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A0A2E" w14:textId="431471A9" w:rsidR="004423BC" w:rsidRPr="0070139D" w:rsidRDefault="00593317" w:rsidP="007D6B31">
      <w:pPr>
        <w:tabs>
          <w:tab w:val="left" w:pos="1060"/>
        </w:tabs>
        <w:spacing w:line="480" w:lineRule="auto"/>
        <w:rPr>
          <w:rFonts w:ascii="Arial" w:hAnsi="Arial" w:cs="Arial"/>
          <w:sz w:val="20"/>
          <w:szCs w:val="20"/>
        </w:rPr>
      </w:pPr>
      <w:r>
        <w:rPr>
          <w:rFonts w:ascii="Arial" w:hAnsi="Arial" w:cs="Arial"/>
          <w:sz w:val="20"/>
          <w:szCs w:val="20"/>
        </w:rPr>
        <w:t xml:space="preserve">       </w:t>
      </w:r>
    </w:p>
    <w:p w14:paraId="2D65651F" w14:textId="53F8E522" w:rsidR="000678CF" w:rsidRPr="007D6B31" w:rsidRDefault="00351A95" w:rsidP="000678CF">
      <w:pPr>
        <w:spacing w:line="480" w:lineRule="auto"/>
        <w:rPr>
          <w:rFonts w:ascii="Arial" w:hAnsi="Arial" w:cs="Arial"/>
          <w:sz w:val="20"/>
          <w:szCs w:val="20"/>
        </w:rPr>
      </w:pPr>
      <w:r>
        <w:rPr>
          <w:rFonts w:ascii="Arial" w:hAnsi="Arial" w:cs="Arial"/>
          <w:sz w:val="20"/>
          <w:szCs w:val="20"/>
        </w:rPr>
        <w:t xml:space="preserve">    </w:t>
      </w:r>
      <w:r w:rsidR="000678CF" w:rsidRPr="007D6B31">
        <w:rPr>
          <w:rFonts w:ascii="Arial" w:hAnsi="Arial" w:cs="Arial"/>
          <w:sz w:val="20"/>
          <w:szCs w:val="20"/>
        </w:rPr>
        <w:t xml:space="preserve">Služba za javna naročila </w:t>
      </w:r>
      <w:r w:rsidR="004423BC" w:rsidRPr="007D6B31">
        <w:rPr>
          <w:rFonts w:ascii="Arial" w:hAnsi="Arial" w:cs="Arial"/>
          <w:sz w:val="20"/>
          <w:szCs w:val="20"/>
        </w:rPr>
        <w:t xml:space="preserve">                                                                                                  </w:t>
      </w:r>
    </w:p>
    <w:p w14:paraId="25E52B02" w14:textId="7DC2644B" w:rsidR="000678CF" w:rsidRPr="0070139D" w:rsidRDefault="004423BC" w:rsidP="000678CF">
      <w:pPr>
        <w:spacing w:line="480" w:lineRule="auto"/>
        <w:rPr>
          <w:rFonts w:ascii="Arial" w:hAnsi="Arial" w:cs="Arial"/>
          <w:sz w:val="16"/>
          <w:szCs w:val="16"/>
        </w:rPr>
      </w:pPr>
      <w:r w:rsidRPr="007D6B31">
        <w:rPr>
          <w:rFonts w:ascii="Arial" w:hAnsi="Arial" w:cs="Arial"/>
          <w:sz w:val="20"/>
          <w:szCs w:val="20"/>
        </w:rPr>
        <w:t xml:space="preserve">    </w:t>
      </w:r>
      <w:r w:rsidR="00F178F4">
        <w:rPr>
          <w:rFonts w:ascii="Arial" w:hAnsi="Arial" w:cs="Arial"/>
          <w:sz w:val="20"/>
          <w:szCs w:val="20"/>
        </w:rPr>
        <w:t>Langusova ulica 4</w:t>
      </w:r>
      <w:r w:rsidR="000678CF" w:rsidRPr="007D6B31">
        <w:rPr>
          <w:rFonts w:ascii="Arial" w:hAnsi="Arial" w:cs="Arial"/>
          <w:sz w:val="20"/>
          <w:szCs w:val="20"/>
        </w:rPr>
        <w:t>, 1</w:t>
      </w:r>
      <w:r w:rsidR="00967E7E" w:rsidRPr="007D6B31">
        <w:rPr>
          <w:rFonts w:ascii="Arial" w:hAnsi="Arial" w:cs="Arial"/>
          <w:sz w:val="20"/>
          <w:szCs w:val="20"/>
        </w:rPr>
        <w:t>000</w:t>
      </w:r>
      <w:r w:rsidR="000678CF" w:rsidRPr="007D6B31">
        <w:rPr>
          <w:rFonts w:ascii="Arial" w:hAnsi="Arial" w:cs="Arial"/>
          <w:sz w:val="20"/>
          <w:szCs w:val="20"/>
        </w:rPr>
        <w:t xml:space="preserve"> Ljubljana</w:t>
      </w:r>
    </w:p>
    <w:p w14:paraId="63AFAFE9"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p w14:paraId="65FC62B9"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6330" w:type="dxa"/>
        <w:tblLayout w:type="fixed"/>
        <w:tblCellMar>
          <w:left w:w="70" w:type="dxa"/>
          <w:right w:w="70" w:type="dxa"/>
        </w:tblCellMar>
        <w:tblLook w:val="0000" w:firstRow="0" w:lastRow="0" w:firstColumn="0" w:lastColumn="0" w:noHBand="0" w:noVBand="0"/>
      </w:tblPr>
      <w:tblGrid>
        <w:gridCol w:w="1204"/>
        <w:gridCol w:w="5126"/>
      </w:tblGrid>
      <w:tr w:rsidR="00A30ED4" w:rsidRPr="0070139D" w14:paraId="1A48D049" w14:textId="77777777" w:rsidTr="00A30ED4">
        <w:trPr>
          <w:cantSplit/>
        </w:trPr>
        <w:tc>
          <w:tcPr>
            <w:tcW w:w="1204" w:type="dxa"/>
            <w:vAlign w:val="center"/>
          </w:tcPr>
          <w:p w14:paraId="1E642E52" w14:textId="77777777" w:rsidR="00A30ED4" w:rsidRPr="0004000D" w:rsidRDefault="00A30ED4" w:rsidP="00FB7DD3">
            <w:pPr>
              <w:spacing w:line="260" w:lineRule="atLeast"/>
              <w:rPr>
                <w:rFonts w:ascii="Arial" w:hAnsi="Arial" w:cs="Arial"/>
                <w:color w:val="000000" w:themeColor="text1"/>
                <w:sz w:val="20"/>
                <w:szCs w:val="20"/>
                <w:lang w:eastAsia="en-US"/>
              </w:rPr>
            </w:pPr>
            <w:r w:rsidRPr="0004000D">
              <w:rPr>
                <w:rFonts w:ascii="Arial" w:hAnsi="Arial" w:cs="Arial"/>
                <w:color w:val="000000" w:themeColor="text1"/>
                <w:sz w:val="20"/>
                <w:szCs w:val="20"/>
                <w:lang w:eastAsia="en-US"/>
              </w:rPr>
              <w:t xml:space="preserve">Številka: </w:t>
            </w:r>
          </w:p>
        </w:tc>
        <w:tc>
          <w:tcPr>
            <w:tcW w:w="5126" w:type="dxa"/>
            <w:vAlign w:val="center"/>
          </w:tcPr>
          <w:p w14:paraId="0451D4D6" w14:textId="3479BE60" w:rsidR="00A30ED4" w:rsidRPr="0004000D" w:rsidRDefault="00A30ED4" w:rsidP="00BB3EA0">
            <w:pPr>
              <w:spacing w:line="260" w:lineRule="atLeast"/>
              <w:rPr>
                <w:rFonts w:ascii="Arial" w:hAnsi="Arial" w:cs="Arial"/>
                <w:color w:val="000000" w:themeColor="text1"/>
                <w:sz w:val="20"/>
                <w:szCs w:val="20"/>
                <w:highlight w:val="yellow"/>
                <w:lang w:eastAsia="en-US"/>
              </w:rPr>
            </w:pPr>
            <w:r w:rsidRPr="00A30B32">
              <w:rPr>
                <w:rFonts w:ascii="Arial" w:hAnsi="Arial" w:cs="Arial"/>
                <w:color w:val="000000" w:themeColor="text1"/>
                <w:sz w:val="20"/>
                <w:szCs w:val="20"/>
                <w:lang w:eastAsia="en-US"/>
              </w:rPr>
              <w:t>430-</w:t>
            </w:r>
            <w:r w:rsidR="006B1C8F">
              <w:rPr>
                <w:rFonts w:ascii="Arial" w:hAnsi="Arial" w:cs="Arial"/>
                <w:color w:val="000000" w:themeColor="text1"/>
                <w:sz w:val="20"/>
                <w:szCs w:val="20"/>
                <w:lang w:eastAsia="en-US"/>
              </w:rPr>
              <w:t>32</w:t>
            </w:r>
            <w:r w:rsidRPr="00A30B32">
              <w:rPr>
                <w:rFonts w:ascii="Arial" w:hAnsi="Arial" w:cs="Arial"/>
                <w:color w:val="000000" w:themeColor="text1"/>
                <w:sz w:val="20"/>
                <w:szCs w:val="20"/>
                <w:lang w:eastAsia="en-US"/>
              </w:rPr>
              <w:t>/202</w:t>
            </w:r>
            <w:r w:rsidR="00A30B32" w:rsidRPr="00A30B32">
              <w:rPr>
                <w:rFonts w:ascii="Arial" w:hAnsi="Arial" w:cs="Arial"/>
                <w:color w:val="000000" w:themeColor="text1"/>
                <w:sz w:val="20"/>
                <w:szCs w:val="20"/>
                <w:lang w:eastAsia="en-US"/>
              </w:rPr>
              <w:t>6</w:t>
            </w:r>
            <w:r w:rsidRPr="00A30B32">
              <w:rPr>
                <w:rFonts w:ascii="Arial" w:hAnsi="Arial" w:cs="Arial"/>
                <w:color w:val="000000" w:themeColor="text1"/>
                <w:sz w:val="20"/>
                <w:szCs w:val="20"/>
                <w:lang w:eastAsia="en-US"/>
              </w:rPr>
              <w:t>/</w:t>
            </w:r>
            <w:r w:rsidR="00890EEC" w:rsidRPr="00890EEC">
              <w:rPr>
                <w:rFonts w:ascii="Arial" w:hAnsi="Arial" w:cs="Arial"/>
                <w:color w:val="000000" w:themeColor="text1"/>
                <w:sz w:val="20"/>
                <w:szCs w:val="20"/>
                <w:lang w:eastAsia="en-US"/>
              </w:rPr>
              <w:t>13</w:t>
            </w:r>
          </w:p>
        </w:tc>
      </w:tr>
      <w:tr w:rsidR="00A30ED4" w:rsidRPr="0070139D" w14:paraId="301BEEF4" w14:textId="77777777" w:rsidTr="00A30ED4">
        <w:trPr>
          <w:cantSplit/>
        </w:trPr>
        <w:tc>
          <w:tcPr>
            <w:tcW w:w="1204" w:type="dxa"/>
            <w:vAlign w:val="center"/>
          </w:tcPr>
          <w:p w14:paraId="766B36C4" w14:textId="77777777" w:rsidR="00A30ED4" w:rsidRPr="0004000D" w:rsidRDefault="00A30ED4" w:rsidP="00FB7DD3">
            <w:pPr>
              <w:spacing w:line="260" w:lineRule="atLeast"/>
              <w:rPr>
                <w:rFonts w:ascii="Arial" w:hAnsi="Arial" w:cs="Arial"/>
                <w:color w:val="000000" w:themeColor="text1"/>
                <w:sz w:val="20"/>
                <w:szCs w:val="20"/>
                <w:lang w:eastAsia="en-US"/>
              </w:rPr>
            </w:pPr>
            <w:r w:rsidRPr="0004000D">
              <w:rPr>
                <w:rFonts w:ascii="Arial" w:hAnsi="Arial" w:cs="Arial"/>
                <w:color w:val="000000" w:themeColor="text1"/>
                <w:sz w:val="20"/>
                <w:szCs w:val="20"/>
                <w:lang w:eastAsia="en-US"/>
              </w:rPr>
              <w:t xml:space="preserve">Datum: </w:t>
            </w:r>
          </w:p>
        </w:tc>
        <w:tc>
          <w:tcPr>
            <w:tcW w:w="5126" w:type="dxa"/>
            <w:vAlign w:val="center"/>
          </w:tcPr>
          <w:p w14:paraId="0A20EA87" w14:textId="65D9F7BA" w:rsidR="00A30ED4" w:rsidRPr="00BC15CA" w:rsidRDefault="00890EEC" w:rsidP="00D150F8">
            <w:pPr>
              <w:spacing w:line="260" w:lineRule="atLeast"/>
              <w:rPr>
                <w:rFonts w:ascii="Arial" w:hAnsi="Arial" w:cs="Arial"/>
                <w:color w:val="000000" w:themeColor="text1"/>
                <w:sz w:val="20"/>
                <w:szCs w:val="20"/>
                <w:highlight w:val="yellow"/>
                <w:lang w:eastAsia="en-US"/>
              </w:rPr>
            </w:pPr>
            <w:r w:rsidRPr="00890EEC">
              <w:rPr>
                <w:rFonts w:ascii="Arial" w:hAnsi="Arial" w:cs="Arial"/>
                <w:color w:val="000000" w:themeColor="text1"/>
                <w:sz w:val="20"/>
                <w:szCs w:val="20"/>
                <w:lang w:eastAsia="en-US"/>
              </w:rPr>
              <w:t>6</w:t>
            </w:r>
            <w:r w:rsidR="00BB3CAE" w:rsidRPr="00890EEC">
              <w:rPr>
                <w:rFonts w:ascii="Arial" w:hAnsi="Arial" w:cs="Arial"/>
                <w:color w:val="000000" w:themeColor="text1"/>
                <w:sz w:val="20"/>
                <w:szCs w:val="20"/>
                <w:lang w:eastAsia="en-US"/>
              </w:rPr>
              <w:t>.</w:t>
            </w:r>
            <w:r w:rsidR="00A1086C" w:rsidRPr="00890EEC">
              <w:rPr>
                <w:rFonts w:ascii="Arial" w:hAnsi="Arial" w:cs="Arial"/>
                <w:color w:val="000000" w:themeColor="text1"/>
                <w:sz w:val="20"/>
                <w:szCs w:val="20"/>
                <w:lang w:eastAsia="en-US"/>
              </w:rPr>
              <w:t>8</w:t>
            </w:r>
            <w:r w:rsidR="00BB3CAE" w:rsidRPr="00890EEC">
              <w:rPr>
                <w:rFonts w:ascii="Arial" w:hAnsi="Arial" w:cs="Arial"/>
                <w:color w:val="000000" w:themeColor="text1"/>
                <w:sz w:val="20"/>
                <w:szCs w:val="20"/>
                <w:lang w:eastAsia="en-US"/>
              </w:rPr>
              <w:t>.2026</w:t>
            </w:r>
          </w:p>
        </w:tc>
      </w:tr>
    </w:tbl>
    <w:p w14:paraId="3AAAE56D" w14:textId="77777777" w:rsidR="0075039D" w:rsidRPr="0070139D" w:rsidRDefault="0075039D" w:rsidP="00FB7DD3">
      <w:pPr>
        <w:keepNext/>
        <w:widowControl w:val="0"/>
        <w:spacing w:line="260" w:lineRule="atLeast"/>
        <w:outlineLvl w:val="2"/>
        <w:rPr>
          <w:rFonts w:ascii="Arial" w:hAnsi="Arial" w:cs="Arial"/>
          <w:b/>
          <w:bCs/>
          <w:sz w:val="20"/>
          <w:szCs w:val="20"/>
          <w:lang w:eastAsia="en-US"/>
        </w:rPr>
      </w:pPr>
    </w:p>
    <w:p w14:paraId="493057D2" w14:textId="77777777" w:rsidR="0075039D" w:rsidRPr="0070139D" w:rsidRDefault="0075039D" w:rsidP="00FB7DD3">
      <w:pPr>
        <w:spacing w:line="260" w:lineRule="atLeast"/>
        <w:rPr>
          <w:rFonts w:ascii="Arial" w:hAnsi="Arial"/>
          <w:sz w:val="20"/>
          <w:lang w:eastAsia="en-US"/>
        </w:rPr>
      </w:pPr>
    </w:p>
    <w:p w14:paraId="5EA5E93B"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1DF16363"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507E9678"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35F5AB4"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0C5B4607" w14:textId="77777777" w:rsidR="0003798D" w:rsidRDefault="0003798D" w:rsidP="00FB7DD3">
      <w:pPr>
        <w:keepNext/>
        <w:widowControl w:val="0"/>
        <w:spacing w:line="260" w:lineRule="atLeast"/>
        <w:outlineLvl w:val="2"/>
        <w:rPr>
          <w:rFonts w:ascii="Arial" w:hAnsi="Arial" w:cs="Arial"/>
          <w:b/>
          <w:bCs/>
          <w:sz w:val="20"/>
          <w:szCs w:val="20"/>
          <w:lang w:eastAsia="en-US"/>
        </w:rPr>
      </w:pPr>
    </w:p>
    <w:p w14:paraId="1173A1E5" w14:textId="77777777" w:rsidR="0003798D" w:rsidRDefault="0003798D" w:rsidP="00FB7DD3">
      <w:pPr>
        <w:keepNext/>
        <w:widowControl w:val="0"/>
        <w:spacing w:line="260" w:lineRule="atLeast"/>
        <w:outlineLvl w:val="2"/>
        <w:rPr>
          <w:rFonts w:ascii="Arial" w:hAnsi="Arial" w:cs="Arial"/>
          <w:b/>
          <w:bCs/>
          <w:sz w:val="20"/>
          <w:szCs w:val="20"/>
          <w:lang w:eastAsia="en-US"/>
        </w:rPr>
      </w:pPr>
    </w:p>
    <w:p w14:paraId="1C276E74"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FC5216C"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389FF870"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6C0AB01C" w14:textId="77777777" w:rsidR="0075039D" w:rsidRDefault="0075039D" w:rsidP="00FB7DD3">
      <w:pPr>
        <w:keepNext/>
        <w:widowControl w:val="0"/>
        <w:spacing w:line="260" w:lineRule="atLeast"/>
        <w:jc w:val="center"/>
        <w:outlineLvl w:val="2"/>
        <w:rPr>
          <w:rFonts w:ascii="Arial" w:hAnsi="Arial" w:cs="Arial"/>
          <w:b/>
          <w:bCs/>
          <w:sz w:val="20"/>
          <w:szCs w:val="20"/>
          <w:lang w:eastAsia="en-US"/>
        </w:rPr>
      </w:pPr>
      <w:r w:rsidRPr="0070139D">
        <w:rPr>
          <w:rFonts w:ascii="Arial" w:hAnsi="Arial" w:cs="Arial"/>
          <w:b/>
          <w:bCs/>
          <w:sz w:val="20"/>
          <w:szCs w:val="20"/>
          <w:lang w:eastAsia="en-US"/>
        </w:rPr>
        <w:t>RAZPISNA DOKUMENTACIJA</w:t>
      </w:r>
    </w:p>
    <w:p w14:paraId="72720A6B" w14:textId="77777777" w:rsidR="00DC715F" w:rsidRDefault="00DC715F" w:rsidP="00DC715F">
      <w:pPr>
        <w:keepNext/>
        <w:widowControl w:val="0"/>
        <w:spacing w:line="260" w:lineRule="atLeast"/>
        <w:outlineLvl w:val="2"/>
        <w:rPr>
          <w:rFonts w:ascii="Arial" w:hAnsi="Arial" w:cs="Arial"/>
          <w:b/>
          <w:bCs/>
          <w:sz w:val="20"/>
          <w:szCs w:val="20"/>
          <w:lang w:eastAsia="en-US"/>
        </w:rPr>
      </w:pPr>
    </w:p>
    <w:p w14:paraId="21158096" w14:textId="77777777" w:rsidR="00DC715F" w:rsidRPr="0070139D" w:rsidRDefault="00DC715F" w:rsidP="00DC715F">
      <w:pPr>
        <w:keepNext/>
        <w:widowControl w:val="0"/>
        <w:spacing w:line="260" w:lineRule="atLeast"/>
        <w:outlineLvl w:val="2"/>
        <w:rPr>
          <w:rFonts w:ascii="Arial" w:hAnsi="Arial" w:cs="Arial"/>
          <w:b/>
          <w:bCs/>
          <w:sz w:val="20"/>
          <w:szCs w:val="20"/>
          <w:lang w:eastAsia="en-US"/>
        </w:rPr>
      </w:pPr>
    </w:p>
    <w:p w14:paraId="711310B0"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6696"/>
      </w:tblGrid>
      <w:tr w:rsidR="0075039D" w:rsidRPr="0070139D" w14:paraId="75142E15" w14:textId="77777777" w:rsidTr="002B4F8A">
        <w:tc>
          <w:tcPr>
            <w:tcW w:w="2836" w:type="dxa"/>
          </w:tcPr>
          <w:p w14:paraId="03742D26"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Predmet naročila: </w:t>
            </w:r>
          </w:p>
        </w:tc>
        <w:tc>
          <w:tcPr>
            <w:tcW w:w="6696" w:type="dxa"/>
          </w:tcPr>
          <w:p w14:paraId="1AF4AC00" w14:textId="57A7283D" w:rsidR="008901F1" w:rsidRDefault="006B1C8F" w:rsidP="000916BC">
            <w:pPr>
              <w:spacing w:line="260" w:lineRule="atLeast"/>
              <w:jc w:val="both"/>
              <w:rPr>
                <w:rFonts w:ascii="Arial" w:hAnsi="Arial" w:cs="Arial"/>
                <w:b/>
                <w:bCs/>
                <w:sz w:val="20"/>
                <w:szCs w:val="20"/>
                <w:lang w:eastAsia="en-US"/>
              </w:rPr>
            </w:pPr>
            <w:bookmarkStart w:id="0" w:name="_Hlk204237443"/>
            <w:r w:rsidRPr="006B1C8F">
              <w:rPr>
                <w:rFonts w:ascii="Arial" w:hAnsi="Arial" w:cs="Arial"/>
                <w:b/>
                <w:bCs/>
                <w:sz w:val="20"/>
                <w:szCs w:val="20"/>
                <w:lang w:eastAsia="en-US"/>
              </w:rPr>
              <w:t>Izdelava dopolnitev ŠV (utemeljitev rešitve) in DPN ter sodelovanje v postopku do sprejema Uredbe o DPN za Letališče Edvarda Rusjana Maribor</w:t>
            </w:r>
          </w:p>
          <w:bookmarkEnd w:id="0"/>
          <w:p w14:paraId="37774162" w14:textId="77777777" w:rsidR="00CA4FC9" w:rsidRPr="00813EFE" w:rsidRDefault="00CA4FC9" w:rsidP="000916BC">
            <w:pPr>
              <w:spacing w:line="260" w:lineRule="atLeast"/>
              <w:jc w:val="both"/>
              <w:rPr>
                <w:rFonts w:ascii="Arial" w:hAnsi="Arial" w:cs="Arial"/>
                <w:b/>
                <w:bCs/>
                <w:sz w:val="20"/>
                <w:szCs w:val="20"/>
                <w:lang w:eastAsia="en-US"/>
              </w:rPr>
            </w:pPr>
          </w:p>
        </w:tc>
      </w:tr>
      <w:tr w:rsidR="0075039D" w:rsidRPr="0070139D" w14:paraId="2925387E" w14:textId="77777777" w:rsidTr="002B4F8A">
        <w:tc>
          <w:tcPr>
            <w:tcW w:w="2836" w:type="dxa"/>
          </w:tcPr>
          <w:p w14:paraId="2238C189"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Številka javnega naročila:</w:t>
            </w:r>
          </w:p>
        </w:tc>
        <w:tc>
          <w:tcPr>
            <w:tcW w:w="6696" w:type="dxa"/>
          </w:tcPr>
          <w:p w14:paraId="76655971" w14:textId="6D09607E" w:rsidR="0075039D" w:rsidRPr="0070139D" w:rsidRDefault="008A0916" w:rsidP="00BB3EA0">
            <w:pPr>
              <w:keepNext/>
              <w:widowControl w:val="0"/>
              <w:spacing w:line="260" w:lineRule="atLeast"/>
              <w:jc w:val="both"/>
              <w:outlineLvl w:val="2"/>
              <w:rPr>
                <w:rFonts w:ascii="Arial" w:hAnsi="Arial" w:cs="Arial"/>
                <w:b/>
                <w:bCs/>
                <w:sz w:val="20"/>
                <w:szCs w:val="20"/>
                <w:lang w:eastAsia="en-US"/>
              </w:rPr>
            </w:pPr>
            <w:r w:rsidRPr="008A0916">
              <w:rPr>
                <w:rFonts w:ascii="Arial" w:hAnsi="Arial" w:cs="Arial"/>
                <w:b/>
                <w:bCs/>
                <w:sz w:val="20"/>
                <w:szCs w:val="20"/>
                <w:lang w:eastAsia="en-US"/>
              </w:rPr>
              <w:t>2430-2</w:t>
            </w:r>
            <w:r w:rsidR="00BC15CA">
              <w:rPr>
                <w:rFonts w:ascii="Arial" w:hAnsi="Arial" w:cs="Arial"/>
                <w:b/>
                <w:bCs/>
                <w:sz w:val="20"/>
                <w:szCs w:val="20"/>
                <w:lang w:eastAsia="en-US"/>
              </w:rPr>
              <w:t>6</w:t>
            </w:r>
            <w:r w:rsidRPr="008A0916">
              <w:rPr>
                <w:rFonts w:ascii="Arial" w:hAnsi="Arial" w:cs="Arial"/>
                <w:b/>
                <w:bCs/>
                <w:sz w:val="20"/>
                <w:szCs w:val="20"/>
                <w:lang w:eastAsia="en-US"/>
              </w:rPr>
              <w:t>-</w:t>
            </w:r>
            <w:r w:rsidRPr="0024028B">
              <w:rPr>
                <w:rFonts w:ascii="Arial" w:hAnsi="Arial" w:cs="Arial"/>
                <w:b/>
                <w:bCs/>
                <w:sz w:val="20"/>
                <w:szCs w:val="20"/>
                <w:lang w:eastAsia="en-US"/>
              </w:rPr>
              <w:t>0</w:t>
            </w:r>
            <w:r w:rsidR="00B8511E">
              <w:rPr>
                <w:rFonts w:ascii="Arial" w:hAnsi="Arial" w:cs="Arial"/>
                <w:b/>
                <w:bCs/>
                <w:sz w:val="20"/>
                <w:szCs w:val="20"/>
                <w:lang w:eastAsia="en-US"/>
              </w:rPr>
              <w:t>0</w:t>
            </w:r>
            <w:r w:rsidR="006B1C8F">
              <w:rPr>
                <w:rFonts w:ascii="Arial" w:hAnsi="Arial" w:cs="Arial"/>
                <w:b/>
                <w:bCs/>
                <w:sz w:val="20"/>
                <w:szCs w:val="20"/>
                <w:lang w:eastAsia="en-US"/>
              </w:rPr>
              <w:t>9</w:t>
            </w:r>
          </w:p>
        </w:tc>
      </w:tr>
    </w:tbl>
    <w:p w14:paraId="13F4F7BE" w14:textId="77777777" w:rsidR="0075039D" w:rsidRPr="0070139D"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6CCBBA3C" w14:textId="77777777" w:rsidTr="0075039D">
        <w:tc>
          <w:tcPr>
            <w:tcW w:w="2836" w:type="dxa"/>
          </w:tcPr>
          <w:p w14:paraId="37D0EFD1"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Vrsta postopka: </w:t>
            </w:r>
          </w:p>
        </w:tc>
        <w:tc>
          <w:tcPr>
            <w:tcW w:w="5918" w:type="dxa"/>
          </w:tcPr>
          <w:p w14:paraId="658CFCD1" w14:textId="77777777" w:rsidR="0075039D" w:rsidRPr="0070139D" w:rsidRDefault="0066402D"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Odprti postopek</w:t>
            </w:r>
          </w:p>
        </w:tc>
      </w:tr>
    </w:tbl>
    <w:p w14:paraId="5EB4879B" w14:textId="77777777" w:rsidR="0075039D" w:rsidRPr="0070139D" w:rsidRDefault="0075039D" w:rsidP="00FB7DD3">
      <w:pPr>
        <w:spacing w:line="260" w:lineRule="atLeast"/>
        <w:rPr>
          <w:rFonts w:ascii="Arial" w:hAnsi="Arial" w:cs="Arial"/>
          <w:sz w:val="20"/>
          <w:szCs w:val="20"/>
          <w:lang w:eastAsia="en-US"/>
        </w:rPr>
      </w:pPr>
    </w:p>
    <w:p w14:paraId="4EC3303B" w14:textId="77777777" w:rsidR="0075039D" w:rsidRPr="0070139D" w:rsidRDefault="0075039D" w:rsidP="00FB7DD3">
      <w:pPr>
        <w:spacing w:line="260" w:lineRule="atLeast"/>
        <w:rPr>
          <w:rFonts w:ascii="Arial" w:hAnsi="Arial" w:cs="Arial"/>
          <w:sz w:val="20"/>
          <w:szCs w:val="20"/>
          <w:lang w:eastAsia="en-US"/>
        </w:rPr>
      </w:pPr>
    </w:p>
    <w:p w14:paraId="311E28FE" w14:textId="77777777" w:rsidR="0075039D" w:rsidRPr="0070139D" w:rsidRDefault="0075039D" w:rsidP="00FB7DD3">
      <w:pPr>
        <w:spacing w:line="260" w:lineRule="atLeast"/>
        <w:rPr>
          <w:rFonts w:ascii="Arial" w:hAnsi="Arial" w:cs="Arial"/>
          <w:sz w:val="20"/>
          <w:szCs w:val="20"/>
          <w:lang w:eastAsia="en-US"/>
        </w:rPr>
      </w:pPr>
    </w:p>
    <w:p w14:paraId="6D175EC7" w14:textId="77777777" w:rsidR="0075039D" w:rsidRPr="0070139D" w:rsidRDefault="0075039D" w:rsidP="00FB7DD3">
      <w:pPr>
        <w:spacing w:line="260" w:lineRule="atLeast"/>
        <w:rPr>
          <w:rFonts w:ascii="Arial" w:hAnsi="Arial" w:cs="Arial"/>
          <w:sz w:val="20"/>
          <w:szCs w:val="20"/>
          <w:lang w:eastAsia="en-US"/>
        </w:rPr>
      </w:pPr>
    </w:p>
    <w:p w14:paraId="349BF593" w14:textId="77777777" w:rsidR="0075039D" w:rsidRPr="0070139D" w:rsidRDefault="0075039D" w:rsidP="00FB7DD3">
      <w:pPr>
        <w:spacing w:line="260" w:lineRule="atLeast"/>
        <w:rPr>
          <w:rFonts w:ascii="Arial" w:hAnsi="Arial" w:cs="Arial"/>
          <w:sz w:val="20"/>
          <w:szCs w:val="20"/>
          <w:lang w:eastAsia="en-US"/>
        </w:rPr>
      </w:pPr>
    </w:p>
    <w:p w14:paraId="5E28D6DA" w14:textId="77777777" w:rsidR="0075039D" w:rsidRPr="0070139D" w:rsidRDefault="0075039D" w:rsidP="00FB7DD3">
      <w:pPr>
        <w:spacing w:line="260" w:lineRule="atLeast"/>
        <w:rPr>
          <w:rFonts w:ascii="Arial" w:hAnsi="Arial" w:cs="Arial"/>
          <w:sz w:val="20"/>
          <w:szCs w:val="20"/>
          <w:lang w:eastAsia="en-US"/>
        </w:rPr>
      </w:pPr>
    </w:p>
    <w:p w14:paraId="5FC749DA" w14:textId="77777777" w:rsidR="009A5BA7" w:rsidRDefault="009A5BA7" w:rsidP="009A5BA7">
      <w:pPr>
        <w:spacing w:line="260" w:lineRule="atLeast"/>
        <w:ind w:left="720"/>
        <w:jc w:val="both"/>
        <w:rPr>
          <w:rFonts w:ascii="Arial" w:hAnsi="Arial" w:cs="Arial"/>
          <w:sz w:val="20"/>
          <w:szCs w:val="20"/>
          <w:lang w:eastAsia="en-US"/>
        </w:rPr>
      </w:pPr>
    </w:p>
    <w:p w14:paraId="7B69162B" w14:textId="77777777" w:rsidR="00C60157" w:rsidRDefault="00C60157" w:rsidP="009A5BA7">
      <w:pPr>
        <w:spacing w:line="260" w:lineRule="atLeast"/>
        <w:ind w:left="720"/>
        <w:jc w:val="both"/>
        <w:rPr>
          <w:rFonts w:ascii="Arial" w:hAnsi="Arial" w:cs="Arial"/>
          <w:sz w:val="20"/>
          <w:szCs w:val="20"/>
          <w:lang w:eastAsia="en-US"/>
        </w:rPr>
      </w:pPr>
    </w:p>
    <w:p w14:paraId="098477FF" w14:textId="77777777" w:rsidR="00C60157" w:rsidRDefault="00C60157" w:rsidP="009A5BA7">
      <w:pPr>
        <w:spacing w:line="260" w:lineRule="atLeast"/>
        <w:ind w:left="720"/>
        <w:jc w:val="both"/>
        <w:rPr>
          <w:rFonts w:ascii="Arial" w:hAnsi="Arial" w:cs="Arial"/>
          <w:sz w:val="20"/>
          <w:szCs w:val="20"/>
          <w:lang w:eastAsia="en-US"/>
        </w:rPr>
      </w:pPr>
    </w:p>
    <w:p w14:paraId="16C736A0" w14:textId="77777777" w:rsidR="00C60157" w:rsidRDefault="00C60157" w:rsidP="009A5BA7">
      <w:pPr>
        <w:spacing w:line="260" w:lineRule="atLeast"/>
        <w:ind w:left="720"/>
        <w:jc w:val="both"/>
        <w:rPr>
          <w:rFonts w:ascii="Arial" w:hAnsi="Arial" w:cs="Arial"/>
          <w:sz w:val="20"/>
          <w:szCs w:val="20"/>
          <w:lang w:eastAsia="en-US"/>
        </w:rPr>
      </w:pPr>
    </w:p>
    <w:p w14:paraId="738768D2" w14:textId="77777777" w:rsidR="00C60157" w:rsidRDefault="00C60157" w:rsidP="009A5BA7">
      <w:pPr>
        <w:spacing w:line="260" w:lineRule="atLeast"/>
        <w:ind w:left="720"/>
        <w:jc w:val="both"/>
        <w:rPr>
          <w:rFonts w:ascii="Arial" w:hAnsi="Arial" w:cs="Arial"/>
          <w:sz w:val="20"/>
          <w:szCs w:val="20"/>
          <w:lang w:eastAsia="en-US"/>
        </w:rPr>
      </w:pPr>
    </w:p>
    <w:p w14:paraId="2CCD322E" w14:textId="77777777" w:rsidR="00C60157" w:rsidRDefault="00C60157" w:rsidP="009A5BA7">
      <w:pPr>
        <w:spacing w:line="260" w:lineRule="atLeast"/>
        <w:ind w:left="720"/>
        <w:jc w:val="both"/>
        <w:rPr>
          <w:rFonts w:ascii="Arial" w:hAnsi="Arial" w:cs="Arial"/>
          <w:sz w:val="20"/>
          <w:szCs w:val="20"/>
          <w:lang w:eastAsia="en-US"/>
        </w:rPr>
      </w:pPr>
    </w:p>
    <w:p w14:paraId="570AEC25" w14:textId="77777777" w:rsidR="00C60157" w:rsidRDefault="00C60157" w:rsidP="009A5BA7">
      <w:pPr>
        <w:spacing w:line="260" w:lineRule="atLeast"/>
        <w:ind w:left="720"/>
        <w:jc w:val="both"/>
        <w:rPr>
          <w:rFonts w:ascii="Arial" w:hAnsi="Arial" w:cs="Arial"/>
          <w:sz w:val="20"/>
          <w:szCs w:val="20"/>
          <w:lang w:eastAsia="en-US"/>
        </w:rPr>
      </w:pPr>
    </w:p>
    <w:p w14:paraId="591234B0" w14:textId="77777777" w:rsidR="00C60157" w:rsidRDefault="00C60157" w:rsidP="009A5BA7">
      <w:pPr>
        <w:spacing w:line="260" w:lineRule="atLeast"/>
        <w:ind w:left="720"/>
        <w:jc w:val="both"/>
        <w:rPr>
          <w:rFonts w:ascii="Arial" w:hAnsi="Arial" w:cs="Arial"/>
          <w:sz w:val="20"/>
          <w:szCs w:val="20"/>
          <w:lang w:eastAsia="en-US"/>
        </w:rPr>
      </w:pPr>
    </w:p>
    <w:p w14:paraId="2A7C1756" w14:textId="77777777" w:rsidR="00C60157" w:rsidRDefault="00C60157" w:rsidP="009A5BA7">
      <w:pPr>
        <w:spacing w:line="260" w:lineRule="atLeast"/>
        <w:ind w:left="720"/>
        <w:jc w:val="both"/>
        <w:rPr>
          <w:rFonts w:ascii="Arial" w:hAnsi="Arial" w:cs="Arial"/>
          <w:sz w:val="20"/>
          <w:szCs w:val="20"/>
          <w:lang w:eastAsia="en-US"/>
        </w:rPr>
      </w:pPr>
    </w:p>
    <w:p w14:paraId="6806FBBE" w14:textId="2BD7867E" w:rsidR="00A30ED4" w:rsidRDefault="00A30ED4" w:rsidP="006A278A">
      <w:pPr>
        <w:tabs>
          <w:tab w:val="left" w:pos="8670"/>
        </w:tabs>
        <w:spacing w:line="260" w:lineRule="atLeast"/>
        <w:rPr>
          <w:rFonts w:ascii="Arial" w:hAnsi="Arial" w:cs="Arial"/>
          <w:sz w:val="20"/>
          <w:szCs w:val="20"/>
          <w:lang w:eastAsia="en-US"/>
        </w:rPr>
      </w:pPr>
    </w:p>
    <w:p w14:paraId="2A939B03" w14:textId="77777777" w:rsidR="00204E1C" w:rsidRDefault="00204E1C">
      <w:pPr>
        <w:rPr>
          <w:rFonts w:ascii="Arial" w:hAnsi="Arial"/>
          <w:b/>
          <w:sz w:val="20"/>
          <w:lang w:eastAsia="en-US"/>
        </w:rPr>
      </w:pPr>
      <w:r>
        <w:rPr>
          <w:rFonts w:ascii="Arial" w:hAnsi="Arial"/>
          <w:b/>
          <w:sz w:val="20"/>
          <w:lang w:eastAsia="en-US"/>
        </w:rPr>
        <w:br w:type="page"/>
      </w:r>
    </w:p>
    <w:p w14:paraId="384F9A2C" w14:textId="170E77FB" w:rsidR="0075039D" w:rsidRPr="006A278A" w:rsidRDefault="00A54C59" w:rsidP="009606FF">
      <w:pPr>
        <w:tabs>
          <w:tab w:val="left" w:pos="8670"/>
        </w:tabs>
        <w:spacing w:line="260" w:lineRule="atLeast"/>
        <w:jc w:val="both"/>
        <w:rPr>
          <w:rFonts w:ascii="Arial" w:hAnsi="Arial"/>
          <w:b/>
          <w:sz w:val="20"/>
          <w:lang w:eastAsia="en-US"/>
        </w:rPr>
      </w:pPr>
      <w:r>
        <w:rPr>
          <w:rFonts w:ascii="Arial" w:hAnsi="Arial"/>
          <w:b/>
          <w:sz w:val="20"/>
          <w:lang w:eastAsia="en-US"/>
        </w:rPr>
        <w:lastRenderedPageBreak/>
        <w:t xml:space="preserve">POGLAVJE 1: </w:t>
      </w:r>
      <w:r w:rsidR="0075039D" w:rsidRPr="0070139D">
        <w:rPr>
          <w:rFonts w:ascii="Arial" w:hAnsi="Arial"/>
          <w:b/>
          <w:sz w:val="20"/>
          <w:lang w:eastAsia="en-US"/>
        </w:rPr>
        <w:t>POVABILO K ODDAJI PONUDBE</w:t>
      </w:r>
    </w:p>
    <w:p w14:paraId="60DA6399" w14:textId="77777777" w:rsidR="0075039D" w:rsidRPr="0070139D" w:rsidRDefault="0075039D" w:rsidP="00FB7DD3">
      <w:pPr>
        <w:spacing w:line="260" w:lineRule="atLeast"/>
        <w:rPr>
          <w:rFonts w:ascii="Arial" w:hAnsi="Arial" w:cs="Arial"/>
          <w:b/>
          <w:sz w:val="20"/>
          <w:szCs w:val="20"/>
          <w:lang w:eastAsia="en-US"/>
        </w:rPr>
      </w:pPr>
    </w:p>
    <w:p w14:paraId="352BC7B7" w14:textId="0AEBF481" w:rsidR="0075039D" w:rsidRDefault="0075039D" w:rsidP="00496FF2">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sidR="00FB7DD3">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Ministrstvo za infrastrukturo</w:t>
      </w:r>
      <w:r w:rsidR="00ED11DF">
        <w:rPr>
          <w:rFonts w:ascii="Arial" w:hAnsi="Arial" w:cs="Arial"/>
          <w:sz w:val="20"/>
          <w:szCs w:val="20"/>
          <w:lang w:eastAsia="en-US"/>
        </w:rPr>
        <w:t xml:space="preserve"> in energetiko</w:t>
      </w:r>
      <w:r w:rsidRPr="0070139D">
        <w:rPr>
          <w:rFonts w:ascii="Arial" w:hAnsi="Arial" w:cs="Arial"/>
          <w:sz w:val="20"/>
          <w:szCs w:val="20"/>
          <w:lang w:eastAsia="en-US"/>
        </w:rPr>
        <w:t>,</w:t>
      </w:r>
      <w:r w:rsidR="00F178F4" w:rsidRPr="00F178F4">
        <w:t xml:space="preserve"> </w:t>
      </w:r>
      <w:r w:rsidR="00F178F4" w:rsidRPr="00F178F4">
        <w:rPr>
          <w:rFonts w:ascii="Arial" w:hAnsi="Arial" w:cs="Arial"/>
          <w:sz w:val="20"/>
          <w:szCs w:val="20"/>
          <w:lang w:eastAsia="en-US"/>
        </w:rPr>
        <w:t>Langusova ulica 4</w:t>
      </w:r>
      <w:r w:rsidRPr="0070139D">
        <w:rPr>
          <w:rFonts w:ascii="Arial" w:hAnsi="Arial" w:cs="Arial"/>
          <w:sz w:val="20"/>
          <w:szCs w:val="20"/>
          <w:lang w:eastAsia="en-US"/>
        </w:rPr>
        <w:t>, 1</w:t>
      </w:r>
      <w:r w:rsidR="00967E7E">
        <w:rPr>
          <w:rFonts w:ascii="Arial" w:hAnsi="Arial" w:cs="Arial"/>
          <w:sz w:val="20"/>
          <w:szCs w:val="20"/>
          <w:lang w:eastAsia="en-US"/>
        </w:rPr>
        <w:t>000</w:t>
      </w:r>
      <w:r w:rsidRPr="0070139D">
        <w:rPr>
          <w:rFonts w:ascii="Arial" w:hAnsi="Arial" w:cs="Arial"/>
          <w:sz w:val="20"/>
          <w:szCs w:val="20"/>
          <w:lang w:eastAsia="en-US"/>
        </w:rPr>
        <w:t xml:space="preserve"> Ljubljana</w:t>
      </w:r>
    </w:p>
    <w:p w14:paraId="6B9976DE" w14:textId="77777777" w:rsidR="00FB7DD3" w:rsidRPr="0070139D" w:rsidRDefault="00FB7DD3" w:rsidP="00496FF2">
      <w:pPr>
        <w:spacing w:line="260" w:lineRule="atLeast"/>
        <w:jc w:val="both"/>
        <w:rPr>
          <w:rFonts w:ascii="Arial" w:hAnsi="Arial" w:cs="Arial"/>
          <w:sz w:val="20"/>
          <w:szCs w:val="20"/>
          <w:lang w:eastAsia="en-US"/>
        </w:rPr>
      </w:pPr>
    </w:p>
    <w:p w14:paraId="7972161C" w14:textId="24E30451" w:rsidR="00A279D9" w:rsidRPr="00A279D9" w:rsidRDefault="0075039D" w:rsidP="00A279D9">
      <w:pPr>
        <w:rPr>
          <w:rFonts w:ascii="Arial" w:hAnsi="Arial" w:cs="Arial"/>
          <w:sz w:val="20"/>
          <w:szCs w:val="20"/>
          <w:lang w:eastAsia="en-US"/>
        </w:rPr>
      </w:pPr>
      <w:r w:rsidRPr="0070139D">
        <w:rPr>
          <w:rFonts w:ascii="Arial" w:hAnsi="Arial" w:cs="Arial"/>
          <w:b/>
          <w:sz w:val="20"/>
          <w:szCs w:val="20"/>
          <w:lang w:eastAsia="en-US"/>
        </w:rPr>
        <w:t>Predmet javnega naročila</w:t>
      </w:r>
      <w:r w:rsidRPr="00BE03A6">
        <w:rPr>
          <w:rFonts w:ascii="Arial" w:hAnsi="Arial" w:cs="Arial"/>
          <w:sz w:val="20"/>
          <w:szCs w:val="20"/>
          <w:lang w:eastAsia="en-US"/>
        </w:rPr>
        <w:t>:</w:t>
      </w:r>
      <w:r w:rsidR="00BE03A6" w:rsidRPr="00BE03A6">
        <w:rPr>
          <w:rFonts w:ascii="Arial" w:hAnsi="Arial" w:cs="Arial"/>
          <w:sz w:val="20"/>
          <w:szCs w:val="20"/>
          <w:lang w:eastAsia="en-US"/>
        </w:rPr>
        <w:t xml:space="preserve"> </w:t>
      </w:r>
      <w:r w:rsidR="006B1C8F" w:rsidRPr="006B1C8F">
        <w:rPr>
          <w:rFonts w:ascii="Arial" w:hAnsi="Arial" w:cs="Arial"/>
          <w:sz w:val="20"/>
          <w:szCs w:val="20"/>
          <w:lang w:eastAsia="en-US"/>
        </w:rPr>
        <w:t>Izdelava dopolnitev ŠV (utemeljitev rešitve) in DPN ter sodelovanje v postopku do sprejema Uredbe o DPN za Letališče Edvarda Rusjana Maribor</w:t>
      </w:r>
    </w:p>
    <w:p w14:paraId="28C72CEE" w14:textId="77777777" w:rsidR="00BE03A6" w:rsidRPr="00161C6E" w:rsidRDefault="00BE03A6" w:rsidP="00BE03A6">
      <w:pPr>
        <w:spacing w:line="260" w:lineRule="atLeast"/>
        <w:jc w:val="both"/>
        <w:rPr>
          <w:rFonts w:ascii="Arial" w:hAnsi="Arial" w:cs="Arial"/>
        </w:rPr>
      </w:pPr>
    </w:p>
    <w:p w14:paraId="59B977D9" w14:textId="73397AD8" w:rsidR="00B8511E" w:rsidRPr="00B8511E" w:rsidRDefault="0075039D" w:rsidP="00B8511E">
      <w:pPr>
        <w:keepNext/>
        <w:widowControl w:val="0"/>
        <w:spacing w:line="260" w:lineRule="atLeast"/>
        <w:jc w:val="both"/>
        <w:outlineLvl w:val="2"/>
        <w:rPr>
          <w:rFonts w:ascii="Arial" w:hAnsi="Arial" w:cs="Arial"/>
          <w:bCs/>
          <w:sz w:val="20"/>
          <w:szCs w:val="20"/>
          <w:lang w:eastAsia="en-US"/>
        </w:rPr>
      </w:pPr>
      <w:r w:rsidRPr="00F4283B">
        <w:rPr>
          <w:rFonts w:ascii="Arial" w:hAnsi="Arial" w:cs="Arial"/>
          <w:b/>
          <w:sz w:val="20"/>
          <w:szCs w:val="20"/>
          <w:lang w:eastAsia="en-US"/>
        </w:rPr>
        <w:t>Krajši opis predmeta javnega naročila:</w:t>
      </w:r>
      <w:r w:rsidRPr="0070139D">
        <w:rPr>
          <w:rFonts w:ascii="Arial" w:hAnsi="Arial" w:cs="Arial"/>
          <w:b/>
          <w:sz w:val="20"/>
          <w:szCs w:val="20"/>
          <w:lang w:eastAsia="en-US"/>
        </w:rPr>
        <w:t xml:space="preserve"> </w:t>
      </w:r>
      <w:bookmarkStart w:id="1" w:name="_Toc156997236"/>
      <w:bookmarkStart w:id="2" w:name="_Toc156998181"/>
    </w:p>
    <w:p w14:paraId="383F4CC7" w14:textId="2F06BB78" w:rsidR="00CB21B0" w:rsidRPr="00CB21B0" w:rsidRDefault="00CB21B0" w:rsidP="00CB21B0">
      <w:pPr>
        <w:spacing w:line="260" w:lineRule="atLeast"/>
        <w:jc w:val="both"/>
        <w:rPr>
          <w:rFonts w:ascii="Arial" w:hAnsi="Arial" w:cs="Arial"/>
          <w:sz w:val="20"/>
          <w:szCs w:val="20"/>
          <w:lang w:eastAsia="en-US"/>
        </w:rPr>
      </w:pPr>
      <w:r w:rsidRPr="00CB21B0">
        <w:rPr>
          <w:rFonts w:ascii="Arial" w:hAnsi="Arial" w:cs="Arial"/>
          <w:sz w:val="20"/>
          <w:szCs w:val="20"/>
          <w:lang w:eastAsia="en-US"/>
        </w:rPr>
        <w:t>V pripravi je državni prostorski načrt za Letališče Edvarda Rusjana Maribor (v nadaljnjem besedilu: DPN). Pobudnik in investitor DPN je Ministrstvo za infrastrukturo</w:t>
      </w:r>
      <w:r w:rsidR="00ED11DF">
        <w:rPr>
          <w:rFonts w:ascii="Arial" w:hAnsi="Arial" w:cs="Arial"/>
          <w:sz w:val="20"/>
          <w:szCs w:val="20"/>
          <w:lang w:eastAsia="en-US"/>
        </w:rPr>
        <w:t xml:space="preserve"> in energetiko</w:t>
      </w:r>
      <w:r w:rsidRPr="00CB21B0">
        <w:rPr>
          <w:rFonts w:ascii="Arial" w:hAnsi="Arial" w:cs="Arial"/>
          <w:sz w:val="20"/>
          <w:szCs w:val="20"/>
          <w:lang w:eastAsia="en-US"/>
        </w:rPr>
        <w:t xml:space="preserve"> (v nadaljnjem besedilu M</w:t>
      </w:r>
      <w:r w:rsidR="00ED11DF">
        <w:rPr>
          <w:rFonts w:ascii="Arial" w:hAnsi="Arial" w:cs="Arial"/>
          <w:sz w:val="20"/>
          <w:szCs w:val="20"/>
          <w:lang w:eastAsia="en-US"/>
        </w:rPr>
        <w:t>ZIE</w:t>
      </w:r>
      <w:r w:rsidRPr="00CB21B0">
        <w:rPr>
          <w:rFonts w:ascii="Arial" w:hAnsi="Arial" w:cs="Arial"/>
          <w:sz w:val="20"/>
          <w:szCs w:val="20"/>
          <w:lang w:eastAsia="en-US"/>
        </w:rPr>
        <w:t>).</w:t>
      </w:r>
    </w:p>
    <w:p w14:paraId="6F71455B" w14:textId="77777777" w:rsidR="00CB21B0" w:rsidRPr="00CB21B0" w:rsidRDefault="00CB21B0" w:rsidP="00CB21B0">
      <w:pPr>
        <w:spacing w:line="260" w:lineRule="atLeast"/>
        <w:jc w:val="both"/>
        <w:rPr>
          <w:rFonts w:ascii="Arial" w:hAnsi="Arial" w:cs="Arial"/>
          <w:sz w:val="20"/>
          <w:szCs w:val="20"/>
          <w:lang w:eastAsia="en-US"/>
        </w:rPr>
      </w:pPr>
    </w:p>
    <w:p w14:paraId="677EB6CE" w14:textId="77777777" w:rsidR="00CB21B0" w:rsidRPr="00CB21B0" w:rsidRDefault="00CB21B0" w:rsidP="00CB21B0">
      <w:pPr>
        <w:spacing w:line="260" w:lineRule="atLeast"/>
        <w:jc w:val="both"/>
        <w:rPr>
          <w:rFonts w:ascii="Arial" w:hAnsi="Arial" w:cs="Arial"/>
          <w:sz w:val="20"/>
          <w:szCs w:val="20"/>
          <w:lang w:eastAsia="en-US"/>
        </w:rPr>
      </w:pPr>
      <w:r w:rsidRPr="00CB21B0">
        <w:rPr>
          <w:rFonts w:ascii="Arial" w:hAnsi="Arial" w:cs="Arial"/>
          <w:sz w:val="20"/>
          <w:szCs w:val="20"/>
          <w:lang w:eastAsia="en-US"/>
        </w:rPr>
        <w:t>Razvojna politika Republike Slovenije s področja prometa je usmerjena tudi v razvoj in posodabljanje slovenskih mednarodnih letališč, namenjenih civilnemu prometu. Letališče Edvarda Rusjana Maribor je eno od treh letališč državnega pomena, zato je treba zanj pred izvedbo investicij, v skladu z veljavno prostorsko zakonodajo, izdelati DPN.</w:t>
      </w:r>
    </w:p>
    <w:p w14:paraId="0337FBB2" w14:textId="77777777" w:rsidR="00CB21B0" w:rsidRPr="00CB21B0" w:rsidRDefault="00CB21B0" w:rsidP="00CB21B0">
      <w:pPr>
        <w:spacing w:line="260" w:lineRule="atLeast"/>
        <w:jc w:val="both"/>
        <w:rPr>
          <w:rFonts w:ascii="Arial" w:hAnsi="Arial" w:cs="Arial"/>
          <w:sz w:val="20"/>
          <w:szCs w:val="20"/>
          <w:lang w:eastAsia="en-US"/>
        </w:rPr>
      </w:pPr>
    </w:p>
    <w:p w14:paraId="14E56731" w14:textId="02C4F97F" w:rsidR="00B8511E" w:rsidRDefault="00CB21B0" w:rsidP="00CB21B0">
      <w:pPr>
        <w:spacing w:line="260" w:lineRule="atLeast"/>
        <w:jc w:val="both"/>
        <w:rPr>
          <w:rFonts w:ascii="Arial" w:hAnsi="Arial" w:cs="Arial"/>
          <w:sz w:val="20"/>
          <w:szCs w:val="20"/>
          <w:lang w:eastAsia="en-US"/>
        </w:rPr>
      </w:pPr>
      <w:r w:rsidRPr="00CB21B0">
        <w:rPr>
          <w:rFonts w:ascii="Arial" w:hAnsi="Arial" w:cs="Arial"/>
          <w:sz w:val="20"/>
          <w:szCs w:val="20"/>
          <w:lang w:eastAsia="en-US"/>
        </w:rPr>
        <w:t>Priprava DPN za javno letališče za mednarodni zračni promet Letališče Edvarda Rusjana Maribor je predvidena tudi v strateških razvojnih dokumentih Republike Slovenije kot npr. v Resoluciji o nacionalnem programu razvoja civilnega letalstva v Republiki Sloveniji do leta 2020 (Ur. list RS, št. 9/10 in 75/16 – ReNPRP30), Resoluciji o nacionalnem programu razvoja prometa do leta 2030 (Ur. list RS, št. 75/16, 90/21 in 130/22 – ZCPN) in Resoluciji o Strategiji prostorskega razvoja Slovenije 2050 (Uradni list RS, št. 72/23).</w:t>
      </w:r>
    </w:p>
    <w:p w14:paraId="6FD57025" w14:textId="77777777" w:rsidR="00CB21B0" w:rsidRPr="00B8511E" w:rsidRDefault="00CB21B0" w:rsidP="00CB21B0">
      <w:pPr>
        <w:spacing w:line="260" w:lineRule="atLeast"/>
        <w:jc w:val="both"/>
        <w:rPr>
          <w:rFonts w:ascii="Arial" w:hAnsi="Arial" w:cs="Arial"/>
          <w:sz w:val="20"/>
          <w:szCs w:val="20"/>
          <w:lang w:eastAsia="en-US"/>
        </w:rPr>
      </w:pPr>
    </w:p>
    <w:p w14:paraId="1C1B87E9" w14:textId="76CBEF94" w:rsidR="00CB21B0" w:rsidRPr="00CB21B0" w:rsidRDefault="00CB21B0" w:rsidP="00CB21B0">
      <w:pPr>
        <w:spacing w:line="260" w:lineRule="atLeast"/>
        <w:jc w:val="both"/>
        <w:rPr>
          <w:rFonts w:ascii="Arial" w:hAnsi="Arial" w:cs="Arial"/>
          <w:sz w:val="20"/>
          <w:szCs w:val="20"/>
          <w:lang w:eastAsia="en-US"/>
        </w:rPr>
      </w:pPr>
      <w:r w:rsidRPr="00CB21B0">
        <w:rPr>
          <w:rFonts w:ascii="Arial" w:hAnsi="Arial" w:cs="Arial"/>
          <w:sz w:val="20"/>
          <w:szCs w:val="20"/>
          <w:lang w:eastAsia="en-US"/>
        </w:rPr>
        <w:t xml:space="preserve">Predmet </w:t>
      </w:r>
      <w:r>
        <w:rPr>
          <w:rFonts w:ascii="Arial" w:hAnsi="Arial" w:cs="Arial"/>
          <w:sz w:val="20"/>
          <w:szCs w:val="20"/>
          <w:lang w:eastAsia="en-US"/>
        </w:rPr>
        <w:t>javnega naročila</w:t>
      </w:r>
      <w:r w:rsidRPr="00CB21B0">
        <w:rPr>
          <w:rFonts w:ascii="Arial" w:hAnsi="Arial" w:cs="Arial"/>
          <w:sz w:val="20"/>
          <w:szCs w:val="20"/>
          <w:lang w:eastAsia="en-US"/>
        </w:rPr>
        <w:t xml:space="preserve"> je:</w:t>
      </w:r>
    </w:p>
    <w:p w14:paraId="6739C13F" w14:textId="77777777" w:rsidR="00CB21B0" w:rsidRPr="00CB21B0" w:rsidRDefault="00CB21B0" w:rsidP="00CB21B0">
      <w:pPr>
        <w:spacing w:line="260" w:lineRule="atLeast"/>
        <w:jc w:val="both"/>
        <w:rPr>
          <w:rFonts w:ascii="Arial" w:hAnsi="Arial" w:cs="Arial"/>
          <w:sz w:val="20"/>
          <w:szCs w:val="20"/>
          <w:lang w:eastAsia="en-US"/>
        </w:rPr>
      </w:pPr>
      <w:r w:rsidRPr="00CB21B0">
        <w:rPr>
          <w:rFonts w:ascii="Arial" w:hAnsi="Arial" w:cs="Arial"/>
          <w:sz w:val="20"/>
          <w:szCs w:val="20"/>
          <w:lang w:eastAsia="en-US"/>
        </w:rPr>
        <w:t>1. Izdelava dopolnitev ŠV (utemeljitev rešitve)</w:t>
      </w:r>
    </w:p>
    <w:p w14:paraId="2DB7724B" w14:textId="77777777" w:rsidR="00CB21B0" w:rsidRPr="00CB21B0" w:rsidRDefault="00CB21B0" w:rsidP="00CB21B0">
      <w:pPr>
        <w:spacing w:line="260" w:lineRule="atLeast"/>
        <w:jc w:val="both"/>
        <w:rPr>
          <w:rFonts w:ascii="Arial" w:hAnsi="Arial" w:cs="Arial"/>
          <w:sz w:val="20"/>
          <w:szCs w:val="20"/>
          <w:lang w:eastAsia="en-US"/>
        </w:rPr>
      </w:pPr>
      <w:r w:rsidRPr="00CB21B0">
        <w:rPr>
          <w:rFonts w:ascii="Arial" w:hAnsi="Arial" w:cs="Arial"/>
          <w:sz w:val="20"/>
          <w:szCs w:val="20"/>
          <w:lang w:eastAsia="en-US"/>
        </w:rPr>
        <w:t>2. Izdelava DPN ter</w:t>
      </w:r>
    </w:p>
    <w:p w14:paraId="40D90DB7" w14:textId="22AB49DC" w:rsidR="00B8511E" w:rsidRPr="00B8511E" w:rsidRDefault="00CB21B0" w:rsidP="00CB21B0">
      <w:pPr>
        <w:spacing w:line="260" w:lineRule="atLeast"/>
        <w:jc w:val="both"/>
        <w:rPr>
          <w:rFonts w:ascii="Arial" w:hAnsi="Arial" w:cs="Arial"/>
          <w:sz w:val="20"/>
          <w:szCs w:val="20"/>
          <w:lang w:eastAsia="en-US"/>
        </w:rPr>
      </w:pPr>
      <w:r w:rsidRPr="00CB21B0">
        <w:rPr>
          <w:rFonts w:ascii="Arial" w:hAnsi="Arial" w:cs="Arial"/>
          <w:sz w:val="20"/>
          <w:szCs w:val="20"/>
          <w:lang w:eastAsia="en-US"/>
        </w:rPr>
        <w:t>3. Sodelovanje v postopku do sprejema Uredbe o DPN za Letališče Edvarda Rusjana Maribor</w:t>
      </w:r>
      <w:r>
        <w:rPr>
          <w:rFonts w:ascii="Arial" w:hAnsi="Arial" w:cs="Arial"/>
          <w:sz w:val="20"/>
          <w:szCs w:val="20"/>
          <w:lang w:eastAsia="en-US"/>
        </w:rPr>
        <w:t>.</w:t>
      </w:r>
    </w:p>
    <w:p w14:paraId="5319DFCB" w14:textId="77777777" w:rsidR="00CB21B0" w:rsidRDefault="00CB21B0" w:rsidP="005337E5">
      <w:pPr>
        <w:spacing w:line="260" w:lineRule="atLeast"/>
        <w:jc w:val="both"/>
        <w:rPr>
          <w:rFonts w:ascii="Arial" w:hAnsi="Arial" w:cs="Arial"/>
          <w:sz w:val="20"/>
          <w:szCs w:val="20"/>
          <w:lang w:eastAsia="en-US"/>
        </w:rPr>
      </w:pPr>
    </w:p>
    <w:p w14:paraId="52546DA7" w14:textId="06E2E65B" w:rsidR="005337E5" w:rsidRDefault="005337E5" w:rsidP="005337E5">
      <w:pPr>
        <w:spacing w:line="260" w:lineRule="atLeast"/>
        <w:jc w:val="both"/>
        <w:rPr>
          <w:rFonts w:ascii="Arial" w:hAnsi="Arial" w:cs="Arial"/>
          <w:sz w:val="20"/>
          <w:szCs w:val="20"/>
          <w:lang w:eastAsia="en-US"/>
        </w:rPr>
      </w:pPr>
      <w:r w:rsidRPr="0070139D">
        <w:rPr>
          <w:rFonts w:ascii="Arial" w:hAnsi="Arial" w:cs="Arial"/>
          <w:sz w:val="20"/>
          <w:szCs w:val="20"/>
          <w:lang w:eastAsia="en-US"/>
        </w:rPr>
        <w:t>Podrobnejši opis storitve in druge zahteve so razvidne iz</w:t>
      </w:r>
      <w:r>
        <w:rPr>
          <w:rFonts w:ascii="Arial" w:hAnsi="Arial" w:cs="Arial"/>
          <w:sz w:val="20"/>
          <w:szCs w:val="20"/>
          <w:lang w:eastAsia="en-US"/>
        </w:rPr>
        <w:t xml:space="preserve"> poglavja 5 – </w:t>
      </w:r>
      <w:r w:rsidR="00CB21B0">
        <w:rPr>
          <w:rFonts w:ascii="Arial" w:hAnsi="Arial" w:cs="Arial"/>
          <w:sz w:val="20"/>
          <w:szCs w:val="20"/>
          <w:lang w:eastAsia="en-US"/>
        </w:rPr>
        <w:t>projektna naloga</w:t>
      </w:r>
      <w:r>
        <w:rPr>
          <w:rFonts w:ascii="Arial" w:hAnsi="Arial" w:cs="Arial"/>
          <w:sz w:val="20"/>
          <w:szCs w:val="20"/>
          <w:lang w:eastAsia="en-US"/>
        </w:rPr>
        <w:t>.</w:t>
      </w:r>
      <w:r w:rsidRPr="0070139D">
        <w:rPr>
          <w:rFonts w:ascii="Arial" w:hAnsi="Arial" w:cs="Arial"/>
          <w:sz w:val="20"/>
          <w:szCs w:val="20"/>
          <w:lang w:eastAsia="en-US"/>
        </w:rPr>
        <w:t xml:space="preserve"> </w:t>
      </w:r>
    </w:p>
    <w:p w14:paraId="5520A042" w14:textId="77777777" w:rsidR="001F4760" w:rsidRDefault="001F4760" w:rsidP="005337E5">
      <w:pPr>
        <w:spacing w:line="260" w:lineRule="atLeast"/>
        <w:jc w:val="both"/>
        <w:rPr>
          <w:rFonts w:ascii="Arial" w:hAnsi="Arial" w:cs="Arial"/>
          <w:sz w:val="20"/>
          <w:szCs w:val="20"/>
          <w:lang w:eastAsia="en-US"/>
        </w:rPr>
      </w:pPr>
    </w:p>
    <w:p w14:paraId="73E6B3FA" w14:textId="702C50D8" w:rsidR="000C4FCE" w:rsidRDefault="000C4FCE" w:rsidP="005337E5">
      <w:pPr>
        <w:spacing w:line="260" w:lineRule="atLeast"/>
        <w:jc w:val="both"/>
        <w:rPr>
          <w:rFonts w:ascii="Arial" w:hAnsi="Arial" w:cs="Arial"/>
          <w:sz w:val="20"/>
          <w:szCs w:val="20"/>
          <w:lang w:eastAsia="en-US"/>
        </w:rPr>
      </w:pPr>
      <w:r w:rsidRPr="000C4FCE">
        <w:rPr>
          <w:rFonts w:ascii="Arial" w:hAnsi="Arial" w:cs="Arial"/>
          <w:sz w:val="20"/>
          <w:szCs w:val="20"/>
          <w:lang w:eastAsia="en-US"/>
        </w:rPr>
        <w:t>Limitirana vrednost javnega naročila znaša 241.400,18 EUR z DDV, kar predstavlja tudi zagotovljena sredstva naročnika, namenjena izvedi javnega naročila. Ponudba, ki bo presegla limitirano vrednost, bo ocenjena kot nedopustna.</w:t>
      </w:r>
    </w:p>
    <w:p w14:paraId="006AE2CB" w14:textId="77777777" w:rsidR="000C4FCE" w:rsidRDefault="000C4FCE" w:rsidP="005337E5">
      <w:pPr>
        <w:spacing w:line="260" w:lineRule="atLeast"/>
        <w:jc w:val="both"/>
        <w:rPr>
          <w:rFonts w:ascii="Arial" w:hAnsi="Arial" w:cs="Arial"/>
          <w:sz w:val="20"/>
          <w:szCs w:val="20"/>
          <w:lang w:eastAsia="en-US"/>
        </w:rPr>
      </w:pPr>
    </w:p>
    <w:p w14:paraId="65B3E191" w14:textId="77777777"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r w:rsidRPr="00C86C41">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31E31625" w14:textId="77777777" w:rsidR="00B8511E" w:rsidRPr="00C86C41" w:rsidRDefault="00B8511E" w:rsidP="00C86C41">
      <w:pPr>
        <w:widowControl w:val="0"/>
        <w:autoSpaceDE w:val="0"/>
        <w:autoSpaceDN w:val="0"/>
        <w:adjustRightInd w:val="0"/>
        <w:spacing w:line="260" w:lineRule="atLeast"/>
        <w:jc w:val="both"/>
        <w:rPr>
          <w:rFonts w:ascii="Arial" w:hAnsi="Arial" w:cs="Arial"/>
          <w:sz w:val="20"/>
          <w:szCs w:val="20"/>
        </w:rPr>
      </w:pPr>
    </w:p>
    <w:p w14:paraId="349FDED6" w14:textId="521E4AC3" w:rsidR="00A30B32" w:rsidRDefault="00CA4FC9" w:rsidP="00CA4FC9">
      <w:pPr>
        <w:widowControl w:val="0"/>
        <w:autoSpaceDE w:val="0"/>
        <w:autoSpaceDN w:val="0"/>
        <w:adjustRightInd w:val="0"/>
        <w:spacing w:line="260" w:lineRule="atLeast"/>
        <w:jc w:val="both"/>
      </w:pPr>
      <w:r w:rsidRPr="00CA4FC9">
        <w:rPr>
          <w:rFonts w:ascii="Arial" w:hAnsi="Arial" w:cs="Arial"/>
          <w:b/>
          <w:bCs/>
          <w:iCs/>
          <w:sz w:val="20"/>
          <w:szCs w:val="20"/>
        </w:rPr>
        <w:t>Rok izvedbe pogodbe:</w:t>
      </w:r>
      <w:r w:rsidR="00F4283B" w:rsidRPr="000C4FCE">
        <w:rPr>
          <w:rFonts w:ascii="Arial" w:hAnsi="Arial" w:cs="Arial"/>
          <w:iCs/>
          <w:sz w:val="20"/>
          <w:szCs w:val="20"/>
        </w:rPr>
        <w:t xml:space="preserve"> </w:t>
      </w:r>
      <w:bookmarkStart w:id="3" w:name="_Hlk209520661"/>
      <w:r w:rsidR="008F6B73">
        <w:rPr>
          <w:rFonts w:ascii="Arial" w:hAnsi="Arial" w:cs="Arial"/>
          <w:iCs/>
          <w:sz w:val="20"/>
          <w:szCs w:val="20"/>
        </w:rPr>
        <w:t>37</w:t>
      </w:r>
      <w:r w:rsidR="00CB21B0" w:rsidRPr="006715BD">
        <w:rPr>
          <w:rFonts w:ascii="Arial" w:hAnsi="Arial" w:cs="Arial"/>
          <w:iCs/>
          <w:sz w:val="20"/>
          <w:szCs w:val="20"/>
        </w:rPr>
        <w:t xml:space="preserve"> mesecev od </w:t>
      </w:r>
      <w:r w:rsidR="000C4FCE">
        <w:rPr>
          <w:rFonts w:ascii="Arial" w:hAnsi="Arial" w:cs="Arial"/>
          <w:iCs/>
          <w:sz w:val="20"/>
          <w:szCs w:val="20"/>
        </w:rPr>
        <w:t>podpisa</w:t>
      </w:r>
      <w:r w:rsidR="00CB21B0" w:rsidRPr="006715BD">
        <w:rPr>
          <w:rFonts w:ascii="Arial" w:hAnsi="Arial" w:cs="Arial"/>
          <w:iCs/>
          <w:sz w:val="20"/>
          <w:szCs w:val="20"/>
        </w:rPr>
        <w:t xml:space="preserve"> pogodb</w:t>
      </w:r>
      <w:bookmarkEnd w:id="3"/>
      <w:r w:rsidR="000C4FCE">
        <w:rPr>
          <w:rFonts w:ascii="Arial" w:hAnsi="Arial" w:cs="Arial"/>
          <w:iCs/>
          <w:sz w:val="20"/>
          <w:szCs w:val="20"/>
        </w:rPr>
        <w:t>e</w:t>
      </w:r>
      <w:r w:rsidR="00F4283B" w:rsidRPr="00CB21B0">
        <w:rPr>
          <w:rFonts w:ascii="Arial" w:hAnsi="Arial" w:cs="Arial"/>
          <w:iCs/>
          <w:sz w:val="20"/>
          <w:szCs w:val="20"/>
        </w:rPr>
        <w:t>.</w:t>
      </w:r>
      <w:r w:rsidR="00A30B32" w:rsidRPr="00CB21B0">
        <w:t xml:space="preserve"> </w:t>
      </w:r>
    </w:p>
    <w:p w14:paraId="7E91911F" w14:textId="77777777" w:rsidR="004554AB" w:rsidRDefault="004554AB" w:rsidP="00CA4FC9">
      <w:pPr>
        <w:widowControl w:val="0"/>
        <w:autoSpaceDE w:val="0"/>
        <w:autoSpaceDN w:val="0"/>
        <w:adjustRightInd w:val="0"/>
        <w:spacing w:line="260" w:lineRule="atLeast"/>
        <w:jc w:val="both"/>
      </w:pPr>
    </w:p>
    <w:p w14:paraId="149185AC" w14:textId="12D5E920" w:rsidR="004554AB" w:rsidRPr="004554AB" w:rsidRDefault="004554AB" w:rsidP="00CA4FC9">
      <w:pPr>
        <w:widowControl w:val="0"/>
        <w:autoSpaceDE w:val="0"/>
        <w:autoSpaceDN w:val="0"/>
        <w:adjustRightInd w:val="0"/>
        <w:spacing w:line="260" w:lineRule="atLeast"/>
        <w:jc w:val="both"/>
        <w:rPr>
          <w:rFonts w:ascii="Arial" w:hAnsi="Arial" w:cs="Arial"/>
          <w:sz w:val="20"/>
          <w:szCs w:val="20"/>
        </w:rPr>
      </w:pPr>
      <w:r w:rsidRPr="004554AB">
        <w:rPr>
          <w:rFonts w:ascii="Arial" w:hAnsi="Arial" w:cs="Arial"/>
          <w:sz w:val="20"/>
          <w:szCs w:val="20"/>
        </w:rPr>
        <w:t>Roki posameznih aktivnosti so razvidni iz projektne naloge.</w:t>
      </w:r>
    </w:p>
    <w:p w14:paraId="207C12A7" w14:textId="77777777" w:rsidR="00BE5919" w:rsidRPr="00CA4FC9" w:rsidRDefault="00BE5919" w:rsidP="00CA4FC9">
      <w:pPr>
        <w:widowControl w:val="0"/>
        <w:autoSpaceDE w:val="0"/>
        <w:autoSpaceDN w:val="0"/>
        <w:adjustRightInd w:val="0"/>
        <w:spacing w:line="260" w:lineRule="atLeast"/>
        <w:jc w:val="both"/>
        <w:rPr>
          <w:rFonts w:ascii="Arial" w:hAnsi="Arial" w:cs="Arial"/>
          <w:bCs/>
          <w:iCs/>
          <w:sz w:val="20"/>
          <w:szCs w:val="20"/>
        </w:rPr>
      </w:pPr>
    </w:p>
    <w:p w14:paraId="0CB321D9" w14:textId="77777777" w:rsidR="002D473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
          <w:bCs/>
          <w:iCs/>
          <w:sz w:val="20"/>
          <w:szCs w:val="20"/>
        </w:rPr>
        <w:t>Veljavnost pogodbe:</w:t>
      </w:r>
      <w:r w:rsidRPr="00CA4FC9">
        <w:rPr>
          <w:rFonts w:ascii="Arial" w:hAnsi="Arial" w:cs="Arial"/>
          <w:bCs/>
          <w:iCs/>
          <w:sz w:val="20"/>
          <w:szCs w:val="20"/>
        </w:rPr>
        <w:t xml:space="preserve"> </w:t>
      </w:r>
      <w:r w:rsidR="00B45D7F">
        <w:rPr>
          <w:rFonts w:ascii="Arial" w:hAnsi="Arial" w:cs="Arial"/>
          <w:bCs/>
          <w:iCs/>
          <w:sz w:val="20"/>
          <w:szCs w:val="20"/>
        </w:rPr>
        <w:t>do izpolnitve vseh pogodbenih obveznosti.</w:t>
      </w:r>
    </w:p>
    <w:p w14:paraId="4F2648A3" w14:textId="77777777" w:rsidR="00CA4FC9" w:rsidRDefault="00CA4FC9" w:rsidP="00CA4FC9">
      <w:pPr>
        <w:widowControl w:val="0"/>
        <w:autoSpaceDE w:val="0"/>
        <w:autoSpaceDN w:val="0"/>
        <w:adjustRightInd w:val="0"/>
        <w:spacing w:line="260" w:lineRule="atLeast"/>
        <w:jc w:val="both"/>
        <w:rPr>
          <w:rFonts w:ascii="Arial" w:hAnsi="Arial" w:cs="Arial"/>
          <w:bCs/>
          <w:iCs/>
          <w:sz w:val="20"/>
          <w:szCs w:val="20"/>
        </w:rPr>
      </w:pPr>
    </w:p>
    <w:bookmarkEnd w:id="1"/>
    <w:bookmarkEnd w:id="2"/>
    <w:p w14:paraId="0ABD8802" w14:textId="77777777" w:rsidR="00874E15" w:rsidRPr="00916479" w:rsidRDefault="00874E15" w:rsidP="00FB7DD3">
      <w:pPr>
        <w:keepNext/>
        <w:spacing w:line="260" w:lineRule="atLeast"/>
        <w:jc w:val="both"/>
        <w:outlineLvl w:val="1"/>
        <w:rPr>
          <w:rFonts w:ascii="Arial" w:hAnsi="Arial" w:cs="Arial"/>
          <w:b/>
          <w:bCs/>
          <w:iCs/>
          <w:sz w:val="20"/>
          <w:szCs w:val="20"/>
        </w:rPr>
      </w:pPr>
      <w:r w:rsidRPr="00237744">
        <w:rPr>
          <w:rFonts w:ascii="Arial" w:hAnsi="Arial" w:cs="Arial"/>
          <w:b/>
          <w:bCs/>
          <w:iCs/>
          <w:sz w:val="20"/>
          <w:szCs w:val="20"/>
        </w:rPr>
        <w:t>Elektronska predložitev ponudb</w:t>
      </w:r>
    </w:p>
    <w:p w14:paraId="241772B2" w14:textId="4389C80D" w:rsidR="00237744" w:rsidRPr="007136B9" w:rsidRDefault="00237744" w:rsidP="00FB7DD3">
      <w:pPr>
        <w:spacing w:line="260" w:lineRule="atLeast"/>
        <w:jc w:val="both"/>
        <w:rPr>
          <w:rFonts w:ascii="Arial" w:eastAsia="Calibri" w:hAnsi="Arial" w:cs="Arial"/>
          <w:sz w:val="20"/>
          <w:szCs w:val="20"/>
          <w:u w:val="single"/>
          <w:lang w:eastAsia="en-US"/>
        </w:rPr>
      </w:pPr>
      <w:r w:rsidRPr="00161C6E">
        <w:rPr>
          <w:rFonts w:ascii="Arial" w:eastAsia="Calibri" w:hAnsi="Arial" w:cs="Arial"/>
          <w:sz w:val="20"/>
          <w:szCs w:val="20"/>
          <w:lang w:eastAsia="en-US"/>
        </w:rPr>
        <w:t xml:space="preserve">Ponudniki morajo ponudbe predložiti v informacijski sistem e-JN na spletnem naslovu </w:t>
      </w:r>
      <w:hyperlink r:id="rId8"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xml:space="preserve">, v skladu s točko 3 dokumenta </w:t>
      </w:r>
      <w:r w:rsidR="00A94C9A">
        <w:rPr>
          <w:rFonts w:ascii="Arial" w:eastAsia="Calibri" w:hAnsi="Arial" w:cs="Arial"/>
          <w:sz w:val="20"/>
          <w:szCs w:val="20"/>
          <w:lang w:eastAsia="en-US"/>
        </w:rPr>
        <w:t>»</w:t>
      </w:r>
      <w:r w:rsidRPr="00161C6E">
        <w:rPr>
          <w:rFonts w:ascii="Arial" w:eastAsia="Calibri" w:hAnsi="Arial" w:cs="Arial"/>
          <w:sz w:val="20"/>
          <w:szCs w:val="20"/>
          <w:lang w:eastAsia="en-US"/>
        </w:rPr>
        <w:t>Navodila za uporabo informacijskega sistema za uporabo funkcionalnosti elektronske oddaje ponudb e-JN: PONUDNIKI</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 (v nadaljevanju: Navodila za uporabo e-JN), ki je objavljen na spletnem naslovu </w:t>
      </w:r>
      <w:hyperlink r:id="rId9" w:history="1">
        <w:r w:rsidR="007136B9" w:rsidRPr="005C4C41">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w:t>
      </w:r>
    </w:p>
    <w:p w14:paraId="3297D275" w14:textId="77777777" w:rsidR="00237744" w:rsidRPr="00161C6E" w:rsidRDefault="00237744" w:rsidP="00FB7DD3">
      <w:pPr>
        <w:spacing w:line="260" w:lineRule="atLeast"/>
        <w:jc w:val="both"/>
        <w:rPr>
          <w:rFonts w:ascii="Arial" w:eastAsia="Calibri" w:hAnsi="Arial" w:cs="Arial"/>
          <w:sz w:val="20"/>
          <w:szCs w:val="20"/>
          <w:lang w:eastAsia="en-US"/>
        </w:rPr>
      </w:pPr>
    </w:p>
    <w:p w14:paraId="0571AA66" w14:textId="77777777"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10"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74A2C100" w14:textId="77777777" w:rsidR="00237744" w:rsidRDefault="00237744" w:rsidP="00FB7DD3">
      <w:pPr>
        <w:spacing w:line="260" w:lineRule="atLeast"/>
        <w:jc w:val="both"/>
        <w:rPr>
          <w:rFonts w:ascii="Arial" w:eastAsia="Calibri" w:hAnsi="Arial" w:cs="Arial"/>
          <w:sz w:val="20"/>
          <w:szCs w:val="20"/>
          <w:lang w:eastAsia="en-US"/>
        </w:rPr>
      </w:pPr>
    </w:p>
    <w:p w14:paraId="22D314D0" w14:textId="77777777" w:rsidR="00237744" w:rsidRDefault="00237744" w:rsidP="00FB7DD3">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w:t>
      </w:r>
      <w:r w:rsidRPr="00A42A07">
        <w:rPr>
          <w:rFonts w:ascii="Arial" w:eastAsia="Calibri" w:hAnsi="Arial" w:cs="Arial"/>
          <w:sz w:val="20"/>
          <w:szCs w:val="20"/>
          <w:lang w:eastAsia="en-US"/>
        </w:rPr>
        <w:lastRenderedPageBreak/>
        <w:t>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6D23420" w14:textId="77777777" w:rsidR="00566251" w:rsidRPr="00A42A07" w:rsidRDefault="00566251" w:rsidP="00FB7DD3">
      <w:pPr>
        <w:spacing w:line="260" w:lineRule="atLeast"/>
        <w:jc w:val="both"/>
        <w:rPr>
          <w:rFonts w:ascii="Arial" w:eastAsia="Calibri" w:hAnsi="Arial" w:cs="Arial"/>
          <w:sz w:val="20"/>
          <w:szCs w:val="20"/>
          <w:lang w:eastAsia="en-US"/>
        </w:rPr>
      </w:pPr>
    </w:p>
    <w:p w14:paraId="19266AD2" w14:textId="4A6E3309" w:rsidR="00237744" w:rsidRPr="007136B9" w:rsidRDefault="00237744" w:rsidP="00FB7DD3">
      <w:pPr>
        <w:spacing w:line="260" w:lineRule="atLeast"/>
        <w:jc w:val="both"/>
        <w:rPr>
          <w:rFonts w:ascii="Arial" w:eastAsia="Calibri" w:hAnsi="Arial" w:cs="Arial"/>
          <w:sz w:val="20"/>
          <w:szCs w:val="20"/>
          <w:u w:val="single"/>
        </w:rPr>
      </w:pPr>
      <w:r w:rsidRPr="00263B56">
        <w:rPr>
          <w:rFonts w:ascii="Arial" w:eastAsia="Calibri" w:hAnsi="Arial" w:cs="Arial"/>
          <w:sz w:val="20"/>
          <w:szCs w:val="20"/>
        </w:rPr>
        <w:t xml:space="preserve">Ponudba se šteje za pravočasno oddano, če jo naročnik prejme preko sistema e-JN </w:t>
      </w:r>
      <w:hyperlink r:id="rId11" w:history="1">
        <w:r w:rsidR="007136B9" w:rsidRPr="005C4C41">
          <w:rPr>
            <w:rStyle w:val="Hiperpovezava"/>
            <w:rFonts w:ascii="Arial" w:eastAsia="Calibri" w:hAnsi="Arial" w:cs="Arial"/>
            <w:sz w:val="20"/>
            <w:szCs w:val="20"/>
          </w:rPr>
          <w:t>https://ejn.gov.si</w:t>
        </w:r>
      </w:hyperlink>
      <w:r w:rsidR="007136B9" w:rsidRPr="007136B9">
        <w:rPr>
          <w:rFonts w:ascii="Arial" w:eastAsia="Calibri" w:hAnsi="Arial" w:cs="Arial"/>
          <w:sz w:val="20"/>
          <w:szCs w:val="20"/>
        </w:rPr>
        <w:t xml:space="preserve"> </w:t>
      </w:r>
      <w:r w:rsidRPr="00263B56">
        <w:rPr>
          <w:rFonts w:ascii="Arial" w:eastAsia="Calibri" w:hAnsi="Arial" w:cs="Arial"/>
          <w:sz w:val="20"/>
          <w:szCs w:val="20"/>
        </w:rPr>
        <w:t>najkasneje</w:t>
      </w:r>
      <w:r w:rsidR="000F3D07">
        <w:rPr>
          <w:rFonts w:ascii="Arial" w:eastAsia="Calibri" w:hAnsi="Arial" w:cs="Arial"/>
          <w:sz w:val="20"/>
          <w:szCs w:val="20"/>
        </w:rPr>
        <w:t xml:space="preserve"> do dneva in ure, kot je to določeno v obvestilu o naročilu, objavljenem na portalu javnih naročil</w:t>
      </w:r>
      <w:r w:rsidRPr="00A750DA">
        <w:rPr>
          <w:rFonts w:ascii="Arial" w:eastAsia="Calibri" w:hAnsi="Arial" w:cs="Arial"/>
          <w:b/>
          <w:sz w:val="20"/>
          <w:szCs w:val="22"/>
          <w:lang w:eastAsia="en-US"/>
        </w:rPr>
        <w:t>.</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Za oddano ponudbo se šteje ponudba, ki je v informacijskem sistemu e-JN označena s statusom »ODDANO«.</w:t>
      </w:r>
    </w:p>
    <w:p w14:paraId="71DCC0CB" w14:textId="77777777" w:rsidR="00C514E5" w:rsidRDefault="00C514E5" w:rsidP="00FB7DD3">
      <w:pPr>
        <w:spacing w:line="260" w:lineRule="atLeast"/>
        <w:jc w:val="both"/>
        <w:rPr>
          <w:rFonts w:ascii="Arial" w:eastAsia="Calibri" w:hAnsi="Arial" w:cs="Arial"/>
          <w:sz w:val="20"/>
          <w:szCs w:val="22"/>
          <w:lang w:eastAsia="en-US"/>
        </w:rPr>
      </w:pPr>
    </w:p>
    <w:p w14:paraId="3CDD2907"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B7BBFFF" w14:textId="77777777" w:rsidR="00967E7E" w:rsidRDefault="00967E7E" w:rsidP="00FB7DD3">
      <w:pPr>
        <w:spacing w:line="260" w:lineRule="atLeast"/>
        <w:jc w:val="both"/>
        <w:rPr>
          <w:rFonts w:ascii="Arial" w:eastAsia="Calibri" w:hAnsi="Arial" w:cs="Arial"/>
          <w:sz w:val="20"/>
          <w:szCs w:val="22"/>
          <w:lang w:eastAsia="en-US"/>
        </w:rPr>
      </w:pPr>
    </w:p>
    <w:p w14:paraId="258153EF"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 preteku roka za predložitev ponudb ponudbe ne bo več mogoče oddati.</w:t>
      </w:r>
    </w:p>
    <w:p w14:paraId="6D7DB770" w14:textId="77777777" w:rsidR="00237744" w:rsidRPr="00161C6E" w:rsidRDefault="00237744" w:rsidP="00FB7DD3">
      <w:pPr>
        <w:spacing w:line="260" w:lineRule="atLeast"/>
        <w:jc w:val="both"/>
        <w:rPr>
          <w:rFonts w:ascii="Arial" w:eastAsia="Calibri" w:hAnsi="Arial" w:cs="Arial"/>
          <w:sz w:val="20"/>
          <w:szCs w:val="22"/>
          <w:lang w:eastAsia="en-US"/>
        </w:rPr>
      </w:pPr>
    </w:p>
    <w:p w14:paraId="586A5D1D" w14:textId="7097E908" w:rsidR="00A251D5" w:rsidRDefault="00237744" w:rsidP="00FB7DD3">
      <w:pPr>
        <w:spacing w:line="260" w:lineRule="atLeast"/>
        <w:jc w:val="both"/>
        <w:rPr>
          <w:rFonts w:ascii="Arial" w:eastAsia="Calibri" w:hAnsi="Arial" w:cs="Arial"/>
          <w:iCs/>
          <w:sz w:val="20"/>
          <w:szCs w:val="22"/>
          <w:lang w:eastAsia="en-US"/>
        </w:rPr>
      </w:pPr>
      <w:r w:rsidRPr="00445932">
        <w:rPr>
          <w:rFonts w:ascii="Arial" w:eastAsia="Calibri" w:hAnsi="Arial" w:cs="Arial"/>
          <w:sz w:val="20"/>
          <w:szCs w:val="22"/>
          <w:lang w:eastAsia="en-US"/>
        </w:rPr>
        <w:t xml:space="preserve">Dostop do povezave za oddajo elektronske ponudbe v tem postopku javnega naročila je na povezavi, ki je navedena v poglavju </w:t>
      </w:r>
      <w:r w:rsidR="00A251D5" w:rsidRPr="00A251D5">
        <w:rPr>
          <w:rFonts w:ascii="Arial" w:eastAsia="Calibri" w:hAnsi="Arial" w:cs="Arial"/>
          <w:iCs/>
          <w:sz w:val="20"/>
          <w:szCs w:val="22"/>
          <w:lang w:eastAsia="en-US"/>
        </w:rPr>
        <w:t xml:space="preserve">B.5 Elektronska predložitev v okviru objave na portalu </w:t>
      </w:r>
      <w:hyperlink r:id="rId12" w:history="1">
        <w:r w:rsidR="00A251D5" w:rsidRPr="005C4C41">
          <w:rPr>
            <w:rStyle w:val="Hiperpovezava"/>
            <w:rFonts w:ascii="Arial" w:eastAsia="Calibri" w:hAnsi="Arial" w:cs="Arial"/>
            <w:iCs/>
            <w:sz w:val="20"/>
            <w:szCs w:val="22"/>
            <w:lang w:eastAsia="en-US"/>
          </w:rPr>
          <w:t>www.enarocanje.si</w:t>
        </w:r>
      </w:hyperlink>
      <w:r w:rsidR="00A251D5">
        <w:rPr>
          <w:rFonts w:ascii="Arial" w:eastAsia="Calibri" w:hAnsi="Arial" w:cs="Arial"/>
          <w:iCs/>
          <w:sz w:val="20"/>
          <w:szCs w:val="22"/>
          <w:lang w:eastAsia="en-US"/>
        </w:rPr>
        <w:t>.</w:t>
      </w:r>
    </w:p>
    <w:p w14:paraId="2CF9E79F" w14:textId="77777777" w:rsidR="00237744" w:rsidRPr="00161C6E" w:rsidRDefault="00237744" w:rsidP="00FB7DD3">
      <w:pPr>
        <w:spacing w:line="260" w:lineRule="atLeast"/>
        <w:rPr>
          <w:rFonts w:ascii="Arial" w:hAnsi="Arial" w:cs="Arial"/>
          <w:sz w:val="20"/>
        </w:rPr>
      </w:pPr>
    </w:p>
    <w:p w14:paraId="0A377CF5" w14:textId="77777777" w:rsidR="00874E15" w:rsidRPr="00AB19A8" w:rsidRDefault="00237744" w:rsidP="00AB19A8">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p>
    <w:p w14:paraId="0DC16D57" w14:textId="77777777" w:rsidR="00FD63B3"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4" w:name="_Toc509692032"/>
      <w:r w:rsidRPr="00916479">
        <w:rPr>
          <w:rFonts w:ascii="Arial" w:hAnsi="Arial"/>
          <w:b/>
          <w:bCs/>
          <w:sz w:val="20"/>
          <w:szCs w:val="26"/>
          <w:lang w:eastAsia="en-US"/>
        </w:rPr>
        <w:t xml:space="preserve">     </w:t>
      </w:r>
      <w:r w:rsidR="00AB19A8">
        <w:rPr>
          <w:rFonts w:ascii="Arial" w:hAnsi="Arial"/>
          <w:b/>
          <w:bCs/>
          <w:sz w:val="20"/>
          <w:szCs w:val="26"/>
          <w:lang w:eastAsia="en-US"/>
        </w:rPr>
        <w:t xml:space="preserve"> </w:t>
      </w:r>
    </w:p>
    <w:p w14:paraId="508C6E22" w14:textId="77777777" w:rsidR="00874E15" w:rsidRPr="00916479" w:rsidRDefault="00FD63B3" w:rsidP="00FB7DD3">
      <w:pPr>
        <w:keepNext/>
        <w:keepLines/>
        <w:numPr>
          <w:ilvl w:val="2"/>
          <w:numId w:val="0"/>
        </w:numPr>
        <w:spacing w:line="260" w:lineRule="atLeast"/>
        <w:ind w:hanging="357"/>
        <w:jc w:val="both"/>
        <w:outlineLvl w:val="2"/>
        <w:rPr>
          <w:rFonts w:ascii="Arial" w:hAnsi="Arial"/>
          <w:b/>
          <w:bCs/>
          <w:sz w:val="20"/>
          <w:szCs w:val="26"/>
          <w:lang w:eastAsia="en-US"/>
        </w:rPr>
      </w:pPr>
      <w:r>
        <w:rPr>
          <w:rFonts w:ascii="Arial" w:hAnsi="Arial"/>
          <w:b/>
          <w:bCs/>
          <w:sz w:val="20"/>
          <w:szCs w:val="26"/>
          <w:lang w:eastAsia="en-US"/>
        </w:rPr>
        <w:t xml:space="preserve">      </w:t>
      </w:r>
      <w:r w:rsidR="00874E15" w:rsidRPr="00916479">
        <w:rPr>
          <w:rFonts w:ascii="Arial" w:hAnsi="Arial"/>
          <w:b/>
          <w:bCs/>
          <w:sz w:val="20"/>
          <w:szCs w:val="26"/>
          <w:lang w:eastAsia="en-US"/>
        </w:rPr>
        <w:t>Priprava in oddaja ponudbe v sistemu e-JN</w:t>
      </w:r>
      <w:bookmarkEnd w:id="4"/>
    </w:p>
    <w:p w14:paraId="3669EBCA" w14:textId="77777777" w:rsidR="00874E15" w:rsidRDefault="00874E15" w:rsidP="00FB7DD3">
      <w:pPr>
        <w:spacing w:line="260" w:lineRule="atLeast"/>
        <w:jc w:val="both"/>
        <w:rPr>
          <w:rFonts w:ascii="Arial" w:eastAsia="Calibri" w:hAnsi="Arial" w:cs="Arial"/>
          <w:sz w:val="20"/>
          <w:szCs w:val="20"/>
        </w:rPr>
      </w:pPr>
      <w:r w:rsidRPr="00916479">
        <w:rPr>
          <w:rFonts w:ascii="Arial" w:eastAsia="Calibri" w:hAnsi="Arial"/>
          <w:sz w:val="20"/>
          <w:szCs w:val="22"/>
          <w:lang w:eastAsia="en-US"/>
        </w:rPr>
        <w:t xml:space="preserve">Ponudnik ponudbeno dokumentacijo odda na način, da po registraciji oziroma prijavi v sistem </w:t>
      </w:r>
      <w:proofErr w:type="spellStart"/>
      <w:r w:rsidRPr="00916479">
        <w:rPr>
          <w:rFonts w:ascii="Arial" w:eastAsia="Calibri" w:hAnsi="Arial"/>
          <w:sz w:val="20"/>
          <w:szCs w:val="22"/>
          <w:lang w:eastAsia="en-US"/>
        </w:rPr>
        <w:t>eJN</w:t>
      </w:r>
      <w:proofErr w:type="spellEnd"/>
      <w:r w:rsidRPr="00916479">
        <w:rPr>
          <w:rFonts w:ascii="Arial" w:eastAsia="Calibri" w:hAnsi="Arial"/>
          <w:sz w:val="20"/>
          <w:szCs w:val="22"/>
          <w:lang w:eastAsia="en-US"/>
        </w:rPr>
        <w:t xml:space="preserve"> na naslovu: </w:t>
      </w:r>
      <w:hyperlink r:id="rId13" w:history="1">
        <w:r w:rsidR="00D47816" w:rsidRPr="003F6C2A">
          <w:rPr>
            <w:rStyle w:val="Hiperpovezava"/>
            <w:rFonts w:ascii="Arial" w:eastAsia="Calibri" w:hAnsi="Arial" w:cs="Arial"/>
            <w:sz w:val="20"/>
            <w:szCs w:val="20"/>
          </w:rPr>
          <w:t>https://ejn.gov.si</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8876B45" w14:textId="77777777" w:rsidR="00441E67" w:rsidRDefault="00441E67" w:rsidP="00FB7DD3">
      <w:pPr>
        <w:spacing w:line="260" w:lineRule="atLeast"/>
        <w:jc w:val="both"/>
        <w:rPr>
          <w:rFonts w:ascii="Arial" w:eastAsia="Calibri" w:hAnsi="Arial" w:cs="Arial"/>
          <w:sz w:val="20"/>
          <w:szCs w:val="20"/>
        </w:rPr>
      </w:pPr>
    </w:p>
    <w:p w14:paraId="1E2AE31A" w14:textId="77777777" w:rsidR="00464279" w:rsidRPr="005B3CA8" w:rsidRDefault="00464279" w:rsidP="00464279">
      <w:pPr>
        <w:spacing w:line="260" w:lineRule="atLeast"/>
        <w:jc w:val="both"/>
        <w:rPr>
          <w:rFonts w:ascii="Arial" w:eastAsia="Calibri" w:hAnsi="Arial" w:cs="Arial"/>
          <w:sz w:val="20"/>
          <w:szCs w:val="20"/>
        </w:rPr>
      </w:pPr>
      <w:r w:rsidRPr="005B3CA8">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p>
    <w:p w14:paraId="6E57164A" w14:textId="77777777" w:rsidR="00441E67" w:rsidRPr="00916479" w:rsidRDefault="00441E67" w:rsidP="00FB7DD3">
      <w:pPr>
        <w:spacing w:line="260" w:lineRule="atLeast"/>
        <w:jc w:val="both"/>
        <w:rPr>
          <w:rFonts w:ascii="Arial" w:eastAsia="Calibri" w:hAnsi="Arial"/>
          <w:sz w:val="20"/>
          <w:szCs w:val="22"/>
          <w:lang w:eastAsia="en-US"/>
        </w:rPr>
      </w:pPr>
    </w:p>
    <w:p w14:paraId="1DFEF76A" w14:textId="77777777" w:rsidR="00874E15" w:rsidRPr="00916479"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00D47816" w:rsidRPr="003F6C2A">
          <w:rPr>
            <w:rStyle w:val="Hiperpovezava"/>
            <w:rFonts w:ascii="Arial" w:eastAsia="Calibri" w:hAnsi="Arial" w:cs="Arial"/>
            <w:sz w:val="20"/>
            <w:szCs w:val="20"/>
            <w:lang w:eastAsia="en-US"/>
          </w:rPr>
          <w:t>https://ejn.gov.si</w:t>
        </w:r>
      </w:hyperlink>
      <w:r w:rsidRPr="00916479">
        <w:rPr>
          <w:rFonts w:ascii="Arial" w:eastAsia="Calibri" w:hAnsi="Arial" w:cs="Arial"/>
          <w:sz w:val="20"/>
          <w:szCs w:val="20"/>
          <w:lang w:eastAsia="en-US"/>
        </w:rPr>
        <w:t>.</w:t>
      </w:r>
    </w:p>
    <w:p w14:paraId="596671F3" w14:textId="77777777" w:rsidR="00874E15" w:rsidRPr="00916479" w:rsidRDefault="00874E15" w:rsidP="00FB7DD3">
      <w:pPr>
        <w:spacing w:line="260" w:lineRule="atLeast"/>
        <w:jc w:val="both"/>
        <w:rPr>
          <w:rFonts w:ascii="Arial" w:eastAsia="Calibri" w:hAnsi="Arial" w:cs="Arial"/>
          <w:sz w:val="20"/>
          <w:szCs w:val="20"/>
          <w:lang w:eastAsia="en-US"/>
        </w:rPr>
      </w:pPr>
    </w:p>
    <w:p w14:paraId="4A2E6C51" w14:textId="77777777" w:rsidR="00874E15"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Naročnik bo obravnaval samo ponudbe, ki bodo oddane v sistemu e-JN. </w:t>
      </w:r>
    </w:p>
    <w:p w14:paraId="71FE2E9F" w14:textId="77777777" w:rsidR="00EC6004" w:rsidRDefault="00EC6004" w:rsidP="00FB7DD3">
      <w:pPr>
        <w:spacing w:line="260" w:lineRule="atLeast"/>
        <w:jc w:val="both"/>
        <w:rPr>
          <w:rFonts w:ascii="Arial" w:hAnsi="Arial" w:cs="Arial"/>
          <w:sz w:val="20"/>
          <w:szCs w:val="20"/>
          <w:lang w:eastAsia="en-US"/>
        </w:rPr>
      </w:pPr>
    </w:p>
    <w:p w14:paraId="3F4F89BD" w14:textId="77777777" w:rsidR="00874E15" w:rsidRPr="00714556" w:rsidRDefault="00874E15" w:rsidP="00FB7DD3">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t xml:space="preserve">Odpiranje ponudb </w:t>
      </w:r>
    </w:p>
    <w:p w14:paraId="6963FACA" w14:textId="77777777" w:rsidR="00874E15" w:rsidRPr="00916479" w:rsidRDefault="00874E15" w:rsidP="00FB7DD3">
      <w:pPr>
        <w:spacing w:line="260" w:lineRule="atLeast"/>
        <w:jc w:val="both"/>
        <w:rPr>
          <w:rFonts w:ascii="Arial" w:eastAsia="Calibri" w:hAnsi="Arial" w:cs="Arial"/>
          <w:sz w:val="20"/>
          <w:szCs w:val="20"/>
        </w:rPr>
      </w:pPr>
      <w:r w:rsidRPr="00714556">
        <w:rPr>
          <w:rFonts w:ascii="Arial" w:eastAsia="Calibri" w:hAnsi="Arial" w:cs="Arial"/>
          <w:sz w:val="20"/>
          <w:szCs w:val="20"/>
          <w:lang w:eastAsia="en-US"/>
        </w:rPr>
        <w:t xml:space="preserve">Odpiranje ponudb bo potekalo avtomatično v informacijskem sistemu e-JN </w:t>
      </w:r>
      <w:r w:rsidR="000F3D07" w:rsidRPr="000F3D07">
        <w:rPr>
          <w:rFonts w:ascii="Arial" w:eastAsia="Calibri" w:hAnsi="Arial" w:cs="Arial"/>
          <w:sz w:val="20"/>
          <w:szCs w:val="20"/>
          <w:lang w:eastAsia="en-US"/>
        </w:rPr>
        <w:t>na splet</w:t>
      </w:r>
      <w:r w:rsidR="000F3D07">
        <w:rPr>
          <w:rFonts w:ascii="Arial" w:eastAsia="Calibri" w:hAnsi="Arial" w:cs="Arial"/>
          <w:sz w:val="20"/>
          <w:szCs w:val="20"/>
          <w:lang w:eastAsia="en-US"/>
        </w:rPr>
        <w:t xml:space="preserve">nem naslovu </w:t>
      </w:r>
      <w:hyperlink r:id="rId15" w:history="1">
        <w:r w:rsidR="000F3D07" w:rsidRPr="005E0F9F">
          <w:rPr>
            <w:rStyle w:val="Hiperpovezava"/>
            <w:rFonts w:ascii="Arial" w:eastAsia="Calibri" w:hAnsi="Arial" w:cs="Arial"/>
            <w:sz w:val="20"/>
            <w:szCs w:val="20"/>
            <w:lang w:eastAsia="en-US"/>
          </w:rPr>
          <w:t>https://ejn.gov.si</w:t>
        </w:r>
      </w:hyperlink>
      <w:r w:rsidR="000F3D07">
        <w:rPr>
          <w:rFonts w:ascii="Arial" w:eastAsia="Calibri" w:hAnsi="Arial" w:cs="Arial"/>
          <w:sz w:val="20"/>
          <w:szCs w:val="20"/>
          <w:lang w:eastAsia="en-US"/>
        </w:rPr>
        <w:t xml:space="preserve">  na </w:t>
      </w:r>
      <w:r w:rsidR="000F3D07" w:rsidRPr="000F3D07">
        <w:rPr>
          <w:rFonts w:ascii="Arial" w:eastAsia="Calibri" w:hAnsi="Arial" w:cs="Arial"/>
          <w:sz w:val="20"/>
          <w:szCs w:val="20"/>
          <w:lang w:eastAsia="en-US"/>
        </w:rPr>
        <w:t>d</w:t>
      </w:r>
      <w:r w:rsidR="000F3D07">
        <w:rPr>
          <w:rFonts w:ascii="Arial" w:eastAsia="Calibri" w:hAnsi="Arial" w:cs="Arial"/>
          <w:sz w:val="20"/>
          <w:szCs w:val="20"/>
          <w:lang w:eastAsia="en-US"/>
        </w:rPr>
        <w:t>a</w:t>
      </w:r>
      <w:r w:rsidR="000F3D07" w:rsidRPr="000F3D07">
        <w:rPr>
          <w:rFonts w:ascii="Arial" w:eastAsia="Calibri" w:hAnsi="Arial" w:cs="Arial"/>
          <w:sz w:val="20"/>
          <w:szCs w:val="20"/>
          <w:lang w:eastAsia="en-US"/>
        </w:rPr>
        <w:t>n in ur</w:t>
      </w:r>
      <w:r w:rsidR="000F3D07">
        <w:rPr>
          <w:rFonts w:ascii="Arial" w:eastAsia="Calibri" w:hAnsi="Arial" w:cs="Arial"/>
          <w:sz w:val="20"/>
          <w:szCs w:val="20"/>
          <w:lang w:eastAsia="en-US"/>
        </w:rPr>
        <w:t>o</w:t>
      </w:r>
      <w:r w:rsidR="000F3D07" w:rsidRPr="000F3D07">
        <w:rPr>
          <w:rFonts w:ascii="Arial" w:eastAsia="Calibri" w:hAnsi="Arial" w:cs="Arial"/>
          <w:sz w:val="20"/>
          <w:szCs w:val="20"/>
          <w:lang w:eastAsia="en-US"/>
        </w:rPr>
        <w:t>, kot je to določeno v obvestilu o naročilu, objavljenem na portalu javnih naročil</w:t>
      </w:r>
      <w:r w:rsidR="000F3D07">
        <w:rPr>
          <w:rFonts w:ascii="Arial" w:eastAsia="Calibri" w:hAnsi="Arial" w:cs="Arial"/>
          <w:sz w:val="20"/>
          <w:szCs w:val="20"/>
          <w:lang w:eastAsia="en-US"/>
        </w:rPr>
        <w:t>.</w:t>
      </w:r>
      <w:r w:rsidR="000F3D07" w:rsidRPr="000F3D07">
        <w:rPr>
          <w:rFonts w:ascii="Arial" w:eastAsia="Calibri" w:hAnsi="Arial" w:cs="Arial"/>
          <w:sz w:val="20"/>
          <w:szCs w:val="20"/>
          <w:lang w:eastAsia="en-US"/>
        </w:rPr>
        <w:t xml:space="preserve"> </w:t>
      </w:r>
    </w:p>
    <w:p w14:paraId="3B98FD23" w14:textId="77777777" w:rsidR="00874E15" w:rsidRPr="00916479" w:rsidRDefault="00874E15" w:rsidP="00FB7DD3">
      <w:pPr>
        <w:spacing w:line="260" w:lineRule="atLeast"/>
        <w:jc w:val="both"/>
        <w:rPr>
          <w:rFonts w:ascii="Arial" w:eastAsia="Calibri" w:hAnsi="Arial" w:cs="Arial"/>
          <w:sz w:val="20"/>
          <w:szCs w:val="22"/>
          <w:lang w:eastAsia="en-US"/>
        </w:rPr>
      </w:pPr>
    </w:p>
    <w:p w14:paraId="7733F4D0" w14:textId="77777777" w:rsidR="00EF30CB" w:rsidRDefault="00874E15" w:rsidP="00FB7DD3">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916479">
        <w:rPr>
          <w:rFonts w:ascii="Arial" w:eastAsia="Calibri" w:hAnsi="Arial" w:cs="Arial"/>
          <w:sz w:val="20"/>
          <w:szCs w:val="22"/>
          <w:lang w:eastAsia="en-US"/>
        </w:rPr>
        <w:t>pdf</w:t>
      </w:r>
      <w:proofErr w:type="spellEnd"/>
      <w:r w:rsidRPr="00916479">
        <w:rPr>
          <w:rFonts w:ascii="Arial" w:eastAsia="Calibri" w:hAnsi="Arial" w:cs="Arial"/>
          <w:sz w:val="20"/>
          <w:szCs w:val="22"/>
          <w:lang w:eastAsia="en-US"/>
        </w:rPr>
        <w:t xml:space="preserve"> dokumenta, ki ga ponudnik naloži v sistem e-JN pod razdelek »Predračun«. </w:t>
      </w:r>
    </w:p>
    <w:p w14:paraId="1F43CC3F" w14:textId="77777777" w:rsidR="00463C3E" w:rsidRDefault="00463C3E" w:rsidP="00FB7DD3">
      <w:pPr>
        <w:spacing w:line="260" w:lineRule="atLeast"/>
        <w:jc w:val="both"/>
        <w:rPr>
          <w:rFonts w:ascii="Arial" w:hAnsi="Arial" w:cs="Arial"/>
          <w:sz w:val="20"/>
          <w:szCs w:val="20"/>
          <w:lang w:eastAsia="en-US"/>
        </w:rPr>
      </w:pPr>
    </w:p>
    <w:p w14:paraId="0AC4F0E8" w14:textId="7185AE1D" w:rsidR="008901F1" w:rsidRDefault="008901F1" w:rsidP="00FB7DD3">
      <w:pPr>
        <w:spacing w:line="260" w:lineRule="atLeast"/>
        <w:jc w:val="both"/>
        <w:rPr>
          <w:rFonts w:ascii="Arial" w:hAnsi="Arial" w:cs="Arial"/>
          <w:sz w:val="20"/>
          <w:szCs w:val="20"/>
          <w:lang w:eastAsia="en-US"/>
        </w:rPr>
      </w:pPr>
    </w:p>
    <w:p w14:paraId="5A464B33" w14:textId="77777777" w:rsidR="00463C3E" w:rsidRPr="00D92AE9" w:rsidRDefault="00463C3E" w:rsidP="00FB7DD3">
      <w:pPr>
        <w:spacing w:line="260" w:lineRule="atLeast"/>
        <w:rPr>
          <w:rFonts w:ascii="Arial" w:hAnsi="Arial"/>
          <w:b/>
          <w:bCs/>
          <w:sz w:val="20"/>
          <w:lang w:eastAsia="en-US"/>
        </w:rPr>
      </w:pPr>
    </w:p>
    <w:p w14:paraId="55BFD4F8" w14:textId="559AF36D" w:rsidR="003B1710" w:rsidRPr="00227825" w:rsidRDefault="0075039D" w:rsidP="003B1710">
      <w:pPr>
        <w:spacing w:line="260" w:lineRule="atLeast"/>
        <w:rPr>
          <w:rFonts w:ascii="Arial" w:hAnsi="Arial"/>
          <w:b/>
          <w:sz w:val="20"/>
          <w:lang w:val="it-IT" w:eastAsia="en-US"/>
        </w:rPr>
      </w:pPr>
      <w:r w:rsidRPr="00D92AE9">
        <w:rPr>
          <w:rFonts w:ascii="Arial" w:hAnsi="Arial"/>
          <w:b/>
          <w:bCs/>
          <w:sz w:val="20"/>
          <w:lang w:eastAsia="en-US"/>
        </w:rPr>
        <w:t xml:space="preserve">                                     </w:t>
      </w:r>
      <w:r w:rsidR="003B1710" w:rsidRPr="00D92AE9">
        <w:rPr>
          <w:rFonts w:ascii="Arial" w:hAnsi="Arial"/>
          <w:b/>
          <w:bCs/>
          <w:sz w:val="20"/>
          <w:lang w:eastAsia="en-US"/>
        </w:rPr>
        <w:t xml:space="preserve">                                         </w:t>
      </w:r>
      <w:r w:rsidR="003835B1" w:rsidRPr="00D92AE9">
        <w:rPr>
          <w:rFonts w:ascii="Arial" w:hAnsi="Arial"/>
          <w:b/>
          <w:bCs/>
          <w:sz w:val="20"/>
          <w:lang w:eastAsia="en-US"/>
        </w:rPr>
        <w:t xml:space="preserve">                             </w:t>
      </w:r>
      <w:r w:rsidR="00B9288A">
        <w:rPr>
          <w:rFonts w:ascii="Arial" w:hAnsi="Arial"/>
          <w:b/>
          <w:bCs/>
          <w:sz w:val="20"/>
          <w:lang w:eastAsia="en-US"/>
        </w:rPr>
        <w:t xml:space="preserve">     </w:t>
      </w:r>
      <w:r w:rsidR="00D43F8F">
        <w:rPr>
          <w:rFonts w:ascii="Arial" w:hAnsi="Arial"/>
          <w:b/>
          <w:bCs/>
          <w:sz w:val="20"/>
          <w:lang w:eastAsia="en-US"/>
        </w:rPr>
        <w:t xml:space="preserve">      Jernej Vrtovec</w:t>
      </w:r>
    </w:p>
    <w:p w14:paraId="3B5A0815" w14:textId="17348A3E" w:rsidR="00FD0C9C" w:rsidRDefault="008A350C" w:rsidP="00FB7DD3">
      <w:pPr>
        <w:spacing w:line="260" w:lineRule="atLeast"/>
        <w:rPr>
          <w:rFonts w:ascii="Arial" w:hAnsi="Arial" w:cs="Arial"/>
          <w:sz w:val="20"/>
          <w:szCs w:val="20"/>
          <w:lang w:eastAsia="en-US"/>
        </w:rPr>
      </w:pPr>
      <w:bookmarkStart w:id="5" w:name="_Toc125192843"/>
      <w:bookmarkStart w:id="6" w:name="_Toc130197564"/>
      <w:bookmarkStart w:id="7" w:name="_Toc130198065"/>
      <w:bookmarkStart w:id="8" w:name="_Toc130198125"/>
      <w:bookmarkStart w:id="9" w:name="_Toc130799586"/>
      <w:bookmarkStart w:id="10" w:name="_Toc132106357"/>
      <w:bookmarkStart w:id="11" w:name="_Toc132424971"/>
      <w:bookmarkStart w:id="12" w:name="_Toc132432220"/>
      <w:r w:rsidRPr="00227825">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007136B9">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007136B9">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Pr="00227825">
        <w:rPr>
          <w:rFonts w:ascii="Arial" w:hAnsi="Arial" w:cs="Arial"/>
          <w:sz w:val="20"/>
          <w:szCs w:val="20"/>
          <w:lang w:eastAsia="en-US"/>
        </w:rPr>
        <w:t>minist</w:t>
      </w:r>
      <w:r w:rsidR="00D43F8F">
        <w:rPr>
          <w:rFonts w:ascii="Arial" w:hAnsi="Arial" w:cs="Arial"/>
          <w:sz w:val="20"/>
          <w:szCs w:val="20"/>
          <w:lang w:eastAsia="en-US"/>
        </w:rPr>
        <w:t>e</w:t>
      </w:r>
      <w:r w:rsidR="00227825">
        <w:rPr>
          <w:rFonts w:ascii="Arial" w:hAnsi="Arial" w:cs="Arial"/>
          <w:sz w:val="20"/>
          <w:szCs w:val="20"/>
          <w:lang w:eastAsia="en-US"/>
        </w:rPr>
        <w:t>r</w:t>
      </w:r>
    </w:p>
    <w:p w14:paraId="38A7A08F" w14:textId="77777777" w:rsidR="00A279D9" w:rsidRDefault="00A279D9" w:rsidP="00566251">
      <w:pPr>
        <w:spacing w:line="260" w:lineRule="atLeast"/>
        <w:rPr>
          <w:rFonts w:ascii="Arial" w:hAnsi="Arial" w:cs="Arial"/>
          <w:b/>
          <w:sz w:val="20"/>
          <w:szCs w:val="20"/>
          <w:lang w:eastAsia="en-US"/>
        </w:rPr>
      </w:pPr>
    </w:p>
    <w:p w14:paraId="11C75715" w14:textId="77777777" w:rsidR="00A279D9" w:rsidRDefault="00A279D9" w:rsidP="00566251">
      <w:pPr>
        <w:spacing w:line="260" w:lineRule="atLeast"/>
        <w:rPr>
          <w:rFonts w:ascii="Arial" w:hAnsi="Arial" w:cs="Arial"/>
          <w:b/>
          <w:sz w:val="20"/>
          <w:szCs w:val="20"/>
          <w:lang w:eastAsia="en-US"/>
        </w:rPr>
      </w:pPr>
    </w:p>
    <w:p w14:paraId="49198C1F" w14:textId="77777777" w:rsidR="00AA123A" w:rsidRDefault="00AA123A" w:rsidP="00566251">
      <w:pPr>
        <w:spacing w:line="260" w:lineRule="atLeast"/>
        <w:rPr>
          <w:rFonts w:ascii="Arial" w:hAnsi="Arial" w:cs="Arial"/>
          <w:b/>
          <w:sz w:val="20"/>
          <w:szCs w:val="20"/>
          <w:lang w:eastAsia="en-US"/>
        </w:rPr>
      </w:pPr>
    </w:p>
    <w:p w14:paraId="3E1B4CD8" w14:textId="77777777" w:rsidR="00AA123A" w:rsidRDefault="00AA123A" w:rsidP="00566251">
      <w:pPr>
        <w:spacing w:line="260" w:lineRule="atLeast"/>
        <w:rPr>
          <w:rFonts w:ascii="Arial" w:hAnsi="Arial" w:cs="Arial"/>
          <w:b/>
          <w:sz w:val="20"/>
          <w:szCs w:val="20"/>
          <w:lang w:eastAsia="en-US"/>
        </w:rPr>
      </w:pPr>
    </w:p>
    <w:p w14:paraId="39DCAB4E" w14:textId="77777777" w:rsidR="000033AB" w:rsidRDefault="000033AB" w:rsidP="00BE5919">
      <w:pPr>
        <w:rPr>
          <w:rFonts w:ascii="Arial" w:hAnsi="Arial" w:cs="Arial"/>
          <w:b/>
          <w:sz w:val="20"/>
          <w:szCs w:val="20"/>
          <w:lang w:eastAsia="en-US"/>
        </w:rPr>
      </w:pPr>
    </w:p>
    <w:p w14:paraId="050C343F" w14:textId="77777777" w:rsidR="000033AB" w:rsidRDefault="000033AB" w:rsidP="00BE5919">
      <w:pPr>
        <w:rPr>
          <w:rFonts w:ascii="Arial" w:hAnsi="Arial" w:cs="Arial"/>
          <w:b/>
          <w:sz w:val="20"/>
          <w:szCs w:val="20"/>
          <w:lang w:eastAsia="en-US"/>
        </w:rPr>
      </w:pPr>
    </w:p>
    <w:p w14:paraId="027092B3" w14:textId="77777777" w:rsidR="000033AB" w:rsidRDefault="000033AB" w:rsidP="00BE5919">
      <w:pPr>
        <w:rPr>
          <w:rFonts w:ascii="Arial" w:hAnsi="Arial" w:cs="Arial"/>
          <w:b/>
          <w:sz w:val="20"/>
          <w:szCs w:val="20"/>
          <w:lang w:eastAsia="en-US"/>
        </w:rPr>
      </w:pPr>
    </w:p>
    <w:p w14:paraId="4B05311B" w14:textId="77777777" w:rsidR="000033AB" w:rsidRDefault="000033AB" w:rsidP="00BE5919">
      <w:pPr>
        <w:rPr>
          <w:rFonts w:ascii="Arial" w:hAnsi="Arial" w:cs="Arial"/>
          <w:b/>
          <w:sz w:val="20"/>
          <w:szCs w:val="20"/>
          <w:lang w:eastAsia="en-US"/>
        </w:rPr>
      </w:pPr>
    </w:p>
    <w:p w14:paraId="3DF776EF" w14:textId="77777777" w:rsidR="000033AB" w:rsidRDefault="000033AB" w:rsidP="00BE5919">
      <w:pPr>
        <w:rPr>
          <w:rFonts w:ascii="Arial" w:hAnsi="Arial" w:cs="Arial"/>
          <w:b/>
          <w:sz w:val="20"/>
          <w:szCs w:val="20"/>
          <w:lang w:eastAsia="en-US"/>
        </w:rPr>
      </w:pPr>
    </w:p>
    <w:p w14:paraId="1751A0C1" w14:textId="77777777" w:rsidR="000033AB" w:rsidRDefault="000033AB" w:rsidP="00BE5919">
      <w:pPr>
        <w:rPr>
          <w:rFonts w:ascii="Arial" w:hAnsi="Arial" w:cs="Arial"/>
          <w:b/>
          <w:sz w:val="20"/>
          <w:szCs w:val="20"/>
          <w:lang w:eastAsia="en-US"/>
        </w:rPr>
      </w:pPr>
    </w:p>
    <w:p w14:paraId="5564EEDB" w14:textId="599A80F2" w:rsidR="0075039D" w:rsidRPr="0070139D" w:rsidRDefault="00A54C59" w:rsidP="00BE5919">
      <w:pPr>
        <w:rPr>
          <w:rFonts w:ascii="Arial" w:hAnsi="Arial" w:cs="Arial"/>
          <w:b/>
          <w:sz w:val="20"/>
          <w:szCs w:val="20"/>
          <w:lang w:eastAsia="en-US"/>
        </w:rPr>
      </w:pPr>
      <w:r>
        <w:rPr>
          <w:rFonts w:ascii="Arial" w:hAnsi="Arial" w:cs="Arial"/>
          <w:b/>
          <w:sz w:val="20"/>
          <w:szCs w:val="20"/>
          <w:lang w:eastAsia="en-US"/>
        </w:rPr>
        <w:lastRenderedPageBreak/>
        <w:t xml:space="preserve">POGLAVJE 2: </w:t>
      </w:r>
      <w:r w:rsidR="0075039D" w:rsidRPr="0070139D">
        <w:rPr>
          <w:rFonts w:ascii="Arial" w:hAnsi="Arial" w:cs="Arial"/>
          <w:b/>
          <w:sz w:val="20"/>
          <w:szCs w:val="20"/>
          <w:lang w:eastAsia="en-US"/>
        </w:rPr>
        <w:t>NAVODILO PONUDNIKOM ZA IZDELAVO PONUDBE TER DOLOČILA O IZVEDBI POSTOPKA</w:t>
      </w:r>
    </w:p>
    <w:p w14:paraId="1C2C3555" w14:textId="77777777" w:rsidR="0075039D" w:rsidRPr="0070139D" w:rsidRDefault="0075039D" w:rsidP="00FB7DD3">
      <w:pPr>
        <w:spacing w:line="260" w:lineRule="atLeast"/>
        <w:jc w:val="both"/>
        <w:rPr>
          <w:rFonts w:ascii="Arial" w:hAnsi="Arial" w:cs="Arial"/>
          <w:b/>
          <w:sz w:val="20"/>
          <w:szCs w:val="20"/>
          <w:lang w:eastAsia="en-US"/>
        </w:rPr>
      </w:pPr>
    </w:p>
    <w:p w14:paraId="07671AE1" w14:textId="7191D69F" w:rsidR="0075039D" w:rsidRPr="003718C2" w:rsidRDefault="0075039D" w:rsidP="00B07376">
      <w:pPr>
        <w:numPr>
          <w:ilvl w:val="1"/>
          <w:numId w:val="6"/>
        </w:numPr>
        <w:spacing w:line="260" w:lineRule="atLeast"/>
        <w:jc w:val="both"/>
        <w:rPr>
          <w:rFonts w:ascii="Arial" w:hAnsi="Arial" w:cs="Arial"/>
          <w:b/>
          <w:sz w:val="20"/>
          <w:szCs w:val="20"/>
          <w:lang w:eastAsia="en-US"/>
        </w:rPr>
      </w:pPr>
      <w:bookmarkStart w:id="13" w:name="_Toc130197568"/>
      <w:bookmarkStart w:id="14" w:name="_Toc130198069"/>
      <w:bookmarkStart w:id="15" w:name="_Toc130198129"/>
      <w:bookmarkStart w:id="16" w:name="_Toc130799590"/>
      <w:bookmarkStart w:id="17" w:name="_Toc132106361"/>
      <w:bookmarkStart w:id="18" w:name="_Toc132424975"/>
      <w:bookmarkStart w:id="19" w:name="_Toc132432224"/>
      <w:bookmarkStart w:id="20" w:name="_Toc125192846"/>
      <w:bookmarkStart w:id="21" w:name="_Toc130197567"/>
      <w:bookmarkStart w:id="22" w:name="_Toc130198068"/>
      <w:bookmarkStart w:id="23" w:name="_Toc130198128"/>
      <w:bookmarkStart w:id="24" w:name="_Toc130799589"/>
      <w:bookmarkStart w:id="25" w:name="_Toc132106360"/>
      <w:bookmarkStart w:id="26" w:name="_Toc132424974"/>
      <w:bookmarkStart w:id="27" w:name="_Toc132432223"/>
      <w:r w:rsidRPr="009606FF">
        <w:rPr>
          <w:rFonts w:ascii="Arial" w:hAnsi="Arial" w:cs="Arial"/>
          <w:b/>
          <w:sz w:val="20"/>
          <w:szCs w:val="20"/>
          <w:lang w:eastAsia="en-US"/>
        </w:rPr>
        <w:t>Predpisi</w:t>
      </w:r>
    </w:p>
    <w:p w14:paraId="197EE888" w14:textId="77777777" w:rsidR="00FB7DD3" w:rsidRPr="007405BC" w:rsidRDefault="0075039D" w:rsidP="003D1EA6">
      <w:pPr>
        <w:spacing w:line="260" w:lineRule="atLeast"/>
        <w:jc w:val="both"/>
        <w:rPr>
          <w:rFonts w:ascii="Arial" w:hAnsi="Arial" w:cs="Arial"/>
          <w:sz w:val="20"/>
          <w:szCs w:val="20"/>
          <w:lang w:eastAsia="en-US"/>
        </w:rPr>
      </w:pPr>
      <w:r w:rsidRPr="007405BC">
        <w:rPr>
          <w:rFonts w:ascii="Arial" w:hAnsi="Arial" w:cs="Arial"/>
          <w:sz w:val="20"/>
          <w:szCs w:val="20"/>
          <w:lang w:eastAsia="en-US"/>
        </w:rPr>
        <w:t xml:space="preserve">Pri oddaji </w:t>
      </w:r>
      <w:r w:rsidR="00E078A3" w:rsidRPr="007405BC">
        <w:rPr>
          <w:rFonts w:ascii="Arial" w:hAnsi="Arial" w:cs="Arial"/>
          <w:sz w:val="20"/>
          <w:szCs w:val="20"/>
          <w:lang w:eastAsia="en-US"/>
        </w:rPr>
        <w:t xml:space="preserve">in izvedbi </w:t>
      </w:r>
      <w:r w:rsidRPr="007405BC">
        <w:rPr>
          <w:rFonts w:ascii="Arial" w:hAnsi="Arial" w:cs="Arial"/>
          <w:sz w:val="20"/>
          <w:szCs w:val="20"/>
          <w:lang w:eastAsia="en-US"/>
        </w:rPr>
        <w:t>javnega naročila se bodo uporabljala predvsem določila naslednjih predpisov:</w:t>
      </w:r>
    </w:p>
    <w:p w14:paraId="34AB6520" w14:textId="23F3DC18" w:rsidR="0075039D" w:rsidRPr="004A1F23" w:rsidRDefault="0075039D" w:rsidP="00B07376">
      <w:pPr>
        <w:pStyle w:val="Odstavekseznama"/>
        <w:numPr>
          <w:ilvl w:val="0"/>
          <w:numId w:val="24"/>
        </w:numPr>
        <w:spacing w:line="260" w:lineRule="atLeast"/>
        <w:jc w:val="both"/>
        <w:rPr>
          <w:rFonts w:ascii="Arial" w:hAnsi="Arial" w:cs="Arial"/>
          <w:sz w:val="20"/>
          <w:szCs w:val="20"/>
          <w:lang w:eastAsia="en-US"/>
        </w:rPr>
      </w:pPr>
      <w:r w:rsidRPr="004A1F23">
        <w:rPr>
          <w:rFonts w:ascii="Arial" w:hAnsi="Arial" w:cs="Arial"/>
          <w:sz w:val="20"/>
          <w:szCs w:val="20"/>
          <w:lang w:eastAsia="en-US"/>
        </w:rPr>
        <w:t>Zakon</w:t>
      </w:r>
      <w:r w:rsidR="00CA7D97" w:rsidRPr="004A1F23">
        <w:rPr>
          <w:rFonts w:ascii="Arial" w:hAnsi="Arial" w:cs="Arial"/>
          <w:sz w:val="20"/>
          <w:szCs w:val="20"/>
          <w:lang w:eastAsia="en-US"/>
        </w:rPr>
        <w:t>a</w:t>
      </w:r>
      <w:r w:rsidRPr="004A1F23">
        <w:rPr>
          <w:rFonts w:ascii="Arial" w:hAnsi="Arial" w:cs="Arial"/>
          <w:sz w:val="20"/>
          <w:szCs w:val="20"/>
          <w:lang w:eastAsia="en-US"/>
        </w:rPr>
        <w:t xml:space="preserve"> o javnem naročanju (</w:t>
      </w:r>
      <w:r w:rsidR="00D20796" w:rsidRPr="004A1F23">
        <w:rPr>
          <w:rFonts w:ascii="Arial" w:hAnsi="Arial" w:cs="Arial"/>
          <w:sz w:val="20"/>
          <w:szCs w:val="20"/>
          <w:lang w:eastAsia="en-US"/>
        </w:rPr>
        <w:t xml:space="preserve">Uradni list RS, št. 91/15, 14/18, 121/21, 10/22, 74/22 – </w:t>
      </w:r>
      <w:proofErr w:type="spellStart"/>
      <w:r w:rsidR="00D20796" w:rsidRPr="004A1F23">
        <w:rPr>
          <w:rFonts w:ascii="Arial" w:hAnsi="Arial" w:cs="Arial"/>
          <w:sz w:val="20"/>
          <w:szCs w:val="20"/>
          <w:lang w:eastAsia="en-US"/>
        </w:rPr>
        <w:t>odl</w:t>
      </w:r>
      <w:proofErr w:type="spellEnd"/>
      <w:r w:rsidR="00D20796" w:rsidRPr="004A1F23">
        <w:rPr>
          <w:rFonts w:ascii="Arial" w:hAnsi="Arial" w:cs="Arial"/>
          <w:sz w:val="20"/>
          <w:szCs w:val="20"/>
          <w:lang w:eastAsia="en-US"/>
        </w:rPr>
        <w:t>. US</w:t>
      </w:r>
      <w:r w:rsidR="002C4719" w:rsidRPr="004A1F23">
        <w:rPr>
          <w:rFonts w:ascii="Arial" w:hAnsi="Arial" w:cs="Arial"/>
          <w:sz w:val="20"/>
          <w:szCs w:val="20"/>
          <w:lang w:eastAsia="en-US"/>
        </w:rPr>
        <w:t>,</w:t>
      </w:r>
      <w:r w:rsidR="00D20796" w:rsidRPr="004A1F23">
        <w:rPr>
          <w:rFonts w:ascii="Arial" w:hAnsi="Arial" w:cs="Arial"/>
          <w:sz w:val="20"/>
          <w:szCs w:val="20"/>
          <w:lang w:eastAsia="en-US"/>
        </w:rPr>
        <w:t xml:space="preserve"> 100/22 – ZNUZSZS</w:t>
      </w:r>
      <w:r w:rsidR="005543BB" w:rsidRPr="004A1F23">
        <w:rPr>
          <w:rFonts w:ascii="Arial" w:hAnsi="Arial" w:cs="Arial"/>
          <w:sz w:val="20"/>
          <w:szCs w:val="20"/>
          <w:lang w:eastAsia="en-US"/>
        </w:rPr>
        <w:t>,</w:t>
      </w:r>
      <w:r w:rsidR="002C4719" w:rsidRPr="004A1F23">
        <w:rPr>
          <w:rFonts w:ascii="Arial" w:hAnsi="Arial" w:cs="Arial"/>
          <w:sz w:val="20"/>
          <w:szCs w:val="20"/>
          <w:lang w:eastAsia="en-US"/>
        </w:rPr>
        <w:t xml:space="preserve"> 28/23</w:t>
      </w:r>
      <w:r w:rsidR="005C425C" w:rsidRPr="004A1F23">
        <w:rPr>
          <w:rFonts w:ascii="Arial" w:hAnsi="Arial" w:cs="Arial"/>
          <w:sz w:val="20"/>
          <w:szCs w:val="20"/>
          <w:lang w:eastAsia="en-US"/>
        </w:rPr>
        <w:t>,</w:t>
      </w:r>
      <w:r w:rsidR="005543BB" w:rsidRPr="004A1F23">
        <w:rPr>
          <w:rFonts w:ascii="Arial" w:hAnsi="Arial" w:cs="Arial"/>
          <w:sz w:val="20"/>
          <w:szCs w:val="20"/>
          <w:lang w:eastAsia="en-US"/>
        </w:rPr>
        <w:t xml:space="preserve"> 88/23 – ZOPNN-F</w:t>
      </w:r>
      <w:r w:rsidR="005C425C" w:rsidRPr="004A1F23">
        <w:rPr>
          <w:rFonts w:ascii="Arial" w:hAnsi="Arial" w:cs="Arial"/>
          <w:sz w:val="20"/>
          <w:szCs w:val="20"/>
          <w:lang w:eastAsia="en-US"/>
        </w:rPr>
        <w:t xml:space="preserve"> in</w:t>
      </w:r>
      <w:r w:rsidR="00BC15CA">
        <w:rPr>
          <w:rFonts w:ascii="Arial" w:hAnsi="Arial" w:cs="Arial"/>
          <w:sz w:val="20"/>
          <w:szCs w:val="20"/>
          <w:lang w:eastAsia="en-US"/>
        </w:rPr>
        <w:t xml:space="preserve"> </w:t>
      </w:r>
      <w:r w:rsidR="00BC15CA" w:rsidRPr="00BC15CA">
        <w:rPr>
          <w:rFonts w:ascii="Arial" w:hAnsi="Arial" w:cs="Arial"/>
          <w:sz w:val="20"/>
          <w:szCs w:val="20"/>
          <w:lang w:eastAsia="en-US"/>
        </w:rPr>
        <w:t>83/25 – ZOUL</w:t>
      </w:r>
      <w:r w:rsidRPr="004A1F23">
        <w:rPr>
          <w:rFonts w:ascii="Arial" w:hAnsi="Arial" w:cs="Arial"/>
          <w:sz w:val="20"/>
          <w:szCs w:val="20"/>
          <w:lang w:eastAsia="en-US"/>
        </w:rPr>
        <w:t>), vključno z veljavnimi podzakonskimi akti</w:t>
      </w:r>
      <w:r w:rsidR="00AC66EC" w:rsidRPr="004A1F23">
        <w:rPr>
          <w:rFonts w:ascii="Arial" w:hAnsi="Arial" w:cs="Arial"/>
          <w:sz w:val="20"/>
          <w:szCs w:val="20"/>
          <w:lang w:eastAsia="en-US"/>
        </w:rPr>
        <w:t>;</w:t>
      </w:r>
      <w:r w:rsidRPr="004A1F23">
        <w:rPr>
          <w:rFonts w:ascii="Arial" w:hAnsi="Arial" w:cs="Arial"/>
          <w:sz w:val="20"/>
          <w:szCs w:val="20"/>
          <w:lang w:eastAsia="en-US"/>
        </w:rPr>
        <w:t xml:space="preserve"> </w:t>
      </w:r>
    </w:p>
    <w:p w14:paraId="2E534D8D" w14:textId="59C08D7C" w:rsidR="00E30D29" w:rsidRPr="004A1F23" w:rsidRDefault="0075039D" w:rsidP="00B07376">
      <w:pPr>
        <w:pStyle w:val="Odstavekseznama"/>
        <w:numPr>
          <w:ilvl w:val="0"/>
          <w:numId w:val="24"/>
        </w:numPr>
        <w:spacing w:line="260" w:lineRule="atLeast"/>
        <w:jc w:val="both"/>
        <w:rPr>
          <w:rFonts w:ascii="Arial" w:hAnsi="Arial" w:cs="Arial"/>
          <w:sz w:val="20"/>
          <w:szCs w:val="20"/>
          <w:lang w:eastAsia="en-US"/>
        </w:rPr>
      </w:pPr>
      <w:r w:rsidRPr="004A1F23">
        <w:rPr>
          <w:rFonts w:ascii="Arial" w:hAnsi="Arial" w:cs="Arial"/>
          <w:sz w:val="20"/>
          <w:szCs w:val="20"/>
          <w:lang w:eastAsia="en-US"/>
        </w:rPr>
        <w:t>Zakon</w:t>
      </w:r>
      <w:r w:rsidR="00CA7D97" w:rsidRPr="004A1F23">
        <w:rPr>
          <w:rFonts w:ascii="Arial" w:hAnsi="Arial" w:cs="Arial"/>
          <w:sz w:val="20"/>
          <w:szCs w:val="20"/>
          <w:lang w:eastAsia="en-US"/>
        </w:rPr>
        <w:t>a</w:t>
      </w:r>
      <w:r w:rsidRPr="004A1F23">
        <w:rPr>
          <w:rFonts w:ascii="Arial" w:hAnsi="Arial" w:cs="Arial"/>
          <w:sz w:val="20"/>
          <w:szCs w:val="20"/>
          <w:lang w:eastAsia="en-US"/>
        </w:rPr>
        <w:t xml:space="preserve"> o pravnem varstvu v postopkih javnega naročanja </w:t>
      </w:r>
      <w:r w:rsidR="00E30D29" w:rsidRPr="004A1F23">
        <w:rPr>
          <w:rFonts w:ascii="Arial" w:hAnsi="Arial" w:cs="Arial"/>
          <w:sz w:val="20"/>
          <w:szCs w:val="20"/>
          <w:lang w:eastAsia="en-US"/>
        </w:rPr>
        <w:t>(Uradni list RS, št. 43/11,</w:t>
      </w:r>
      <w:r w:rsidR="00994C18" w:rsidRPr="004A1F23">
        <w:rPr>
          <w:rFonts w:ascii="Arial" w:hAnsi="Arial" w:cs="Arial"/>
          <w:sz w:val="20"/>
          <w:szCs w:val="20"/>
          <w:lang w:eastAsia="en-US"/>
        </w:rPr>
        <w:t xml:space="preserve"> </w:t>
      </w:r>
      <w:r w:rsidR="00E30D29" w:rsidRPr="004A1F23">
        <w:rPr>
          <w:rFonts w:ascii="Arial" w:hAnsi="Arial" w:cs="Arial"/>
          <w:sz w:val="20"/>
          <w:szCs w:val="20"/>
          <w:lang w:eastAsia="en-US"/>
        </w:rPr>
        <w:t>60/11 – ZTP-D, 63/13</w:t>
      </w:r>
      <w:r w:rsidR="00811527" w:rsidRPr="004A1F23">
        <w:rPr>
          <w:rFonts w:ascii="Arial" w:hAnsi="Arial" w:cs="Arial"/>
          <w:sz w:val="20"/>
          <w:szCs w:val="20"/>
          <w:lang w:eastAsia="en-US"/>
        </w:rPr>
        <w:t xml:space="preserve"> - </w:t>
      </w:r>
      <w:r w:rsidR="00994C18" w:rsidRPr="004A1F23">
        <w:rPr>
          <w:rFonts w:ascii="Arial" w:hAnsi="Arial" w:cs="Arial"/>
          <w:sz w:val="20"/>
          <w:szCs w:val="20"/>
          <w:lang w:eastAsia="en-US"/>
        </w:rPr>
        <w:t>ZPVPJN-A</w:t>
      </w:r>
      <w:r w:rsidR="00E30D29" w:rsidRPr="004A1F23">
        <w:rPr>
          <w:rFonts w:ascii="Arial" w:hAnsi="Arial" w:cs="Arial"/>
          <w:sz w:val="20"/>
          <w:szCs w:val="20"/>
          <w:lang w:eastAsia="en-US"/>
        </w:rPr>
        <w:t>, 90/14 – ZDU-1, 60/17 - ZPVPJN-B</w:t>
      </w:r>
      <w:r w:rsidR="005C425C" w:rsidRPr="004A1F23">
        <w:rPr>
          <w:rFonts w:ascii="Arial" w:hAnsi="Arial" w:cs="Arial"/>
          <w:sz w:val="20"/>
          <w:szCs w:val="20"/>
          <w:lang w:eastAsia="en-US"/>
        </w:rPr>
        <w:t>,</w:t>
      </w:r>
      <w:r w:rsidR="00EE75CA" w:rsidRPr="004A1F23">
        <w:rPr>
          <w:rFonts w:ascii="Arial" w:hAnsi="Arial" w:cs="Arial"/>
          <w:sz w:val="20"/>
          <w:szCs w:val="20"/>
          <w:lang w:eastAsia="en-US"/>
        </w:rPr>
        <w:t>72/19 – ZPVPJN-C</w:t>
      </w:r>
      <w:r w:rsidR="005C425C" w:rsidRPr="004A1F23">
        <w:rPr>
          <w:rFonts w:ascii="Arial" w:hAnsi="Arial" w:cs="Arial"/>
          <w:sz w:val="20"/>
          <w:szCs w:val="20"/>
          <w:lang w:eastAsia="en-US"/>
        </w:rPr>
        <w:t xml:space="preserve"> in </w:t>
      </w:r>
      <w:r w:rsidR="00BC15CA" w:rsidRPr="00BC15CA">
        <w:rPr>
          <w:rFonts w:ascii="Arial" w:hAnsi="Arial" w:cs="Arial"/>
          <w:sz w:val="20"/>
          <w:szCs w:val="20"/>
          <w:lang w:eastAsia="en-US"/>
        </w:rPr>
        <w:t>83/25 – ZOUL</w:t>
      </w:r>
      <w:r w:rsidR="00E30D29" w:rsidRPr="004A1F23">
        <w:rPr>
          <w:rFonts w:ascii="Arial" w:hAnsi="Arial" w:cs="Arial"/>
          <w:sz w:val="20"/>
          <w:szCs w:val="20"/>
          <w:lang w:eastAsia="en-US"/>
        </w:rPr>
        <w:t>);</w:t>
      </w:r>
    </w:p>
    <w:p w14:paraId="4CD2D44B" w14:textId="4A7FC122" w:rsidR="0075039D" w:rsidRPr="004A1F23" w:rsidRDefault="00CA7D97" w:rsidP="00B07376">
      <w:pPr>
        <w:pStyle w:val="Odstavekseznama"/>
        <w:numPr>
          <w:ilvl w:val="0"/>
          <w:numId w:val="24"/>
        </w:numPr>
        <w:spacing w:line="260" w:lineRule="atLeast"/>
        <w:jc w:val="both"/>
        <w:rPr>
          <w:rFonts w:ascii="Arial" w:hAnsi="Arial" w:cs="Arial"/>
          <w:sz w:val="20"/>
          <w:szCs w:val="20"/>
          <w:lang w:eastAsia="en-US"/>
        </w:rPr>
      </w:pPr>
      <w:r w:rsidRPr="004A1F23">
        <w:rPr>
          <w:rFonts w:ascii="Arial" w:hAnsi="Arial" w:cs="Arial"/>
          <w:sz w:val="20"/>
          <w:szCs w:val="20"/>
          <w:lang w:eastAsia="en-US"/>
        </w:rPr>
        <w:t>Obligacijskega</w:t>
      </w:r>
      <w:r w:rsidR="0075039D" w:rsidRPr="004A1F23">
        <w:rPr>
          <w:rFonts w:ascii="Arial" w:hAnsi="Arial" w:cs="Arial"/>
          <w:sz w:val="20"/>
          <w:szCs w:val="20"/>
          <w:lang w:eastAsia="en-US"/>
        </w:rPr>
        <w:t xml:space="preserve"> zakonik</w:t>
      </w:r>
      <w:r w:rsidRPr="004A1F23">
        <w:rPr>
          <w:rFonts w:ascii="Arial" w:hAnsi="Arial" w:cs="Arial"/>
          <w:sz w:val="20"/>
          <w:szCs w:val="20"/>
          <w:lang w:eastAsia="en-US"/>
        </w:rPr>
        <w:t>a</w:t>
      </w:r>
      <w:r w:rsidR="00874E15" w:rsidRPr="004A1F23">
        <w:rPr>
          <w:rFonts w:ascii="Arial" w:hAnsi="Arial" w:cs="Arial"/>
          <w:sz w:val="20"/>
          <w:szCs w:val="20"/>
          <w:lang w:eastAsia="en-US"/>
        </w:rPr>
        <w:t xml:space="preserve"> (Uradni list RS, št</w:t>
      </w:r>
      <w:r w:rsidR="00C80292">
        <w:rPr>
          <w:rFonts w:ascii="Arial" w:hAnsi="Arial" w:cs="Arial"/>
          <w:sz w:val="20"/>
          <w:szCs w:val="20"/>
          <w:lang w:eastAsia="en-US"/>
        </w:rPr>
        <w:t>.</w:t>
      </w:r>
      <w:r w:rsidR="00874E15" w:rsidRPr="004A1F23">
        <w:rPr>
          <w:rFonts w:ascii="Arial" w:hAnsi="Arial" w:cs="Arial"/>
          <w:sz w:val="20"/>
          <w:szCs w:val="20"/>
          <w:lang w:eastAsia="en-US"/>
        </w:rPr>
        <w:t xml:space="preserve"> 97/07 – UPB, 64/16 – </w:t>
      </w:r>
      <w:proofErr w:type="spellStart"/>
      <w:r w:rsidR="00874E15" w:rsidRPr="004A1F23">
        <w:rPr>
          <w:rFonts w:ascii="Arial" w:hAnsi="Arial" w:cs="Arial"/>
          <w:sz w:val="20"/>
          <w:szCs w:val="20"/>
          <w:lang w:eastAsia="en-US"/>
        </w:rPr>
        <w:t>odl</w:t>
      </w:r>
      <w:proofErr w:type="spellEnd"/>
      <w:r w:rsidR="00874E15" w:rsidRPr="004A1F23">
        <w:rPr>
          <w:rFonts w:ascii="Arial" w:hAnsi="Arial" w:cs="Arial"/>
          <w:sz w:val="20"/>
          <w:szCs w:val="20"/>
          <w:lang w:eastAsia="en-US"/>
        </w:rPr>
        <w:t>. US in 20/18 – OROZ631)</w:t>
      </w:r>
      <w:r w:rsidR="00AC66EC" w:rsidRPr="004A1F23">
        <w:rPr>
          <w:rFonts w:ascii="Arial" w:hAnsi="Arial" w:cs="Arial"/>
          <w:sz w:val="20"/>
          <w:szCs w:val="20"/>
          <w:lang w:eastAsia="en-US"/>
        </w:rPr>
        <w:t>;</w:t>
      </w:r>
    </w:p>
    <w:p w14:paraId="294A9F3D" w14:textId="79708F87" w:rsidR="00BE5919" w:rsidRPr="006715BD" w:rsidRDefault="0075039D" w:rsidP="00B07376">
      <w:pPr>
        <w:pStyle w:val="Odstavekseznama"/>
        <w:numPr>
          <w:ilvl w:val="0"/>
          <w:numId w:val="24"/>
        </w:numPr>
        <w:spacing w:line="260" w:lineRule="atLeast"/>
        <w:jc w:val="both"/>
        <w:rPr>
          <w:rFonts w:ascii="Arial" w:hAnsi="Arial" w:cs="Arial"/>
          <w:sz w:val="20"/>
          <w:szCs w:val="20"/>
          <w:lang w:eastAsia="en-US"/>
        </w:rPr>
      </w:pPr>
      <w:r w:rsidRPr="004A1F23">
        <w:rPr>
          <w:rFonts w:ascii="Arial" w:hAnsi="Arial" w:cs="Arial"/>
          <w:sz w:val="20"/>
          <w:szCs w:val="20"/>
          <w:lang w:eastAsia="en-US"/>
        </w:rPr>
        <w:t>Zakon</w:t>
      </w:r>
      <w:r w:rsidR="00CA7D97" w:rsidRPr="004A1F23">
        <w:rPr>
          <w:rFonts w:ascii="Arial" w:hAnsi="Arial" w:cs="Arial"/>
          <w:sz w:val="20"/>
          <w:szCs w:val="20"/>
          <w:lang w:eastAsia="en-US"/>
        </w:rPr>
        <w:t>a</w:t>
      </w:r>
      <w:r w:rsidRPr="004A1F23">
        <w:rPr>
          <w:rFonts w:ascii="Arial" w:hAnsi="Arial" w:cs="Arial"/>
          <w:sz w:val="20"/>
          <w:szCs w:val="20"/>
          <w:lang w:eastAsia="en-US"/>
        </w:rPr>
        <w:t xml:space="preserve"> o integriteti in preprečevanju korupcije </w:t>
      </w:r>
      <w:r w:rsidR="00465677" w:rsidRPr="004A1F23">
        <w:rPr>
          <w:rFonts w:ascii="Arial" w:hAnsi="Arial" w:cs="Arial"/>
          <w:sz w:val="20"/>
          <w:szCs w:val="20"/>
          <w:lang w:eastAsia="en-US"/>
        </w:rPr>
        <w:t>(Uradni list RS, št. 69/1</w:t>
      </w:r>
      <w:r w:rsidR="00E078A3" w:rsidRPr="004A1F23">
        <w:rPr>
          <w:rFonts w:ascii="Arial" w:hAnsi="Arial" w:cs="Arial"/>
          <w:sz w:val="20"/>
          <w:szCs w:val="20"/>
          <w:lang w:eastAsia="en-US"/>
        </w:rPr>
        <w:t>1</w:t>
      </w:r>
      <w:r w:rsidR="00CE506E" w:rsidRPr="004A1F23">
        <w:rPr>
          <w:rFonts w:ascii="Arial" w:hAnsi="Arial" w:cs="Arial"/>
          <w:sz w:val="20"/>
          <w:szCs w:val="20"/>
          <w:lang w:eastAsia="en-US"/>
        </w:rPr>
        <w:t xml:space="preserve"> -</w:t>
      </w:r>
      <w:r w:rsidR="00465677" w:rsidRPr="004A1F23">
        <w:rPr>
          <w:rFonts w:ascii="Arial" w:hAnsi="Arial" w:cs="Arial"/>
          <w:sz w:val="20"/>
          <w:szCs w:val="20"/>
          <w:lang w:eastAsia="en-US"/>
        </w:rPr>
        <w:t xml:space="preserve"> UPB</w:t>
      </w:r>
      <w:r w:rsidR="00B21535" w:rsidRPr="004A1F23">
        <w:rPr>
          <w:rFonts w:ascii="Arial" w:hAnsi="Arial" w:cs="Arial"/>
          <w:sz w:val="20"/>
          <w:szCs w:val="20"/>
          <w:lang w:eastAsia="en-US"/>
        </w:rPr>
        <w:t>,</w:t>
      </w:r>
      <w:r w:rsidR="00CE506E" w:rsidRPr="004A1F23">
        <w:rPr>
          <w:rFonts w:ascii="Arial" w:hAnsi="Arial" w:cs="Arial"/>
          <w:sz w:val="20"/>
          <w:szCs w:val="20"/>
          <w:lang w:eastAsia="en-US"/>
        </w:rPr>
        <w:t xml:space="preserve"> </w:t>
      </w:r>
      <w:r w:rsidR="00E078A3" w:rsidRPr="004A1F23">
        <w:rPr>
          <w:rFonts w:ascii="Arial" w:hAnsi="Arial" w:cs="Arial"/>
          <w:sz w:val="20"/>
          <w:szCs w:val="20"/>
          <w:lang w:eastAsia="en-US"/>
        </w:rPr>
        <w:t>158/20</w:t>
      </w:r>
      <w:r w:rsidR="00B21535" w:rsidRPr="004A1F23">
        <w:rPr>
          <w:rFonts w:ascii="Arial" w:hAnsi="Arial" w:cs="Arial"/>
          <w:sz w:val="20"/>
          <w:szCs w:val="20"/>
          <w:lang w:eastAsia="en-US"/>
        </w:rPr>
        <w:t xml:space="preserve"> in 3/22 –</w:t>
      </w:r>
      <w:r w:rsidR="00CE506E" w:rsidRPr="004A1F23">
        <w:rPr>
          <w:rFonts w:ascii="Arial" w:hAnsi="Arial" w:cs="Arial"/>
          <w:sz w:val="20"/>
          <w:szCs w:val="20"/>
          <w:lang w:eastAsia="en-US"/>
        </w:rPr>
        <w:t xml:space="preserve"> </w:t>
      </w:r>
      <w:proofErr w:type="spellStart"/>
      <w:r w:rsidR="00CE506E" w:rsidRPr="004A1F23">
        <w:rPr>
          <w:rFonts w:ascii="Arial" w:hAnsi="Arial" w:cs="Arial"/>
          <w:sz w:val="20"/>
          <w:szCs w:val="20"/>
          <w:lang w:eastAsia="en-US"/>
        </w:rPr>
        <w:t>ZDeb</w:t>
      </w:r>
      <w:proofErr w:type="spellEnd"/>
      <w:r w:rsidR="00B21535" w:rsidRPr="004A1F23">
        <w:rPr>
          <w:rFonts w:ascii="Arial" w:hAnsi="Arial" w:cs="Arial"/>
          <w:sz w:val="20"/>
          <w:szCs w:val="20"/>
          <w:lang w:eastAsia="en-US"/>
        </w:rPr>
        <w:t xml:space="preserve"> </w:t>
      </w:r>
      <w:r w:rsidR="00CE506E" w:rsidRPr="004A1F23">
        <w:rPr>
          <w:rFonts w:ascii="Arial" w:hAnsi="Arial" w:cs="Arial"/>
          <w:sz w:val="20"/>
          <w:szCs w:val="20"/>
          <w:lang w:eastAsia="en-US"/>
        </w:rPr>
        <w:t xml:space="preserve">in 16/23 – </w:t>
      </w:r>
      <w:proofErr w:type="spellStart"/>
      <w:r w:rsidR="00CE506E" w:rsidRPr="004A1F23">
        <w:rPr>
          <w:rFonts w:ascii="Arial" w:hAnsi="Arial" w:cs="Arial"/>
          <w:sz w:val="20"/>
          <w:szCs w:val="20"/>
          <w:lang w:eastAsia="en-US"/>
        </w:rPr>
        <w:t>ZZPri</w:t>
      </w:r>
      <w:proofErr w:type="spellEnd"/>
      <w:r w:rsidR="00811527" w:rsidRPr="006715BD">
        <w:rPr>
          <w:rFonts w:ascii="Arial" w:hAnsi="Arial" w:cs="Arial"/>
          <w:sz w:val="20"/>
          <w:szCs w:val="20"/>
        </w:rPr>
        <w:t>)</w:t>
      </w:r>
      <w:r w:rsidR="00E83F6C" w:rsidRPr="006715BD">
        <w:rPr>
          <w:rFonts w:ascii="Arial" w:hAnsi="Arial" w:cs="Arial"/>
          <w:sz w:val="20"/>
          <w:szCs w:val="20"/>
        </w:rPr>
        <w:t xml:space="preserve"> </w:t>
      </w:r>
      <w:r w:rsidR="007405BC" w:rsidRPr="006715BD">
        <w:rPr>
          <w:rFonts w:ascii="Arial" w:hAnsi="Arial" w:cs="Arial"/>
          <w:sz w:val="20"/>
          <w:szCs w:val="20"/>
        </w:rPr>
        <w:t xml:space="preserve">ter </w:t>
      </w:r>
    </w:p>
    <w:p w14:paraId="14F4C0CF" w14:textId="470E854B" w:rsidR="0075039D" w:rsidRPr="004A1F23" w:rsidRDefault="00CA7D97" w:rsidP="00B07376">
      <w:pPr>
        <w:pStyle w:val="Odstavekseznama"/>
        <w:numPr>
          <w:ilvl w:val="0"/>
          <w:numId w:val="24"/>
        </w:numPr>
        <w:jc w:val="both"/>
        <w:rPr>
          <w:rFonts w:ascii="Arial" w:hAnsi="Arial" w:cs="Arial"/>
          <w:sz w:val="20"/>
          <w:szCs w:val="20"/>
          <w:lang w:eastAsia="en-US"/>
        </w:rPr>
      </w:pPr>
      <w:r w:rsidRPr="004A1F23">
        <w:rPr>
          <w:rFonts w:ascii="Arial" w:hAnsi="Arial" w:cs="Arial"/>
          <w:sz w:val="20"/>
          <w:szCs w:val="20"/>
          <w:lang w:eastAsia="en-US"/>
        </w:rPr>
        <w:t>vseh</w:t>
      </w:r>
      <w:r w:rsidR="0075039D" w:rsidRPr="004A1F23">
        <w:rPr>
          <w:rFonts w:ascii="Arial" w:hAnsi="Arial" w:cs="Arial"/>
          <w:sz w:val="20"/>
          <w:szCs w:val="20"/>
          <w:lang w:eastAsia="en-US"/>
        </w:rPr>
        <w:t xml:space="preserve"> ostali</w:t>
      </w:r>
      <w:r w:rsidRPr="004A1F23">
        <w:rPr>
          <w:rFonts w:ascii="Arial" w:hAnsi="Arial" w:cs="Arial"/>
          <w:sz w:val="20"/>
          <w:szCs w:val="20"/>
          <w:lang w:eastAsia="en-US"/>
        </w:rPr>
        <w:t>h</w:t>
      </w:r>
      <w:r w:rsidR="0075039D" w:rsidRPr="004A1F23">
        <w:rPr>
          <w:rFonts w:ascii="Arial" w:hAnsi="Arial" w:cs="Arial"/>
          <w:sz w:val="20"/>
          <w:szCs w:val="20"/>
          <w:lang w:eastAsia="en-US"/>
        </w:rPr>
        <w:t xml:space="preserve"> predpis</w:t>
      </w:r>
      <w:r w:rsidRPr="004A1F23">
        <w:rPr>
          <w:rFonts w:ascii="Arial" w:hAnsi="Arial" w:cs="Arial"/>
          <w:sz w:val="20"/>
          <w:szCs w:val="20"/>
          <w:lang w:eastAsia="en-US"/>
        </w:rPr>
        <w:t>ov</w:t>
      </w:r>
      <w:r w:rsidR="0075039D" w:rsidRPr="004A1F23">
        <w:rPr>
          <w:rFonts w:ascii="Arial" w:hAnsi="Arial" w:cs="Arial"/>
          <w:sz w:val="20"/>
          <w:szCs w:val="20"/>
          <w:lang w:eastAsia="en-US"/>
        </w:rPr>
        <w:t xml:space="preserve"> </w:t>
      </w:r>
      <w:r w:rsidR="00BE5919" w:rsidRPr="004A1F23">
        <w:rPr>
          <w:rFonts w:ascii="Arial" w:hAnsi="Arial" w:cs="Arial"/>
          <w:sz w:val="20"/>
          <w:szCs w:val="20"/>
          <w:lang w:eastAsia="en-US"/>
        </w:rPr>
        <w:t>iz vsebinskega</w:t>
      </w:r>
      <w:r w:rsidR="0075039D" w:rsidRPr="004A1F23">
        <w:rPr>
          <w:rFonts w:ascii="Arial" w:hAnsi="Arial" w:cs="Arial"/>
          <w:sz w:val="20"/>
          <w:szCs w:val="20"/>
          <w:lang w:eastAsia="en-US"/>
        </w:rPr>
        <w:t xml:space="preserve"> področja javnega naročila</w:t>
      </w:r>
      <w:r w:rsidR="001554ED" w:rsidRPr="004A1F23">
        <w:rPr>
          <w:rFonts w:ascii="Arial" w:hAnsi="Arial" w:cs="Arial"/>
          <w:sz w:val="20"/>
          <w:szCs w:val="20"/>
          <w:lang w:eastAsia="en-US"/>
        </w:rPr>
        <w:t>.</w:t>
      </w:r>
    </w:p>
    <w:p w14:paraId="0C957B00" w14:textId="77777777" w:rsidR="0075039D" w:rsidRPr="0070139D" w:rsidRDefault="0075039D" w:rsidP="00FB7DD3">
      <w:pPr>
        <w:spacing w:line="260" w:lineRule="atLeast"/>
        <w:jc w:val="both"/>
        <w:rPr>
          <w:rFonts w:ascii="Arial" w:hAnsi="Arial" w:cs="Arial"/>
          <w:sz w:val="20"/>
          <w:szCs w:val="20"/>
          <w:lang w:eastAsia="en-US"/>
        </w:rPr>
      </w:pPr>
    </w:p>
    <w:p w14:paraId="5D9C7282" w14:textId="77777777" w:rsidR="0075039D" w:rsidRDefault="0075039D" w:rsidP="00B07376">
      <w:pPr>
        <w:keepNext/>
        <w:numPr>
          <w:ilvl w:val="1"/>
          <w:numId w:val="6"/>
        </w:numPr>
        <w:spacing w:line="260" w:lineRule="atLeast"/>
        <w:jc w:val="both"/>
        <w:outlineLvl w:val="1"/>
        <w:rPr>
          <w:rFonts w:ascii="Arial" w:hAnsi="Arial" w:cs="Arial"/>
          <w:b/>
          <w:bCs/>
          <w:iCs/>
          <w:sz w:val="20"/>
          <w:szCs w:val="20"/>
        </w:rPr>
      </w:pPr>
      <w:bookmarkStart w:id="28" w:name="_Toc156997240"/>
      <w:bookmarkStart w:id="29" w:name="_Toc156998185"/>
      <w:r w:rsidRPr="0070139D">
        <w:rPr>
          <w:rFonts w:ascii="Arial" w:hAnsi="Arial" w:cs="Arial"/>
          <w:b/>
          <w:bCs/>
          <w:iCs/>
          <w:sz w:val="20"/>
          <w:szCs w:val="20"/>
        </w:rPr>
        <w:t>Razpisna dokumentacija</w:t>
      </w:r>
      <w:bookmarkEnd w:id="13"/>
      <w:bookmarkEnd w:id="14"/>
      <w:bookmarkEnd w:id="15"/>
      <w:bookmarkEnd w:id="16"/>
      <w:bookmarkEnd w:id="17"/>
      <w:bookmarkEnd w:id="18"/>
      <w:bookmarkEnd w:id="19"/>
      <w:bookmarkEnd w:id="28"/>
      <w:bookmarkEnd w:id="29"/>
    </w:p>
    <w:p w14:paraId="55E1D851" w14:textId="77777777" w:rsidR="00FB7DD3" w:rsidRPr="0070139D" w:rsidRDefault="00FB7DD3" w:rsidP="00FB7DD3">
      <w:pPr>
        <w:keepNext/>
        <w:spacing w:line="260" w:lineRule="atLeast"/>
        <w:ind w:left="720"/>
        <w:jc w:val="both"/>
        <w:outlineLvl w:val="1"/>
        <w:rPr>
          <w:rFonts w:ascii="Arial" w:hAnsi="Arial" w:cs="Arial"/>
          <w:b/>
          <w:bCs/>
          <w:iCs/>
          <w:sz w:val="20"/>
          <w:szCs w:val="20"/>
        </w:rPr>
      </w:pPr>
    </w:p>
    <w:p w14:paraId="54347544" w14:textId="77777777" w:rsidR="0075039D" w:rsidRPr="0070139D" w:rsidRDefault="00FB7DD3" w:rsidP="00FB7DD3">
      <w:pPr>
        <w:keepNext/>
        <w:spacing w:line="260" w:lineRule="atLeast"/>
        <w:jc w:val="both"/>
        <w:outlineLvl w:val="2"/>
        <w:rPr>
          <w:rFonts w:ascii="Arial" w:hAnsi="Arial" w:cs="Arial"/>
          <w:b/>
          <w:bCs/>
          <w:sz w:val="20"/>
          <w:szCs w:val="20"/>
          <w:lang w:eastAsia="en-US"/>
        </w:rPr>
      </w:pPr>
      <w:bookmarkStart w:id="30" w:name="_Toc130197569"/>
      <w:bookmarkStart w:id="31" w:name="_Toc130198070"/>
      <w:bookmarkStart w:id="32" w:name="_Toc130198130"/>
      <w:bookmarkStart w:id="33" w:name="_Toc130799591"/>
      <w:bookmarkStart w:id="34" w:name="_Toc132106362"/>
      <w:bookmarkStart w:id="35" w:name="_Toc132424976"/>
      <w:bookmarkStart w:id="36" w:name="_Toc132432225"/>
      <w:bookmarkStart w:id="37" w:name="_Toc156997241"/>
      <w:r>
        <w:rPr>
          <w:rFonts w:ascii="Arial" w:hAnsi="Arial" w:cs="Arial"/>
          <w:b/>
          <w:bCs/>
          <w:sz w:val="20"/>
          <w:szCs w:val="20"/>
          <w:lang w:eastAsia="en-US"/>
        </w:rPr>
        <w:t xml:space="preserve">2.2.1 </w:t>
      </w:r>
      <w:r w:rsidR="0075039D" w:rsidRPr="0070139D">
        <w:rPr>
          <w:rFonts w:ascii="Arial" w:hAnsi="Arial" w:cs="Arial"/>
          <w:b/>
          <w:bCs/>
          <w:sz w:val="20"/>
          <w:szCs w:val="20"/>
          <w:lang w:eastAsia="en-US"/>
        </w:rPr>
        <w:t>Vsebina razpisne dokumentacije</w:t>
      </w:r>
      <w:bookmarkEnd w:id="30"/>
      <w:bookmarkEnd w:id="31"/>
      <w:bookmarkEnd w:id="32"/>
      <w:bookmarkEnd w:id="33"/>
      <w:bookmarkEnd w:id="34"/>
      <w:bookmarkEnd w:id="35"/>
      <w:bookmarkEnd w:id="36"/>
      <w:bookmarkEnd w:id="37"/>
    </w:p>
    <w:p w14:paraId="7B83835F" w14:textId="77777777" w:rsidR="00920BAB"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7F53D343" w14:textId="77777777" w:rsidR="00920BAB" w:rsidRPr="0070139D" w:rsidRDefault="0075039D" w:rsidP="00B07376">
      <w:pPr>
        <w:numPr>
          <w:ilvl w:val="0"/>
          <w:numId w:val="5"/>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4DDCA601" w14:textId="77777777" w:rsidR="00920BAB" w:rsidRPr="0070139D" w:rsidRDefault="0075039D" w:rsidP="00B07376">
      <w:pPr>
        <w:numPr>
          <w:ilvl w:val="0"/>
          <w:numId w:val="5"/>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24D94729" w14:textId="77777777" w:rsidR="00920BAB" w:rsidRPr="0070139D" w:rsidRDefault="0075039D" w:rsidP="00B07376">
      <w:pPr>
        <w:numPr>
          <w:ilvl w:val="0"/>
          <w:numId w:val="5"/>
        </w:numPr>
        <w:spacing w:line="260" w:lineRule="atLeast"/>
        <w:jc w:val="both"/>
        <w:rPr>
          <w:rFonts w:ascii="Arial" w:hAnsi="Arial" w:cs="Arial"/>
          <w:sz w:val="20"/>
          <w:szCs w:val="20"/>
          <w:lang w:eastAsia="en-US"/>
        </w:rPr>
      </w:pPr>
      <w:r w:rsidRPr="0070139D">
        <w:rPr>
          <w:rFonts w:ascii="Arial" w:hAnsi="Arial" w:cs="Arial"/>
          <w:sz w:val="20"/>
          <w:szCs w:val="20"/>
        </w:rPr>
        <w:t>poglavje 3: Razlogi za izključitev in pogoji za sodelovanje,</w:t>
      </w:r>
    </w:p>
    <w:p w14:paraId="3E8BBEB8" w14:textId="77777777" w:rsidR="0024028B" w:rsidRPr="005337E5" w:rsidRDefault="0075039D" w:rsidP="00B07376">
      <w:pPr>
        <w:numPr>
          <w:ilvl w:val="0"/>
          <w:numId w:val="5"/>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p>
    <w:p w14:paraId="122075FC" w14:textId="62C9A95D" w:rsidR="00D22557" w:rsidRDefault="00CC2DF6" w:rsidP="00B07376">
      <w:pPr>
        <w:numPr>
          <w:ilvl w:val="0"/>
          <w:numId w:val="5"/>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5</w:t>
      </w:r>
      <w:r w:rsidR="00D22557">
        <w:rPr>
          <w:rFonts w:ascii="Arial" w:hAnsi="Arial" w:cs="Arial"/>
          <w:sz w:val="20"/>
          <w:szCs w:val="20"/>
        </w:rPr>
        <w:t xml:space="preserve">: </w:t>
      </w:r>
      <w:r w:rsidR="00C86C41">
        <w:rPr>
          <w:rFonts w:ascii="Arial" w:hAnsi="Arial" w:cs="Arial"/>
          <w:sz w:val="20"/>
          <w:szCs w:val="20"/>
        </w:rPr>
        <w:t xml:space="preserve">Priloga – </w:t>
      </w:r>
      <w:r w:rsidR="006715BD">
        <w:rPr>
          <w:rFonts w:ascii="Arial" w:hAnsi="Arial" w:cs="Arial"/>
          <w:sz w:val="20"/>
          <w:szCs w:val="20"/>
        </w:rPr>
        <w:t>Projektna naloga</w:t>
      </w:r>
      <w:r w:rsidR="009805BF">
        <w:rPr>
          <w:rFonts w:ascii="Arial" w:hAnsi="Arial" w:cs="Arial"/>
          <w:sz w:val="20"/>
          <w:szCs w:val="20"/>
        </w:rPr>
        <w:t>,</w:t>
      </w:r>
    </w:p>
    <w:p w14:paraId="025AEF8F" w14:textId="283DA5E6" w:rsidR="0075039D" w:rsidRDefault="00237744" w:rsidP="00B07376">
      <w:pPr>
        <w:numPr>
          <w:ilvl w:val="0"/>
          <w:numId w:val="5"/>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6</w:t>
      </w:r>
      <w:r w:rsidR="0075039D" w:rsidRPr="0070139D">
        <w:rPr>
          <w:rFonts w:ascii="Arial" w:hAnsi="Arial" w:cs="Arial"/>
          <w:sz w:val="20"/>
          <w:szCs w:val="20"/>
        </w:rPr>
        <w:t xml:space="preserve">: </w:t>
      </w:r>
      <w:r w:rsidR="00475F7F">
        <w:rPr>
          <w:rFonts w:ascii="Arial" w:hAnsi="Arial" w:cs="Arial"/>
          <w:sz w:val="20"/>
          <w:szCs w:val="20"/>
        </w:rPr>
        <w:t xml:space="preserve">Priloga </w:t>
      </w:r>
      <w:r w:rsidR="00E83AF9">
        <w:rPr>
          <w:rFonts w:ascii="Arial" w:hAnsi="Arial" w:cs="Arial"/>
          <w:sz w:val="20"/>
          <w:szCs w:val="20"/>
        </w:rPr>
        <w:t xml:space="preserve">– </w:t>
      </w:r>
      <w:r w:rsidR="0075039D" w:rsidRPr="0070139D">
        <w:rPr>
          <w:rFonts w:ascii="Arial" w:hAnsi="Arial" w:cs="Arial"/>
          <w:sz w:val="20"/>
          <w:szCs w:val="20"/>
        </w:rPr>
        <w:t>ESPD obrazec v .</w:t>
      </w:r>
      <w:proofErr w:type="spellStart"/>
      <w:r w:rsidR="0075039D" w:rsidRPr="0070139D">
        <w:rPr>
          <w:rFonts w:ascii="Arial" w:hAnsi="Arial" w:cs="Arial"/>
          <w:sz w:val="20"/>
          <w:szCs w:val="20"/>
        </w:rPr>
        <w:t>xml</w:t>
      </w:r>
      <w:proofErr w:type="spellEnd"/>
      <w:r w:rsidR="0075039D" w:rsidRPr="0070139D">
        <w:rPr>
          <w:rFonts w:ascii="Arial" w:hAnsi="Arial" w:cs="Arial"/>
          <w:sz w:val="20"/>
          <w:szCs w:val="20"/>
        </w:rPr>
        <w:t xml:space="preserve"> obliki datoteke</w:t>
      </w:r>
      <w:r w:rsidR="00E27652">
        <w:rPr>
          <w:rFonts w:ascii="Arial" w:hAnsi="Arial" w:cs="Arial"/>
          <w:sz w:val="20"/>
          <w:szCs w:val="20"/>
        </w:rPr>
        <w:t>,</w:t>
      </w:r>
    </w:p>
    <w:p w14:paraId="75A4FE76" w14:textId="6CCB331B" w:rsidR="000538B3" w:rsidRDefault="00E27652" w:rsidP="00B07376">
      <w:pPr>
        <w:numPr>
          <w:ilvl w:val="0"/>
          <w:numId w:val="5"/>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7</w:t>
      </w:r>
      <w:r w:rsidR="00E30D29">
        <w:rPr>
          <w:rFonts w:ascii="Arial" w:hAnsi="Arial" w:cs="Arial"/>
          <w:sz w:val="20"/>
          <w:szCs w:val="20"/>
        </w:rPr>
        <w:t xml:space="preserve">: </w:t>
      </w:r>
      <w:r w:rsidR="00475F7F">
        <w:rPr>
          <w:rFonts w:ascii="Arial" w:hAnsi="Arial" w:cs="Arial"/>
          <w:sz w:val="20"/>
          <w:szCs w:val="20"/>
        </w:rPr>
        <w:t>Priloga</w:t>
      </w:r>
      <w:r w:rsidR="00E83AF9">
        <w:rPr>
          <w:rFonts w:ascii="Arial" w:hAnsi="Arial" w:cs="Arial"/>
          <w:sz w:val="20"/>
          <w:szCs w:val="20"/>
        </w:rPr>
        <w:t xml:space="preserve"> – </w:t>
      </w:r>
      <w:r w:rsidR="00E30D29" w:rsidRPr="00916479">
        <w:rPr>
          <w:rFonts w:ascii="Arial" w:hAnsi="Arial" w:cs="Arial"/>
          <w:sz w:val="20"/>
          <w:szCs w:val="20"/>
        </w:rPr>
        <w:t xml:space="preserve">Ponudba </w:t>
      </w:r>
      <w:r w:rsidR="002A5FF9">
        <w:rPr>
          <w:rFonts w:ascii="Arial" w:hAnsi="Arial" w:cs="Arial"/>
          <w:sz w:val="20"/>
          <w:szCs w:val="20"/>
        </w:rPr>
        <w:t xml:space="preserve">in </w:t>
      </w:r>
      <w:r w:rsidR="00E30D29" w:rsidRPr="00916479">
        <w:rPr>
          <w:rFonts w:ascii="Arial" w:hAnsi="Arial" w:cs="Arial"/>
          <w:sz w:val="20"/>
          <w:szCs w:val="20"/>
        </w:rPr>
        <w:t>ponudbeni predračun</w:t>
      </w:r>
      <w:r w:rsidR="00AB19A8">
        <w:rPr>
          <w:rFonts w:ascii="Arial" w:hAnsi="Arial" w:cs="Arial"/>
          <w:sz w:val="20"/>
          <w:szCs w:val="20"/>
          <w:lang w:eastAsia="en-US"/>
        </w:rPr>
        <w:t>.</w:t>
      </w:r>
    </w:p>
    <w:p w14:paraId="55C2F9F1" w14:textId="77777777" w:rsidR="00D22557" w:rsidRPr="00D22557" w:rsidRDefault="00D22557" w:rsidP="00D22557">
      <w:pPr>
        <w:spacing w:line="260" w:lineRule="atLeast"/>
        <w:ind w:left="780"/>
        <w:jc w:val="both"/>
        <w:rPr>
          <w:rFonts w:ascii="Arial" w:hAnsi="Arial" w:cs="Arial"/>
          <w:sz w:val="20"/>
          <w:szCs w:val="20"/>
          <w:lang w:eastAsia="en-US"/>
        </w:rPr>
      </w:pPr>
    </w:p>
    <w:p w14:paraId="33FB73E2" w14:textId="2B489383" w:rsidR="0075039D" w:rsidRPr="0070139D" w:rsidRDefault="0075039D" w:rsidP="00FB7DD3">
      <w:pPr>
        <w:spacing w:line="260" w:lineRule="atLeast"/>
        <w:jc w:val="both"/>
        <w:rPr>
          <w:rFonts w:ascii="Arial" w:hAnsi="Arial" w:cs="Arial"/>
          <w:sz w:val="20"/>
          <w:szCs w:val="20"/>
        </w:rPr>
      </w:pPr>
      <w:r w:rsidRPr="0070139D">
        <w:rPr>
          <w:rFonts w:ascii="Arial" w:hAnsi="Arial" w:cs="Arial"/>
          <w:sz w:val="20"/>
          <w:szCs w:val="20"/>
        </w:rPr>
        <w:t xml:space="preserve">Sestavni del razpisne dokumentacije so tudi morebitni dodatki k razpisni dokumentaciji, izdani v skladu s točko 2.2.3 teh navodil in objavljeni na portalu </w:t>
      </w:r>
      <w:hyperlink r:id="rId16" w:history="1">
        <w:r w:rsidR="00D47816" w:rsidRPr="003F6C2A">
          <w:rPr>
            <w:rStyle w:val="Hiperpovezava"/>
            <w:rFonts w:ascii="Arial" w:hAnsi="Arial" w:cs="Arial"/>
            <w:sz w:val="20"/>
            <w:szCs w:val="20"/>
          </w:rPr>
          <w:t>www.enarocanje.si</w:t>
        </w:r>
      </w:hyperlink>
      <w:r w:rsidRPr="0070139D">
        <w:rPr>
          <w:rFonts w:ascii="Arial" w:hAnsi="Arial" w:cs="Arial"/>
          <w:sz w:val="20"/>
          <w:szCs w:val="20"/>
        </w:rPr>
        <w:t>.</w:t>
      </w:r>
    </w:p>
    <w:p w14:paraId="50997D11" w14:textId="77777777" w:rsidR="00F26542" w:rsidRPr="0070139D" w:rsidRDefault="00F26542" w:rsidP="00FB7DD3">
      <w:pPr>
        <w:spacing w:line="260" w:lineRule="atLeast"/>
        <w:jc w:val="both"/>
        <w:rPr>
          <w:rFonts w:ascii="Arial" w:hAnsi="Arial" w:cs="Arial"/>
          <w:sz w:val="20"/>
          <w:szCs w:val="20"/>
        </w:rPr>
      </w:pPr>
    </w:p>
    <w:p w14:paraId="2B5FD875" w14:textId="77777777" w:rsidR="0075039D" w:rsidRPr="0070139D"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8" w:name="_Toc130197570"/>
      <w:bookmarkStart w:id="39" w:name="_Toc130198071"/>
      <w:bookmarkStart w:id="40" w:name="_Toc130198131"/>
      <w:bookmarkStart w:id="41" w:name="_Toc130799592"/>
      <w:bookmarkStart w:id="42" w:name="_Toc132106363"/>
      <w:bookmarkStart w:id="43" w:name="_Toc132424977"/>
      <w:bookmarkStart w:id="44" w:name="_Toc132432226"/>
      <w:bookmarkStart w:id="45" w:name="_Toc156997242"/>
      <w:bookmarkStart w:id="46" w:name="_Toc156997244"/>
      <w:bookmarkStart w:id="47" w:name="_Toc156998186"/>
      <w:bookmarkStart w:id="48" w:name="_Toc130197572"/>
      <w:bookmarkStart w:id="49" w:name="_Toc130198073"/>
      <w:bookmarkStart w:id="50" w:name="_Toc130198133"/>
      <w:bookmarkStart w:id="51" w:name="_Toc130799594"/>
      <w:bookmarkStart w:id="52" w:name="_Toc132106365"/>
      <w:bookmarkStart w:id="53" w:name="_Toc132424979"/>
      <w:bookmarkStart w:id="54" w:name="_Toc132432228"/>
      <w:bookmarkStart w:id="55" w:name="_Toc125192847"/>
      <w:bookmarkEnd w:id="20"/>
      <w:bookmarkEnd w:id="21"/>
      <w:bookmarkEnd w:id="22"/>
      <w:bookmarkEnd w:id="23"/>
      <w:bookmarkEnd w:id="24"/>
      <w:bookmarkEnd w:id="25"/>
      <w:bookmarkEnd w:id="26"/>
      <w:bookmarkEnd w:id="27"/>
      <w:r w:rsidRPr="0070139D">
        <w:rPr>
          <w:rFonts w:ascii="Arial" w:hAnsi="Arial" w:cs="Arial"/>
          <w:b/>
          <w:bCs/>
          <w:sz w:val="20"/>
          <w:szCs w:val="20"/>
          <w:lang w:eastAsia="en-US"/>
        </w:rPr>
        <w:t xml:space="preserve">         </w:t>
      </w:r>
      <w:r w:rsidR="0075039D" w:rsidRPr="0070139D">
        <w:rPr>
          <w:rFonts w:ascii="Arial" w:hAnsi="Arial" w:cs="Arial"/>
          <w:b/>
          <w:bCs/>
          <w:sz w:val="20"/>
          <w:szCs w:val="20"/>
          <w:lang w:eastAsia="en-US"/>
        </w:rPr>
        <w:t>2.2.2 Pridobivanje dodatnih informacij</w:t>
      </w:r>
      <w:bookmarkEnd w:id="38"/>
      <w:bookmarkEnd w:id="39"/>
      <w:bookmarkEnd w:id="40"/>
      <w:bookmarkEnd w:id="41"/>
      <w:bookmarkEnd w:id="42"/>
      <w:bookmarkEnd w:id="43"/>
      <w:bookmarkEnd w:id="44"/>
      <w:bookmarkEnd w:id="45"/>
    </w:p>
    <w:p w14:paraId="16FFCDD5"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Vse zahteve za dodatne informacije v zvezi s postopkom se posredujejo na portal </w:t>
      </w:r>
      <w:hyperlink r:id="rId17" w:history="1">
        <w:r w:rsidRPr="0070139D">
          <w:rPr>
            <w:rFonts w:ascii="Arial" w:hAnsi="Arial" w:cs="Arial"/>
            <w:color w:val="0000FF"/>
            <w:sz w:val="20"/>
            <w:szCs w:val="20"/>
            <w:u w:val="single"/>
            <w:lang w:eastAsia="en-US"/>
          </w:rPr>
          <w:t>www.enarocanje.si</w:t>
        </w:r>
      </w:hyperlink>
      <w:r w:rsidR="00762FA3">
        <w:rPr>
          <w:rFonts w:ascii="Arial" w:hAnsi="Arial" w:cs="Arial"/>
          <w:sz w:val="20"/>
          <w:szCs w:val="20"/>
          <w:lang w:eastAsia="en-US"/>
        </w:rPr>
        <w:t xml:space="preserve"> do</w:t>
      </w:r>
      <w:r w:rsidR="00762FA3" w:rsidRPr="00762FA3">
        <w:rPr>
          <w:rFonts w:ascii="Arial" w:hAnsi="Arial" w:cs="Arial"/>
          <w:sz w:val="20"/>
          <w:szCs w:val="20"/>
          <w:lang w:eastAsia="en-US"/>
        </w:rPr>
        <w:t xml:space="preserve"> dn</w:t>
      </w:r>
      <w:r w:rsidR="00762FA3">
        <w:rPr>
          <w:rFonts w:ascii="Arial" w:hAnsi="Arial" w:cs="Arial"/>
          <w:sz w:val="20"/>
          <w:szCs w:val="20"/>
          <w:lang w:eastAsia="en-US"/>
        </w:rPr>
        <w:t>eva</w:t>
      </w:r>
      <w:r w:rsidR="00762FA3" w:rsidRPr="00762FA3">
        <w:rPr>
          <w:rFonts w:ascii="Arial" w:hAnsi="Arial" w:cs="Arial"/>
          <w:sz w:val="20"/>
          <w:szCs w:val="20"/>
          <w:lang w:eastAsia="en-US"/>
        </w:rPr>
        <w:t xml:space="preserve"> in ur</w:t>
      </w:r>
      <w:r w:rsidR="00762FA3">
        <w:rPr>
          <w:rFonts w:ascii="Arial" w:hAnsi="Arial" w:cs="Arial"/>
          <w:sz w:val="20"/>
          <w:szCs w:val="20"/>
          <w:lang w:eastAsia="en-US"/>
        </w:rPr>
        <w:t>e</w:t>
      </w:r>
      <w:r w:rsidR="00762FA3" w:rsidRPr="00762FA3">
        <w:rPr>
          <w:rFonts w:ascii="Arial" w:hAnsi="Arial" w:cs="Arial"/>
          <w:sz w:val="20"/>
          <w:szCs w:val="20"/>
          <w:lang w:eastAsia="en-US"/>
        </w:rPr>
        <w:t xml:space="preserve">, kot je to določeno v </w:t>
      </w:r>
      <w:r w:rsidR="003D07B7">
        <w:rPr>
          <w:rFonts w:ascii="Arial" w:hAnsi="Arial" w:cs="Arial"/>
          <w:sz w:val="20"/>
          <w:szCs w:val="20"/>
          <w:lang w:eastAsia="en-US"/>
        </w:rPr>
        <w:t>obvestilu o naročilu,</w:t>
      </w:r>
      <w:r w:rsidR="003D07B7" w:rsidRPr="003D07B7">
        <w:t xml:space="preserve"> </w:t>
      </w:r>
      <w:r w:rsidR="003D07B7" w:rsidRPr="003D07B7">
        <w:rPr>
          <w:rFonts w:ascii="Arial" w:hAnsi="Arial" w:cs="Arial"/>
          <w:sz w:val="20"/>
          <w:szCs w:val="20"/>
          <w:lang w:eastAsia="en-US"/>
        </w:rPr>
        <w:t>objavljenem na portalu javnih naročil</w:t>
      </w:r>
      <w:r w:rsidR="00762FA3">
        <w:rPr>
          <w:rFonts w:ascii="Arial" w:hAnsi="Arial" w:cs="Arial"/>
          <w:sz w:val="20"/>
          <w:szCs w:val="20"/>
          <w:lang w:eastAsia="en-US"/>
        </w:rPr>
        <w:t>.</w:t>
      </w:r>
      <w:r w:rsidR="00DF37A9" w:rsidRPr="00FA23D9">
        <w:rPr>
          <w:rFonts w:ascii="Arial" w:hAnsi="Arial" w:cs="Arial"/>
          <w:sz w:val="20"/>
          <w:szCs w:val="20"/>
          <w:lang w:eastAsia="en-US"/>
        </w:rPr>
        <w:t xml:space="preserve"> </w:t>
      </w:r>
      <w:r w:rsidR="00762FA3">
        <w:rPr>
          <w:rFonts w:ascii="Arial" w:hAnsi="Arial" w:cs="Arial"/>
          <w:sz w:val="20"/>
          <w:szCs w:val="20"/>
          <w:lang w:eastAsia="en-US"/>
        </w:rPr>
        <w:t>N</w:t>
      </w:r>
      <w:r w:rsidRPr="00FA23D9">
        <w:rPr>
          <w:rFonts w:ascii="Arial" w:hAnsi="Arial" w:cs="Arial"/>
          <w:sz w:val="20"/>
          <w:szCs w:val="20"/>
          <w:lang w:eastAsia="en-US"/>
        </w:rPr>
        <w:t xml:space="preserve">aročnik </w:t>
      </w:r>
      <w:r w:rsidR="00762FA3">
        <w:rPr>
          <w:rFonts w:ascii="Arial" w:hAnsi="Arial" w:cs="Arial"/>
          <w:sz w:val="20"/>
          <w:szCs w:val="20"/>
          <w:lang w:eastAsia="en-US"/>
        </w:rPr>
        <w:t xml:space="preserve">bo </w:t>
      </w:r>
      <w:r w:rsidRPr="00FA23D9">
        <w:rPr>
          <w:rFonts w:ascii="Arial" w:hAnsi="Arial" w:cs="Arial"/>
          <w:sz w:val="20"/>
          <w:szCs w:val="20"/>
          <w:lang w:eastAsia="en-US"/>
        </w:rPr>
        <w:t xml:space="preserve">pripravil in objavil odgovor najkasneje </w:t>
      </w:r>
      <w:r w:rsidR="00762FA3">
        <w:rPr>
          <w:rFonts w:ascii="Arial" w:hAnsi="Arial" w:cs="Arial"/>
          <w:sz w:val="20"/>
          <w:szCs w:val="20"/>
          <w:lang w:eastAsia="en-US"/>
        </w:rPr>
        <w:t>šest dni pred datumom, ki je določen za oddajo ponudb</w:t>
      </w:r>
      <w:r w:rsidR="00DF37A9" w:rsidRPr="009F7EC1">
        <w:rPr>
          <w:rFonts w:ascii="Arial" w:hAnsi="Arial" w:cs="Arial"/>
          <w:sz w:val="20"/>
          <w:szCs w:val="20"/>
          <w:lang w:eastAsia="en-US"/>
        </w:rPr>
        <w:t>.</w:t>
      </w:r>
      <w:r w:rsidRPr="00A750DA">
        <w:rPr>
          <w:rFonts w:ascii="Arial" w:hAnsi="Arial" w:cs="Arial"/>
          <w:sz w:val="20"/>
          <w:szCs w:val="20"/>
          <w:lang w:eastAsia="en-US"/>
        </w:rPr>
        <w:t xml:space="preserve"> </w:t>
      </w:r>
      <w:r w:rsidRPr="00FA23D9">
        <w:rPr>
          <w:rFonts w:ascii="Arial" w:hAnsi="Arial" w:cs="Arial"/>
          <w:sz w:val="20"/>
          <w:szCs w:val="20"/>
          <w:lang w:eastAsia="en-US"/>
        </w:rPr>
        <w:t>Vse dodatne informacije so objavljene izključno na omenjenem portalu in jih naročnik ne bo posebej posredoval.</w:t>
      </w:r>
    </w:p>
    <w:p w14:paraId="6E88293C" w14:textId="77777777" w:rsidR="00F26542" w:rsidRPr="0070139D" w:rsidRDefault="00F26542" w:rsidP="00FB7DD3">
      <w:pPr>
        <w:spacing w:line="260" w:lineRule="atLeast"/>
        <w:jc w:val="both"/>
        <w:rPr>
          <w:rFonts w:ascii="Arial" w:hAnsi="Arial" w:cs="Arial"/>
          <w:sz w:val="20"/>
          <w:szCs w:val="20"/>
          <w:lang w:eastAsia="en-US"/>
        </w:rPr>
      </w:pPr>
    </w:p>
    <w:p w14:paraId="78A2E039"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6" w:name="_Toc130197571"/>
      <w:bookmarkStart w:id="57" w:name="_Toc130198072"/>
      <w:bookmarkStart w:id="58" w:name="_Toc130198132"/>
      <w:bookmarkStart w:id="59" w:name="_Toc130799593"/>
      <w:bookmarkStart w:id="60" w:name="_Toc132106364"/>
      <w:bookmarkStart w:id="61" w:name="_Toc132424978"/>
      <w:bookmarkStart w:id="62" w:name="_Toc132432227"/>
      <w:bookmarkStart w:id="63" w:name="_Toc156997243"/>
      <w:r w:rsidRPr="0070139D">
        <w:rPr>
          <w:rFonts w:ascii="Arial" w:hAnsi="Arial" w:cs="Arial"/>
          <w:b/>
          <w:bCs/>
          <w:sz w:val="20"/>
          <w:szCs w:val="20"/>
          <w:lang w:eastAsia="en-US"/>
        </w:rPr>
        <w:t>2.2.3 Spremembe in dopolnitve razpisne dokumentacije</w:t>
      </w:r>
      <w:bookmarkEnd w:id="56"/>
      <w:bookmarkEnd w:id="57"/>
      <w:bookmarkEnd w:id="58"/>
      <w:bookmarkEnd w:id="59"/>
      <w:bookmarkEnd w:id="60"/>
      <w:bookmarkEnd w:id="61"/>
      <w:bookmarkEnd w:id="62"/>
      <w:bookmarkEnd w:id="63"/>
    </w:p>
    <w:p w14:paraId="29D1FA3D" w14:textId="77777777" w:rsidR="00B50A6F"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w:t>
      </w:r>
    </w:p>
    <w:p w14:paraId="3C2839BC" w14:textId="6F2998A6" w:rsidR="00A75643"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 </w:t>
      </w:r>
    </w:p>
    <w:p w14:paraId="6E3BC6BF" w14:textId="77777777" w:rsidR="0075039D" w:rsidRDefault="0075039D" w:rsidP="00B07376">
      <w:pPr>
        <w:keepNext/>
        <w:numPr>
          <w:ilvl w:val="1"/>
          <w:numId w:val="6"/>
        </w:numPr>
        <w:spacing w:line="260" w:lineRule="atLeast"/>
        <w:jc w:val="both"/>
        <w:outlineLvl w:val="1"/>
        <w:rPr>
          <w:rFonts w:ascii="Arial" w:hAnsi="Arial" w:cs="Arial"/>
          <w:b/>
          <w:bCs/>
          <w:iCs/>
          <w:sz w:val="20"/>
          <w:szCs w:val="20"/>
        </w:rPr>
      </w:pPr>
      <w:r w:rsidRPr="0070139D">
        <w:rPr>
          <w:rFonts w:ascii="Arial" w:hAnsi="Arial" w:cs="Arial"/>
          <w:b/>
          <w:bCs/>
          <w:iCs/>
          <w:sz w:val="20"/>
          <w:szCs w:val="20"/>
        </w:rPr>
        <w:t>Priprava ponudbe</w:t>
      </w:r>
      <w:bookmarkEnd w:id="46"/>
      <w:bookmarkEnd w:id="47"/>
    </w:p>
    <w:p w14:paraId="06448B58" w14:textId="77777777" w:rsidR="00E74A6D" w:rsidRPr="0070139D" w:rsidRDefault="00E74A6D" w:rsidP="00B50A6F">
      <w:pPr>
        <w:keepNext/>
        <w:spacing w:line="260" w:lineRule="atLeast"/>
        <w:jc w:val="both"/>
        <w:outlineLvl w:val="1"/>
        <w:rPr>
          <w:rFonts w:ascii="Arial" w:hAnsi="Arial" w:cs="Arial"/>
          <w:b/>
          <w:bCs/>
          <w:iCs/>
          <w:sz w:val="20"/>
          <w:szCs w:val="20"/>
        </w:rPr>
      </w:pPr>
    </w:p>
    <w:p w14:paraId="0EA26F7C"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4" w:name="_Toc130197577"/>
      <w:bookmarkStart w:id="65" w:name="_Toc130198078"/>
      <w:bookmarkStart w:id="66" w:name="_Toc130198138"/>
      <w:bookmarkStart w:id="67" w:name="_Toc130799599"/>
      <w:bookmarkStart w:id="68" w:name="_Toc132106370"/>
      <w:bookmarkStart w:id="69" w:name="_Toc132424984"/>
      <w:bookmarkStart w:id="70" w:name="_Toc132432233"/>
      <w:bookmarkStart w:id="71"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4"/>
      <w:bookmarkEnd w:id="65"/>
      <w:bookmarkEnd w:id="66"/>
      <w:bookmarkEnd w:id="67"/>
      <w:bookmarkEnd w:id="68"/>
      <w:bookmarkEnd w:id="69"/>
      <w:bookmarkEnd w:id="70"/>
      <w:bookmarkEnd w:id="71"/>
    </w:p>
    <w:p w14:paraId="089BAA96" w14:textId="77777777" w:rsidR="00181639" w:rsidRPr="00181639" w:rsidRDefault="00181639" w:rsidP="00181639">
      <w:pPr>
        <w:spacing w:line="260" w:lineRule="atLeast"/>
        <w:jc w:val="both"/>
        <w:rPr>
          <w:rFonts w:ascii="Arial" w:hAnsi="Arial" w:cs="Arial"/>
          <w:sz w:val="20"/>
          <w:szCs w:val="20"/>
          <w:lang w:eastAsia="en-US"/>
        </w:rPr>
      </w:pPr>
      <w:bookmarkStart w:id="72" w:name="_Toc125192849"/>
      <w:bookmarkStart w:id="73" w:name="_Toc130197578"/>
      <w:bookmarkStart w:id="74" w:name="_Toc130198079"/>
      <w:bookmarkStart w:id="75" w:name="_Toc130198139"/>
      <w:bookmarkStart w:id="76" w:name="_Toc130799600"/>
      <w:bookmarkStart w:id="77" w:name="_Toc132106371"/>
      <w:bookmarkStart w:id="78" w:name="_Toc132424985"/>
      <w:bookmarkStart w:id="79" w:name="_Toc132432234"/>
      <w:bookmarkStart w:id="80"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56EBFB5B" w14:textId="77777777" w:rsidR="00181639" w:rsidRPr="00181639" w:rsidRDefault="00181639" w:rsidP="00181639">
      <w:pPr>
        <w:spacing w:line="260" w:lineRule="atLeast"/>
        <w:jc w:val="both"/>
        <w:rPr>
          <w:rFonts w:ascii="Arial" w:hAnsi="Arial" w:cs="Arial"/>
          <w:sz w:val="20"/>
          <w:szCs w:val="20"/>
          <w:lang w:eastAsia="en-US"/>
        </w:rPr>
      </w:pPr>
    </w:p>
    <w:p w14:paraId="3616BB1C" w14:textId="77777777" w:rsidR="00181639" w:rsidRPr="00181639" w:rsidRDefault="00181639" w:rsidP="00181639">
      <w:pPr>
        <w:spacing w:line="260" w:lineRule="atLeast"/>
        <w:jc w:val="both"/>
        <w:rPr>
          <w:rFonts w:ascii="Arial" w:hAnsi="Arial" w:cs="Arial"/>
          <w:sz w:val="20"/>
          <w:szCs w:val="20"/>
          <w:lang w:eastAsia="en-US"/>
        </w:rPr>
      </w:pPr>
      <w:r w:rsidRPr="00181639">
        <w:rPr>
          <w:rFonts w:ascii="Arial" w:hAnsi="Arial" w:cs="Arial"/>
          <w:sz w:val="20"/>
          <w:szCs w:val="20"/>
          <w:lang w:eastAsia="en-US"/>
        </w:rPr>
        <w:t xml:space="preserve">V tujem jeziku (in sicer v angleškem ali nemškem jeziku) je lahko le </w:t>
      </w:r>
      <w:proofErr w:type="spellStart"/>
      <w:r w:rsidRPr="00181639">
        <w:rPr>
          <w:rFonts w:ascii="Arial" w:hAnsi="Arial" w:cs="Arial"/>
          <w:sz w:val="20"/>
          <w:szCs w:val="20"/>
          <w:lang w:eastAsia="en-US"/>
        </w:rPr>
        <w:t>prospektni</w:t>
      </w:r>
      <w:proofErr w:type="spellEnd"/>
      <w:r w:rsidRPr="00181639">
        <w:rPr>
          <w:rFonts w:ascii="Arial" w:hAnsi="Arial" w:cs="Arial"/>
          <w:sz w:val="20"/>
          <w:szCs w:val="20"/>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114EDFA" w14:textId="77777777" w:rsidR="00E74A6D" w:rsidRPr="0070139D" w:rsidRDefault="00E74A6D" w:rsidP="00FB7DD3">
      <w:pPr>
        <w:spacing w:line="260" w:lineRule="atLeast"/>
        <w:jc w:val="both"/>
        <w:rPr>
          <w:rFonts w:ascii="Arial" w:hAnsi="Arial" w:cs="Arial"/>
          <w:sz w:val="20"/>
          <w:szCs w:val="20"/>
          <w:lang w:eastAsia="en-US"/>
        </w:rPr>
      </w:pPr>
    </w:p>
    <w:p w14:paraId="3AFA4A44"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1" w:name="_Toc130197579"/>
      <w:bookmarkStart w:id="82" w:name="_Toc130198080"/>
      <w:bookmarkStart w:id="83" w:name="_Toc130198140"/>
      <w:bookmarkStart w:id="84" w:name="_Toc130799601"/>
      <w:bookmarkStart w:id="85" w:name="_Toc132106372"/>
      <w:bookmarkStart w:id="86" w:name="_Toc132424986"/>
      <w:bookmarkStart w:id="87" w:name="_Toc132432235"/>
      <w:bookmarkStart w:id="88" w:name="_Toc156997247"/>
      <w:bookmarkEnd w:id="72"/>
      <w:bookmarkEnd w:id="73"/>
      <w:bookmarkEnd w:id="74"/>
      <w:bookmarkEnd w:id="75"/>
      <w:bookmarkEnd w:id="76"/>
      <w:bookmarkEnd w:id="77"/>
      <w:bookmarkEnd w:id="78"/>
      <w:bookmarkEnd w:id="79"/>
      <w:bookmarkEnd w:id="80"/>
      <w:r w:rsidRPr="0070139D">
        <w:rPr>
          <w:rFonts w:ascii="Arial" w:hAnsi="Arial" w:cs="Arial"/>
          <w:b/>
          <w:bCs/>
          <w:sz w:val="20"/>
          <w:szCs w:val="20"/>
          <w:lang w:eastAsia="en-US"/>
        </w:rPr>
        <w:lastRenderedPageBreak/>
        <w:t>2.3.2 Oblika ponudbe</w:t>
      </w:r>
      <w:bookmarkEnd w:id="81"/>
      <w:bookmarkEnd w:id="82"/>
      <w:bookmarkEnd w:id="83"/>
      <w:bookmarkEnd w:id="84"/>
      <w:bookmarkEnd w:id="85"/>
      <w:bookmarkEnd w:id="86"/>
      <w:bookmarkEnd w:id="87"/>
      <w:bookmarkEnd w:id="88"/>
    </w:p>
    <w:p w14:paraId="2EFFE041"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294AF761" w14:textId="77777777" w:rsidR="00E30D29" w:rsidRPr="00916479" w:rsidRDefault="00E30D29" w:rsidP="00FB7DD3">
      <w:pPr>
        <w:spacing w:line="260" w:lineRule="atLeast"/>
        <w:jc w:val="both"/>
        <w:rPr>
          <w:rFonts w:ascii="Arial" w:hAnsi="Arial" w:cs="Arial"/>
          <w:sz w:val="20"/>
          <w:szCs w:val="20"/>
          <w:lang w:eastAsia="en-US"/>
        </w:rPr>
      </w:pPr>
    </w:p>
    <w:p w14:paraId="3C010EF1"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FA71111" w14:textId="77777777" w:rsidR="0099475D" w:rsidRPr="00916479" w:rsidRDefault="0099475D" w:rsidP="00FB7DD3">
      <w:pPr>
        <w:spacing w:line="260" w:lineRule="atLeast"/>
        <w:jc w:val="both"/>
        <w:rPr>
          <w:rFonts w:ascii="Arial" w:hAnsi="Arial" w:cs="Arial"/>
          <w:sz w:val="20"/>
          <w:szCs w:val="20"/>
          <w:lang w:eastAsia="en-US"/>
        </w:rPr>
      </w:pPr>
    </w:p>
    <w:p w14:paraId="174660AA"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sidR="002761F7">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01F72909" w14:textId="77777777" w:rsidR="00AC1E8E" w:rsidRPr="00916479" w:rsidRDefault="00AC1E8E" w:rsidP="00FB7DD3">
      <w:pPr>
        <w:spacing w:line="260" w:lineRule="atLeast"/>
        <w:jc w:val="both"/>
        <w:rPr>
          <w:rFonts w:ascii="Arial" w:hAnsi="Arial" w:cs="Arial"/>
          <w:sz w:val="20"/>
          <w:szCs w:val="20"/>
          <w:lang w:eastAsia="en-US"/>
        </w:rPr>
      </w:pPr>
    </w:p>
    <w:p w14:paraId="01EDF87E"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2162B26C" w14:textId="77777777" w:rsidR="00E30D29" w:rsidRPr="00916479" w:rsidRDefault="00E30D29" w:rsidP="00FB7DD3">
      <w:pPr>
        <w:spacing w:line="260" w:lineRule="atLeast"/>
        <w:jc w:val="both"/>
        <w:rPr>
          <w:rFonts w:ascii="Arial" w:hAnsi="Arial" w:cs="Arial"/>
          <w:sz w:val="20"/>
          <w:szCs w:val="20"/>
          <w:lang w:eastAsia="en-US"/>
        </w:rPr>
      </w:pPr>
    </w:p>
    <w:p w14:paraId="6263AFFF" w14:textId="77777777" w:rsidR="0075039D"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r>
        <w:rPr>
          <w:rFonts w:ascii="Arial" w:hAnsi="Arial" w:cs="Arial"/>
          <w:sz w:val="20"/>
          <w:szCs w:val="20"/>
          <w:lang w:eastAsia="en-US"/>
        </w:rPr>
        <w:t>.</w:t>
      </w:r>
    </w:p>
    <w:p w14:paraId="2563A8DF" w14:textId="77777777" w:rsidR="00E30D29" w:rsidRDefault="00E30D29" w:rsidP="00FB7DD3">
      <w:pPr>
        <w:spacing w:line="260" w:lineRule="atLeast"/>
        <w:jc w:val="both"/>
        <w:rPr>
          <w:rFonts w:ascii="Arial" w:hAnsi="Arial" w:cs="Arial"/>
          <w:sz w:val="20"/>
          <w:szCs w:val="20"/>
          <w:lang w:eastAsia="en-US"/>
        </w:rPr>
      </w:pPr>
    </w:p>
    <w:p w14:paraId="7B5247AD" w14:textId="77777777" w:rsidR="00E30D29" w:rsidRPr="00E30D29" w:rsidRDefault="00E30D29" w:rsidP="00FB7DD3">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9" w:name="_Toc336851749"/>
      <w:bookmarkStart w:id="90" w:name="_Toc336851797"/>
      <w:bookmarkStart w:id="91" w:name="_Toc509692018"/>
      <w:r w:rsidRPr="0055598E">
        <w:rPr>
          <w:rFonts w:ascii="Arial" w:hAnsi="Arial" w:cs="Arial"/>
          <w:b/>
          <w:bCs/>
          <w:sz w:val="20"/>
          <w:szCs w:val="20"/>
          <w:lang w:eastAsia="en-US"/>
        </w:rPr>
        <w:t>2.3.3 Obrazec »ESPD« za vse gospodarske subjekte</w:t>
      </w:r>
    </w:p>
    <w:bookmarkEnd w:id="89"/>
    <w:bookmarkEnd w:id="90"/>
    <w:bookmarkEnd w:id="91"/>
    <w:p w14:paraId="1E94C1CB"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DB4BA8" w14:textId="77777777" w:rsidR="0055598E" w:rsidRPr="00161C6E" w:rsidRDefault="0055598E" w:rsidP="00FB7DD3">
      <w:pPr>
        <w:spacing w:line="260" w:lineRule="atLeast"/>
        <w:jc w:val="both"/>
        <w:rPr>
          <w:rFonts w:ascii="Arial" w:eastAsia="Calibri" w:hAnsi="Arial" w:cs="Arial"/>
          <w:sz w:val="20"/>
          <w:szCs w:val="22"/>
          <w:lang w:eastAsia="en-US"/>
        </w:rPr>
      </w:pPr>
    </w:p>
    <w:p w14:paraId="36F24DBD" w14:textId="77777777" w:rsidR="0055598E" w:rsidRPr="00161C6E" w:rsidRDefault="0055598E" w:rsidP="00FB7DD3">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089D201C" w14:textId="77777777" w:rsidR="0055598E" w:rsidRPr="00161C6E" w:rsidRDefault="0055598E" w:rsidP="00FB7DD3">
      <w:pPr>
        <w:spacing w:line="260" w:lineRule="atLeast"/>
        <w:jc w:val="both"/>
        <w:rPr>
          <w:rFonts w:ascii="Arial" w:eastAsia="Calibri" w:hAnsi="Arial" w:cs="Arial"/>
          <w:sz w:val="20"/>
          <w:szCs w:val="20"/>
        </w:rPr>
      </w:pPr>
    </w:p>
    <w:p w14:paraId="0EE57A7D"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Gospodarski subjekt naročnikov obrazec ESPD (datoteka XML) uvozi na spletni </w:t>
      </w:r>
      <w:r w:rsidR="00AE25E5">
        <w:rPr>
          <w:rFonts w:ascii="Arial" w:eastAsia="Calibri" w:hAnsi="Arial" w:cs="Arial"/>
          <w:sz w:val="20"/>
          <w:szCs w:val="22"/>
          <w:lang w:eastAsia="en-US"/>
        </w:rPr>
        <w:t>povezavi</w:t>
      </w:r>
      <w:r w:rsidRPr="00161C6E">
        <w:rPr>
          <w:rFonts w:ascii="Arial" w:eastAsia="Calibri" w:hAnsi="Arial" w:cs="Arial"/>
          <w:sz w:val="20"/>
          <w:szCs w:val="22"/>
          <w:lang w:eastAsia="en-US"/>
        </w:rPr>
        <w:t xml:space="preserve">: </w:t>
      </w:r>
      <w:hyperlink r:id="rId18" w:history="1">
        <w:r w:rsidR="00AE25E5" w:rsidRPr="00FF3E2E">
          <w:rPr>
            <w:rStyle w:val="Hiperpovezava"/>
            <w:rFonts w:ascii="Arial" w:eastAsia="Calibri" w:hAnsi="Arial" w:cs="Arial"/>
            <w:sz w:val="20"/>
            <w:szCs w:val="22"/>
            <w:lang w:eastAsia="en-US"/>
          </w:rPr>
          <w:t>https://ejn.gov.si/espd</w:t>
        </w:r>
      </w:hyperlink>
      <w:r w:rsidRPr="00161C6E">
        <w:rPr>
          <w:rFonts w:ascii="Arial" w:eastAsia="Calibri" w:hAnsi="Arial" w:cs="Arial"/>
          <w:sz w:val="20"/>
          <w:szCs w:val="22"/>
          <w:lang w:eastAsia="en-US"/>
        </w:rPr>
        <w:t xml:space="preserve"> in v njega neposredno vnese zahtevane podatke.</w:t>
      </w:r>
    </w:p>
    <w:p w14:paraId="1498B640" w14:textId="77777777" w:rsidR="0055598E" w:rsidRPr="00161C6E" w:rsidRDefault="0055598E" w:rsidP="00FB7DD3">
      <w:pPr>
        <w:spacing w:line="260" w:lineRule="atLeast"/>
        <w:jc w:val="both"/>
        <w:rPr>
          <w:rFonts w:ascii="Arial" w:eastAsia="Calibri" w:hAnsi="Arial" w:cs="Arial"/>
          <w:sz w:val="20"/>
          <w:szCs w:val="22"/>
          <w:lang w:eastAsia="en-US"/>
        </w:rPr>
      </w:pPr>
    </w:p>
    <w:p w14:paraId="41946880" w14:textId="77777777"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7579D9A1" w14:textId="77777777" w:rsidR="0055598E" w:rsidRDefault="0055598E" w:rsidP="00FB7DD3">
      <w:pPr>
        <w:spacing w:line="260" w:lineRule="atLeast"/>
        <w:jc w:val="both"/>
        <w:rPr>
          <w:rFonts w:ascii="Arial" w:eastAsia="Calibri" w:hAnsi="Arial" w:cs="Arial"/>
          <w:sz w:val="20"/>
          <w:szCs w:val="22"/>
          <w:lang w:eastAsia="en-US"/>
        </w:rPr>
      </w:pPr>
    </w:p>
    <w:p w14:paraId="5E9EDB3D" w14:textId="77777777" w:rsidR="0055598E" w:rsidRPr="00A42A07" w:rsidRDefault="0055598E" w:rsidP="00FB7DD3">
      <w:pPr>
        <w:spacing w:line="260" w:lineRule="atLeast"/>
        <w:jc w:val="both"/>
        <w:rPr>
          <w:rFonts w:ascii="Arial" w:eastAsia="Calibri" w:hAnsi="Arial" w:cs="Arial"/>
          <w:sz w:val="20"/>
          <w:szCs w:val="22"/>
          <w:lang w:eastAsia="en-US"/>
        </w:rPr>
      </w:pPr>
      <w:bookmarkStart w:id="92" w:name="_Hlk511905322"/>
      <w:r w:rsidRPr="00A42A07">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ali nepodpisan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w:t>
      </w:r>
      <w:bookmarkStart w:id="93"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3"/>
      <w:r w:rsidRPr="00A42A07">
        <w:rPr>
          <w:rFonts w:ascii="Arial" w:eastAsia="Calibri" w:hAnsi="Arial" w:cs="Arial"/>
          <w:sz w:val="20"/>
          <w:szCs w:val="22"/>
          <w:lang w:eastAsia="en-US"/>
        </w:rPr>
        <w:t xml:space="preserve">. </w:t>
      </w:r>
    </w:p>
    <w:bookmarkEnd w:id="92"/>
    <w:p w14:paraId="0F4DA6C7" w14:textId="77777777" w:rsidR="0055598E" w:rsidRPr="00161C6E" w:rsidRDefault="0055598E" w:rsidP="00FB7DD3">
      <w:pPr>
        <w:spacing w:line="260" w:lineRule="atLeast"/>
        <w:jc w:val="both"/>
        <w:rPr>
          <w:rFonts w:ascii="Arial" w:eastAsia="Calibri" w:hAnsi="Arial" w:cs="Arial"/>
          <w:sz w:val="20"/>
          <w:szCs w:val="22"/>
          <w:lang w:eastAsia="en-US"/>
        </w:rPr>
      </w:pPr>
    </w:p>
    <w:p w14:paraId="3103DE2F"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Za ostale sodelujoče ponudnik v razdelek »ESPD – ostali sodelujoči« priloži podpisane ESPD v </w:t>
      </w:r>
      <w:proofErr w:type="spellStart"/>
      <w:r w:rsidRPr="00161C6E">
        <w:rPr>
          <w:rFonts w:ascii="Arial" w:eastAsia="Calibri" w:hAnsi="Arial" w:cs="Arial"/>
          <w:sz w:val="20"/>
          <w:szCs w:val="22"/>
          <w:lang w:eastAsia="en-US"/>
        </w:rPr>
        <w:t>pdf</w:t>
      </w:r>
      <w:proofErr w:type="spellEnd"/>
      <w:r w:rsidRPr="00161C6E">
        <w:rPr>
          <w:rFonts w:ascii="Arial" w:eastAsia="Calibri" w:hAnsi="Arial" w:cs="Arial"/>
          <w:sz w:val="20"/>
          <w:szCs w:val="22"/>
          <w:lang w:eastAsia="en-US"/>
        </w:rPr>
        <w:t xml:space="preserve">. obliki, ali v elektronski obliki podpisan </w:t>
      </w:r>
      <w:proofErr w:type="spellStart"/>
      <w:r w:rsidRPr="00161C6E">
        <w:rPr>
          <w:rFonts w:ascii="Arial" w:eastAsia="Calibri" w:hAnsi="Arial" w:cs="Arial"/>
          <w:sz w:val="20"/>
          <w:szCs w:val="22"/>
          <w:lang w:eastAsia="en-US"/>
        </w:rPr>
        <w:t>xml</w:t>
      </w:r>
      <w:proofErr w:type="spellEnd"/>
      <w:r w:rsidRPr="00161C6E">
        <w:rPr>
          <w:rFonts w:ascii="Arial" w:eastAsia="Calibri" w:hAnsi="Arial" w:cs="Arial"/>
          <w:sz w:val="20"/>
          <w:szCs w:val="22"/>
          <w:lang w:eastAsia="en-US"/>
        </w:rPr>
        <w:t>.</w:t>
      </w:r>
    </w:p>
    <w:p w14:paraId="7C6F8C42" w14:textId="77777777" w:rsidR="00E30D29" w:rsidRPr="00916479" w:rsidRDefault="00E30D29" w:rsidP="00FB7DD3">
      <w:pPr>
        <w:spacing w:line="260" w:lineRule="atLeast"/>
        <w:jc w:val="both"/>
        <w:rPr>
          <w:rFonts w:ascii="Arial" w:eastAsia="Calibri" w:hAnsi="Arial"/>
          <w:sz w:val="20"/>
          <w:szCs w:val="22"/>
          <w:lang w:eastAsia="en-US"/>
        </w:rPr>
      </w:pPr>
    </w:p>
    <w:p w14:paraId="5E64C25A" w14:textId="24D02D05" w:rsidR="00E30D29" w:rsidRPr="0091647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4" w:name="_Toc509692019"/>
      <w:r w:rsidRPr="00916479">
        <w:rPr>
          <w:rFonts w:ascii="Arial" w:hAnsi="Arial" w:cs="Arial"/>
          <w:b/>
          <w:bCs/>
          <w:sz w:val="20"/>
          <w:szCs w:val="20"/>
          <w:lang w:eastAsia="en-US"/>
        </w:rPr>
        <w:t xml:space="preserve">2.3.4 Ponudba </w:t>
      </w:r>
      <w:r w:rsidR="00C81049">
        <w:rPr>
          <w:rFonts w:ascii="Arial" w:hAnsi="Arial" w:cs="Arial"/>
          <w:b/>
          <w:bCs/>
          <w:sz w:val="20"/>
          <w:szCs w:val="20"/>
          <w:lang w:eastAsia="en-US"/>
        </w:rPr>
        <w:t>in</w:t>
      </w:r>
      <w:r w:rsidRPr="00916479">
        <w:rPr>
          <w:rFonts w:ascii="Arial" w:hAnsi="Arial" w:cs="Arial"/>
          <w:b/>
          <w:bCs/>
          <w:sz w:val="20"/>
          <w:szCs w:val="20"/>
          <w:lang w:eastAsia="en-US"/>
        </w:rPr>
        <w:t xml:space="preserve"> ponudbeni predračun </w:t>
      </w:r>
    </w:p>
    <w:bookmarkEnd w:id="94"/>
    <w:p w14:paraId="5A80D2A2" w14:textId="6B9C992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w:t>
      </w:r>
      <w:r w:rsidR="00C81049">
        <w:rPr>
          <w:rFonts w:ascii="Arial" w:eastAsia="Calibri" w:hAnsi="Arial"/>
          <w:sz w:val="20"/>
          <w:szCs w:val="22"/>
          <w:lang w:eastAsia="en-US"/>
        </w:rPr>
        <w:t xml:space="preserve"> iz projektne naloge</w:t>
      </w:r>
      <w:r w:rsidRPr="00916479">
        <w:rPr>
          <w:rFonts w:ascii="Arial" w:eastAsia="Calibri" w:hAnsi="Arial"/>
          <w:sz w:val="20"/>
          <w:szCs w:val="22"/>
          <w:lang w:eastAsia="en-US"/>
        </w:rPr>
        <w:t>, ki so del razpisne dokumentacije.</w:t>
      </w:r>
    </w:p>
    <w:p w14:paraId="1B1D65D3" w14:textId="77777777" w:rsidR="00E30D29" w:rsidRPr="00916479" w:rsidRDefault="00E30D29" w:rsidP="00FB7DD3">
      <w:pPr>
        <w:spacing w:line="260" w:lineRule="atLeast"/>
        <w:jc w:val="both"/>
        <w:rPr>
          <w:rFonts w:ascii="Arial" w:eastAsia="Calibri" w:hAnsi="Arial"/>
          <w:sz w:val="20"/>
          <w:szCs w:val="22"/>
          <w:lang w:eastAsia="en-US"/>
        </w:rPr>
      </w:pPr>
    </w:p>
    <w:p w14:paraId="51D80261" w14:textId="77777777" w:rsidR="00E30D29" w:rsidRPr="00916479" w:rsidRDefault="00E30D29" w:rsidP="00FB7DD3">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009805BF">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66E01BF4" w14:textId="77777777" w:rsidR="00BC4C61" w:rsidRDefault="00BC4C61" w:rsidP="00FB7DD3">
      <w:pPr>
        <w:spacing w:line="260" w:lineRule="atLeast"/>
        <w:jc w:val="both"/>
        <w:rPr>
          <w:rFonts w:ascii="Arial" w:eastAsia="Calibri" w:hAnsi="Arial"/>
          <w:sz w:val="20"/>
          <w:szCs w:val="22"/>
          <w:lang w:eastAsia="en-US"/>
        </w:rPr>
      </w:pPr>
    </w:p>
    <w:p w14:paraId="3E9D3BE1"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310EF138" w14:textId="77777777" w:rsidR="00E30D29" w:rsidRPr="00916479" w:rsidRDefault="00E30D29" w:rsidP="00FB7DD3">
      <w:pPr>
        <w:spacing w:line="260" w:lineRule="atLeast"/>
        <w:jc w:val="both"/>
        <w:rPr>
          <w:rFonts w:ascii="Arial" w:eastAsia="Calibri" w:hAnsi="Arial"/>
          <w:sz w:val="20"/>
          <w:szCs w:val="22"/>
          <w:lang w:eastAsia="en-US"/>
        </w:rPr>
      </w:pPr>
    </w:p>
    <w:p w14:paraId="2548B9F4" w14:textId="77777777" w:rsidR="00E30D2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7212797D" w14:textId="77777777" w:rsidR="005337E5" w:rsidRPr="00916479" w:rsidRDefault="005337E5" w:rsidP="00FB7DD3">
      <w:pPr>
        <w:spacing w:line="260" w:lineRule="atLeast"/>
        <w:jc w:val="both"/>
        <w:rPr>
          <w:rFonts w:ascii="Arial" w:eastAsia="Calibri" w:hAnsi="Arial"/>
          <w:sz w:val="20"/>
          <w:szCs w:val="22"/>
          <w:lang w:eastAsia="en-US"/>
        </w:rPr>
      </w:pPr>
    </w:p>
    <w:p w14:paraId="49CBA4EC" w14:textId="5A8A4DEE" w:rsidR="00E30D29" w:rsidRDefault="00E30D29" w:rsidP="00FB7DD3">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t>Ponudnik v informacijskem sistemu e-JN v razdelek »Predračun« naloži izpolnjen obrazec »Ponudba« v .</w:t>
      </w:r>
      <w:proofErr w:type="spellStart"/>
      <w:r w:rsidRPr="00916479">
        <w:rPr>
          <w:rFonts w:ascii="Arial" w:eastAsia="Calibri" w:hAnsi="Arial"/>
          <w:b/>
          <w:sz w:val="20"/>
          <w:szCs w:val="22"/>
          <w:lang w:eastAsia="en-US"/>
        </w:rPr>
        <w:t>pdf</w:t>
      </w:r>
      <w:proofErr w:type="spellEnd"/>
      <w:r w:rsidRPr="00916479">
        <w:rPr>
          <w:rFonts w:ascii="Arial" w:eastAsia="Calibri" w:hAnsi="Arial"/>
          <w:b/>
          <w:sz w:val="20"/>
          <w:szCs w:val="22"/>
          <w:lang w:eastAsia="en-US"/>
        </w:rPr>
        <w:t xml:space="preserve"> datoteki, ki bo dostopen na javnem odpiranju ponudb.</w:t>
      </w:r>
    </w:p>
    <w:p w14:paraId="4B637A12"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5" w:name="_Toc130197580"/>
      <w:bookmarkStart w:id="96" w:name="_Toc130198081"/>
      <w:bookmarkStart w:id="97" w:name="_Toc130198141"/>
      <w:bookmarkStart w:id="98" w:name="_Toc130799602"/>
      <w:bookmarkStart w:id="99" w:name="_Toc132106373"/>
      <w:bookmarkStart w:id="100" w:name="_Toc132424987"/>
      <w:bookmarkStart w:id="101" w:name="_Toc132432236"/>
      <w:bookmarkStart w:id="102" w:name="_Toc156997248"/>
      <w:r w:rsidRPr="0070139D">
        <w:rPr>
          <w:rFonts w:ascii="Arial" w:hAnsi="Arial" w:cs="Arial"/>
          <w:b/>
          <w:bCs/>
          <w:sz w:val="20"/>
          <w:szCs w:val="20"/>
          <w:lang w:eastAsia="en-US"/>
        </w:rPr>
        <w:lastRenderedPageBreak/>
        <w:t>2.3.</w:t>
      </w:r>
      <w:r w:rsidR="00E30D29">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5"/>
      <w:bookmarkEnd w:id="96"/>
      <w:bookmarkEnd w:id="97"/>
      <w:bookmarkEnd w:id="98"/>
      <w:bookmarkEnd w:id="99"/>
      <w:bookmarkEnd w:id="100"/>
      <w:bookmarkEnd w:id="101"/>
      <w:bookmarkEnd w:id="102"/>
    </w:p>
    <w:p w14:paraId="424EE0E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6717BC83" w14:textId="77777777" w:rsidR="00CB589D" w:rsidRPr="00CB589D" w:rsidRDefault="00CB589D" w:rsidP="00CB589D">
      <w:pPr>
        <w:spacing w:line="260" w:lineRule="atLeast"/>
        <w:jc w:val="both"/>
        <w:rPr>
          <w:rFonts w:ascii="Arial" w:hAnsi="Arial" w:cs="Arial"/>
          <w:sz w:val="20"/>
          <w:szCs w:val="20"/>
          <w:lang w:eastAsia="en-US"/>
        </w:rPr>
      </w:pPr>
    </w:p>
    <w:p w14:paraId="14A7D452" w14:textId="77777777" w:rsidR="00CB589D" w:rsidRPr="009168C8"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Ponudnik mora izpolniti vse postavke v predračunu. V kolikor ponudnik cene v posamezno postavko ne vpiše, se </w:t>
      </w:r>
      <w:r w:rsidRPr="009168C8">
        <w:rPr>
          <w:rFonts w:ascii="Arial" w:hAnsi="Arial" w:cs="Arial"/>
          <w:sz w:val="20"/>
          <w:szCs w:val="20"/>
          <w:lang w:eastAsia="en-US"/>
        </w:rPr>
        <w:t>šteje, da predmetne postavke ne ponuja in tako ne izpolnjuje vseh zahtev naročnika iz predmetne razpisne dokumentacije.</w:t>
      </w:r>
    </w:p>
    <w:p w14:paraId="05890265" w14:textId="77777777" w:rsidR="00CB589D" w:rsidRPr="009168C8" w:rsidRDefault="00CB589D" w:rsidP="00CB589D">
      <w:pPr>
        <w:spacing w:line="260" w:lineRule="atLeast"/>
        <w:jc w:val="both"/>
        <w:rPr>
          <w:rFonts w:ascii="Arial" w:hAnsi="Arial" w:cs="Arial"/>
          <w:sz w:val="20"/>
          <w:szCs w:val="20"/>
          <w:lang w:eastAsia="en-US"/>
        </w:rPr>
      </w:pPr>
    </w:p>
    <w:p w14:paraId="742D7D6F" w14:textId="77777777" w:rsidR="00CB589D" w:rsidRPr="00CB589D" w:rsidRDefault="00CB589D" w:rsidP="00CB589D">
      <w:pPr>
        <w:spacing w:line="260" w:lineRule="atLeast"/>
        <w:jc w:val="both"/>
        <w:rPr>
          <w:rFonts w:ascii="Arial" w:hAnsi="Arial" w:cs="Arial"/>
          <w:sz w:val="20"/>
          <w:szCs w:val="20"/>
          <w:lang w:eastAsia="en-US"/>
        </w:rPr>
      </w:pPr>
      <w:r w:rsidRPr="009168C8">
        <w:rPr>
          <w:rFonts w:ascii="Arial" w:hAnsi="Arial" w:cs="Arial"/>
          <w:sz w:val="20"/>
          <w:szCs w:val="20"/>
          <w:lang w:eastAsia="en-US"/>
        </w:rPr>
        <w:t>Če ponudnik katero izmed pozicij v ponudbenem predračunu ponuja zastonj, vpiše ceno »0,00 EUR«.</w:t>
      </w:r>
      <w:r w:rsidRPr="00CB589D">
        <w:rPr>
          <w:rFonts w:ascii="Arial" w:hAnsi="Arial" w:cs="Arial"/>
          <w:sz w:val="20"/>
          <w:szCs w:val="20"/>
          <w:lang w:eastAsia="en-US"/>
        </w:rPr>
        <w:t xml:space="preserve"> </w:t>
      </w:r>
    </w:p>
    <w:p w14:paraId="1031F3A1" w14:textId="77777777" w:rsidR="00CB589D" w:rsidRPr="00CB589D" w:rsidRDefault="00CB589D" w:rsidP="00CB589D">
      <w:pPr>
        <w:spacing w:line="260" w:lineRule="atLeast"/>
        <w:jc w:val="both"/>
        <w:rPr>
          <w:rFonts w:ascii="Arial" w:hAnsi="Arial" w:cs="Arial"/>
          <w:sz w:val="20"/>
          <w:szCs w:val="20"/>
          <w:lang w:eastAsia="en-US"/>
        </w:rPr>
      </w:pPr>
    </w:p>
    <w:p w14:paraId="675C14F8"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Cene iz ponudbenega predračuna so fiksne do zaključka izvedbe predmeta naročila, če v pogodbi ni določeno drugače. </w:t>
      </w:r>
    </w:p>
    <w:p w14:paraId="529D51BF" w14:textId="77777777" w:rsidR="00CB589D" w:rsidRPr="00CB589D" w:rsidRDefault="00CB589D" w:rsidP="00CB589D">
      <w:pPr>
        <w:spacing w:line="260" w:lineRule="atLeast"/>
        <w:jc w:val="both"/>
        <w:rPr>
          <w:rFonts w:ascii="Arial" w:hAnsi="Arial" w:cs="Arial"/>
          <w:sz w:val="20"/>
          <w:szCs w:val="20"/>
          <w:lang w:eastAsia="en-US"/>
        </w:rPr>
      </w:pPr>
    </w:p>
    <w:p w14:paraId="7855FC8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15C6AA35" w14:textId="77777777" w:rsidR="00C86C41" w:rsidRPr="0070139D" w:rsidRDefault="00C86C41" w:rsidP="00C86C41">
      <w:pPr>
        <w:spacing w:line="260" w:lineRule="atLeast"/>
        <w:jc w:val="both"/>
        <w:rPr>
          <w:rFonts w:ascii="Arial" w:hAnsi="Arial" w:cs="Arial"/>
          <w:sz w:val="20"/>
          <w:szCs w:val="20"/>
          <w:lang w:eastAsia="en-US"/>
        </w:rPr>
      </w:pPr>
    </w:p>
    <w:p w14:paraId="017C65D6" w14:textId="77777777" w:rsidR="0075039D" w:rsidRPr="0070139D"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3" w:name="_Toc156997250"/>
      <w:bookmarkStart w:id="104" w:name="_Toc130197582"/>
      <w:bookmarkStart w:id="105" w:name="_Toc130198083"/>
      <w:bookmarkStart w:id="106" w:name="_Toc130198143"/>
      <w:bookmarkStart w:id="107" w:name="_Toc130799604"/>
      <w:bookmarkStart w:id="108" w:name="_Toc132106375"/>
      <w:bookmarkStart w:id="109" w:name="_Toc132424989"/>
      <w:bookmarkStart w:id="110" w:name="_Toc132432238"/>
      <w:r>
        <w:rPr>
          <w:rFonts w:ascii="Arial" w:hAnsi="Arial" w:cs="Arial"/>
          <w:b/>
          <w:bCs/>
          <w:sz w:val="20"/>
          <w:szCs w:val="20"/>
          <w:lang w:eastAsia="en-US"/>
        </w:rPr>
        <w:t>2.3.6</w:t>
      </w:r>
      <w:r w:rsidR="0075039D" w:rsidRPr="0070139D">
        <w:rPr>
          <w:rFonts w:ascii="Arial" w:hAnsi="Arial" w:cs="Arial"/>
          <w:b/>
          <w:bCs/>
          <w:sz w:val="20"/>
          <w:szCs w:val="20"/>
          <w:lang w:eastAsia="en-US"/>
        </w:rPr>
        <w:t xml:space="preserve"> Označitev podatkov, ki pomenijo poslovno skrivnost</w:t>
      </w:r>
      <w:bookmarkEnd w:id="103"/>
    </w:p>
    <w:p w14:paraId="1C5B6729"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xml:space="preserve">),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 xml:space="preserve">kot to določa 2. odstavek 2. člena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79914E02" w14:textId="77777777" w:rsidR="003835B1" w:rsidRPr="003835B1" w:rsidRDefault="003835B1" w:rsidP="003835B1">
      <w:pPr>
        <w:spacing w:line="260" w:lineRule="atLeast"/>
        <w:jc w:val="both"/>
        <w:rPr>
          <w:rFonts w:ascii="Arial" w:hAnsi="Arial" w:cs="Arial"/>
          <w:sz w:val="20"/>
          <w:szCs w:val="20"/>
          <w:lang w:eastAsia="en-US"/>
        </w:rPr>
      </w:pPr>
    </w:p>
    <w:p w14:paraId="566A9E52"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ponudbo odda skupina ponudnikov, velja zahteva po predložitvi sklepa oziroma dokumenta iz prejšnjega odstavka za vsakega posameznega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v kolikor poslovno skrivnost predstavljajo podatki v ponudbi, ki se nanašajo na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w:t>
      </w:r>
    </w:p>
    <w:p w14:paraId="53488E1F" w14:textId="77777777" w:rsidR="003835B1" w:rsidRPr="003835B1" w:rsidRDefault="003835B1" w:rsidP="003835B1">
      <w:pPr>
        <w:spacing w:line="260" w:lineRule="atLeast"/>
        <w:jc w:val="both"/>
        <w:rPr>
          <w:rFonts w:ascii="Arial" w:hAnsi="Arial" w:cs="Arial"/>
          <w:sz w:val="20"/>
          <w:szCs w:val="20"/>
          <w:lang w:eastAsia="en-US"/>
        </w:rPr>
      </w:pPr>
    </w:p>
    <w:p w14:paraId="21812F67"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na posamezni strani pomeni poslovno skrivnost le določen podatek, mora biti to eksplicitno označeno. </w:t>
      </w:r>
    </w:p>
    <w:p w14:paraId="74044AB9" w14:textId="77777777" w:rsidR="003835B1" w:rsidRPr="003835B1" w:rsidRDefault="003835B1" w:rsidP="003835B1">
      <w:pPr>
        <w:spacing w:line="260" w:lineRule="atLeast"/>
        <w:jc w:val="both"/>
        <w:rPr>
          <w:rFonts w:ascii="Arial" w:hAnsi="Arial" w:cs="Arial"/>
          <w:sz w:val="20"/>
          <w:szCs w:val="20"/>
          <w:lang w:eastAsia="en-US"/>
        </w:rPr>
      </w:pPr>
    </w:p>
    <w:p w14:paraId="63B37FE9"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783EEC47" w14:textId="77777777" w:rsidR="00632527" w:rsidRPr="0070139D" w:rsidRDefault="00632527" w:rsidP="003835B1">
      <w:pPr>
        <w:spacing w:line="260" w:lineRule="atLeast"/>
        <w:jc w:val="both"/>
        <w:rPr>
          <w:rFonts w:ascii="Arial" w:hAnsi="Arial" w:cs="Arial"/>
          <w:sz w:val="20"/>
          <w:szCs w:val="20"/>
          <w:lang w:eastAsia="en-US"/>
        </w:rPr>
      </w:pPr>
    </w:p>
    <w:p w14:paraId="20FB4972" w14:textId="77777777" w:rsidR="0075039D" w:rsidRPr="0070139D"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1" w:name="_Toc156997251"/>
      <w:r w:rsidRPr="0070139D">
        <w:rPr>
          <w:rFonts w:ascii="Arial" w:hAnsi="Arial" w:cs="Arial"/>
          <w:b/>
          <w:bCs/>
          <w:sz w:val="20"/>
          <w:szCs w:val="20"/>
          <w:lang w:eastAsia="en-US"/>
        </w:rPr>
        <w:t>2.3.</w:t>
      </w:r>
      <w:r w:rsidR="00E30D29">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4"/>
      <w:bookmarkEnd w:id="105"/>
      <w:bookmarkEnd w:id="106"/>
      <w:bookmarkEnd w:id="107"/>
      <w:bookmarkEnd w:id="108"/>
      <w:bookmarkEnd w:id="109"/>
      <w:bookmarkEnd w:id="110"/>
      <w:bookmarkEnd w:id="111"/>
    </w:p>
    <w:p w14:paraId="633D5262" w14:textId="77777777" w:rsidR="009943A6" w:rsidRDefault="0075039D" w:rsidP="00DE6F9E">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w:t>
      </w:r>
      <w:r w:rsidR="00701196" w:rsidRPr="0070139D">
        <w:rPr>
          <w:rFonts w:ascii="Arial" w:hAnsi="Arial" w:cs="Arial"/>
          <w:sz w:val="20"/>
          <w:szCs w:val="20"/>
          <w:lang w:eastAsia="en-US"/>
        </w:rPr>
        <w:t xml:space="preserve">najmanj </w:t>
      </w:r>
      <w:r w:rsidR="00CB589D">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428E6DBE" w14:textId="77777777" w:rsidR="00817F08" w:rsidRDefault="00817F08" w:rsidP="00DE6F9E">
      <w:pPr>
        <w:spacing w:line="260" w:lineRule="atLeast"/>
        <w:jc w:val="both"/>
        <w:rPr>
          <w:rFonts w:ascii="Arial" w:hAnsi="Arial" w:cs="Arial"/>
          <w:sz w:val="20"/>
          <w:szCs w:val="20"/>
          <w:lang w:eastAsia="en-US"/>
        </w:rPr>
      </w:pPr>
    </w:p>
    <w:p w14:paraId="6BEA1BFA" w14:textId="77777777" w:rsidR="00DE6F9E" w:rsidRPr="009943A6" w:rsidRDefault="00DE6F9E" w:rsidP="00DE6F9E">
      <w:pPr>
        <w:spacing w:line="260" w:lineRule="atLeast"/>
        <w:jc w:val="both"/>
        <w:rPr>
          <w:rFonts w:ascii="Arial" w:hAnsi="Arial" w:cs="Arial"/>
          <w:b/>
          <w:sz w:val="20"/>
          <w:szCs w:val="20"/>
        </w:rPr>
      </w:pPr>
      <w:r w:rsidRPr="009943A6">
        <w:rPr>
          <w:rFonts w:ascii="Arial" w:hAnsi="Arial" w:cs="Arial"/>
          <w:b/>
          <w:sz w:val="20"/>
          <w:szCs w:val="20"/>
        </w:rPr>
        <w:t>2.3.8 Zahtevano zavarovanje za resnost ponudbe</w:t>
      </w:r>
    </w:p>
    <w:p w14:paraId="0F402F79" w14:textId="7879EEA7" w:rsidR="00DE6F9E" w:rsidRDefault="00DE6F9E" w:rsidP="00DE6F9E">
      <w:pPr>
        <w:spacing w:line="260" w:lineRule="atLeast"/>
        <w:jc w:val="both"/>
        <w:rPr>
          <w:rFonts w:ascii="Arial" w:hAnsi="Arial" w:cs="Arial"/>
          <w:i/>
          <w:sz w:val="20"/>
          <w:szCs w:val="20"/>
        </w:rPr>
      </w:pPr>
      <w:r>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w:t>
      </w:r>
      <w:r w:rsidRPr="008867B0">
        <w:rPr>
          <w:rFonts w:ascii="Arial" w:hAnsi="Arial" w:cs="Arial"/>
          <w:sz w:val="20"/>
          <w:szCs w:val="20"/>
        </w:rPr>
        <w:t xml:space="preserve">znaša </w:t>
      </w:r>
      <w:r w:rsidR="006715BD">
        <w:rPr>
          <w:rFonts w:ascii="Arial" w:hAnsi="Arial" w:cs="Arial"/>
          <w:sz w:val="20"/>
          <w:szCs w:val="20"/>
        </w:rPr>
        <w:t>5</w:t>
      </w:r>
      <w:r w:rsidR="009A5BA7" w:rsidRPr="008867B0">
        <w:rPr>
          <w:rFonts w:ascii="Arial" w:hAnsi="Arial" w:cs="Arial"/>
          <w:sz w:val="20"/>
          <w:szCs w:val="20"/>
        </w:rPr>
        <w:t>.</w:t>
      </w:r>
      <w:r w:rsidR="00504627" w:rsidRPr="008867B0">
        <w:rPr>
          <w:rFonts w:ascii="Arial" w:hAnsi="Arial" w:cs="Arial"/>
          <w:sz w:val="20"/>
          <w:szCs w:val="20"/>
        </w:rPr>
        <w:t>0</w:t>
      </w:r>
      <w:r w:rsidRPr="008867B0">
        <w:rPr>
          <w:rFonts w:ascii="Arial" w:hAnsi="Arial" w:cs="Arial"/>
          <w:sz w:val="20"/>
          <w:szCs w:val="20"/>
        </w:rPr>
        <w:t>00,00</w:t>
      </w:r>
      <w:r w:rsidRPr="00572A55">
        <w:rPr>
          <w:rFonts w:ascii="Arial" w:hAnsi="Arial" w:cs="Arial"/>
          <w:i/>
          <w:sz w:val="20"/>
          <w:szCs w:val="20"/>
        </w:rPr>
        <w:t xml:space="preserve"> </w:t>
      </w:r>
      <w:r w:rsidRPr="00572A55">
        <w:rPr>
          <w:rFonts w:ascii="Arial" w:hAnsi="Arial" w:cs="Arial"/>
          <w:sz w:val="20"/>
          <w:szCs w:val="20"/>
        </w:rPr>
        <w:t>EUR.</w:t>
      </w:r>
    </w:p>
    <w:p w14:paraId="2C69ECEE" w14:textId="77777777" w:rsidR="00DE6F9E" w:rsidRDefault="00DE6F9E" w:rsidP="00DE6F9E">
      <w:pPr>
        <w:spacing w:line="260" w:lineRule="atLeast"/>
        <w:jc w:val="both"/>
        <w:rPr>
          <w:rFonts w:ascii="Arial" w:hAnsi="Arial" w:cs="Arial"/>
          <w:i/>
          <w:sz w:val="20"/>
          <w:szCs w:val="20"/>
        </w:rPr>
      </w:pPr>
    </w:p>
    <w:p w14:paraId="76B3343C"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predloženo kot del ponudbe v .</w:t>
      </w:r>
      <w:proofErr w:type="spellStart"/>
      <w:r>
        <w:rPr>
          <w:rFonts w:ascii="Arial" w:hAnsi="Arial" w:cs="Arial"/>
          <w:sz w:val="20"/>
          <w:szCs w:val="20"/>
        </w:rPr>
        <w:t>pdf</w:t>
      </w:r>
      <w:proofErr w:type="spellEnd"/>
      <w:r>
        <w:rPr>
          <w:rFonts w:ascii="Arial" w:hAnsi="Arial" w:cs="Arial"/>
          <w:sz w:val="20"/>
          <w:szCs w:val="20"/>
        </w:rPr>
        <w:t xml:space="preserve"> datoteki</w:t>
      </w:r>
      <w:r w:rsidR="00532F16">
        <w:rPr>
          <w:rFonts w:ascii="Arial" w:hAnsi="Arial" w:cs="Arial"/>
          <w:sz w:val="20"/>
          <w:szCs w:val="20"/>
        </w:rPr>
        <w:t xml:space="preserve"> z rokom veljavnosti, kot je določen v obvestilu o naročilu, objavljenem na portalu javnih naročil.</w:t>
      </w:r>
    </w:p>
    <w:p w14:paraId="53E7D077" w14:textId="77777777" w:rsidR="00532F16" w:rsidRDefault="00532F16" w:rsidP="00DE6F9E">
      <w:pPr>
        <w:spacing w:line="260" w:lineRule="atLeast"/>
        <w:jc w:val="both"/>
        <w:rPr>
          <w:rFonts w:ascii="Arial" w:hAnsi="Arial" w:cs="Arial"/>
          <w:i/>
          <w:sz w:val="20"/>
          <w:szCs w:val="20"/>
        </w:rPr>
      </w:pPr>
    </w:p>
    <w:p w14:paraId="7F354A01"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Vsebina zavarovanja mora biti skladna z vzorcem garancije iz te razpisne dokumentacije.</w:t>
      </w:r>
    </w:p>
    <w:p w14:paraId="3A651454" w14:textId="77777777" w:rsidR="00252349" w:rsidRDefault="00252349" w:rsidP="00DE6F9E">
      <w:pPr>
        <w:spacing w:line="260" w:lineRule="atLeast"/>
        <w:jc w:val="both"/>
        <w:rPr>
          <w:rFonts w:ascii="Arial" w:hAnsi="Arial" w:cs="Arial"/>
          <w:sz w:val="20"/>
          <w:szCs w:val="20"/>
        </w:rPr>
      </w:pPr>
    </w:p>
    <w:p w14:paraId="52C9C00B"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 xml:space="preserve">Vsako ponudbo, ki ne vsebuje zahtevanega zavarovanja za resnost ponudbe ali po vsebini, </w:t>
      </w:r>
      <w:r w:rsidRPr="008657D3">
        <w:rPr>
          <w:rFonts w:ascii="Arial" w:hAnsi="Arial" w:cs="Arial"/>
          <w:sz w:val="20"/>
          <w:szCs w:val="20"/>
        </w:rPr>
        <w:t>veljavnosti</w:t>
      </w:r>
      <w:r w:rsidR="00B32F8A" w:rsidRPr="008657D3">
        <w:rPr>
          <w:rFonts w:ascii="Arial" w:hAnsi="Arial" w:cs="Arial"/>
          <w:sz w:val="20"/>
          <w:szCs w:val="20"/>
        </w:rPr>
        <w:t xml:space="preserve"> (če je zavarovanje po veljavnosti krajše od zahtevanega)</w:t>
      </w:r>
      <w:r>
        <w:rPr>
          <w:rFonts w:ascii="Arial" w:hAnsi="Arial" w:cs="Arial"/>
          <w:sz w:val="20"/>
          <w:szCs w:val="20"/>
        </w:rPr>
        <w:t xml:space="preserve"> ter po višini zahtevanega zneska (če je </w:t>
      </w:r>
      <w:r w:rsidR="00B72566">
        <w:rPr>
          <w:rFonts w:ascii="Arial" w:hAnsi="Arial" w:cs="Arial"/>
          <w:sz w:val="20"/>
          <w:szCs w:val="20"/>
        </w:rPr>
        <w:t>zavarovanje</w:t>
      </w:r>
      <w:r>
        <w:rPr>
          <w:rFonts w:ascii="Arial" w:hAnsi="Arial" w:cs="Arial"/>
          <w:sz w:val="20"/>
          <w:szCs w:val="20"/>
        </w:rPr>
        <w:t xml:space="preserve"> po vrednosti nižj</w:t>
      </w:r>
      <w:r w:rsidR="00B72566">
        <w:rPr>
          <w:rFonts w:ascii="Arial" w:hAnsi="Arial" w:cs="Arial"/>
          <w:sz w:val="20"/>
          <w:szCs w:val="20"/>
        </w:rPr>
        <w:t>e</w:t>
      </w:r>
      <w:r>
        <w:rPr>
          <w:rFonts w:ascii="Arial" w:hAnsi="Arial" w:cs="Arial"/>
          <w:sz w:val="20"/>
          <w:szCs w:val="20"/>
        </w:rPr>
        <w:t xml:space="preserve"> od zahtevanega zneska) sprejemljive</w:t>
      </w:r>
      <w:r w:rsidR="00B72566">
        <w:rPr>
          <w:rFonts w:ascii="Arial" w:hAnsi="Arial" w:cs="Arial"/>
          <w:sz w:val="20"/>
          <w:szCs w:val="20"/>
        </w:rPr>
        <w:t>ga zavarovanja</w:t>
      </w:r>
      <w:r>
        <w:rPr>
          <w:rFonts w:ascii="Arial" w:hAnsi="Arial" w:cs="Arial"/>
          <w:sz w:val="20"/>
          <w:szCs w:val="20"/>
        </w:rPr>
        <w:t xml:space="preserve"> za resnost ponudbe, bo naročnik zavrnil kot nedopustno.</w:t>
      </w:r>
    </w:p>
    <w:p w14:paraId="14786104" w14:textId="77777777" w:rsidR="00B17A1F" w:rsidRDefault="00B17A1F" w:rsidP="00DE6F9E">
      <w:pPr>
        <w:spacing w:line="260" w:lineRule="atLeast"/>
        <w:jc w:val="both"/>
        <w:rPr>
          <w:rFonts w:ascii="Arial" w:hAnsi="Arial" w:cs="Arial"/>
          <w:sz w:val="20"/>
          <w:szCs w:val="20"/>
        </w:rPr>
      </w:pPr>
    </w:p>
    <w:p w14:paraId="20D9448F" w14:textId="77777777" w:rsidR="00DE6F9E" w:rsidRDefault="00DE6F9E" w:rsidP="00DE6F9E">
      <w:pPr>
        <w:spacing w:line="260" w:lineRule="atLeast"/>
        <w:jc w:val="both"/>
        <w:rPr>
          <w:rFonts w:ascii="Arial" w:hAnsi="Arial" w:cs="Arial"/>
          <w:sz w:val="20"/>
          <w:szCs w:val="20"/>
        </w:rPr>
      </w:pPr>
    </w:p>
    <w:p w14:paraId="4A27DE44"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lastRenderedPageBreak/>
        <w:t>Naročnik bo unovčil zavarovanje za resnost ponudbe:</w:t>
      </w:r>
    </w:p>
    <w:p w14:paraId="7686B902" w14:textId="77777777" w:rsidR="00DE6F9E" w:rsidRDefault="00DE6F9E" w:rsidP="00B07376">
      <w:pPr>
        <w:numPr>
          <w:ilvl w:val="0"/>
          <w:numId w:val="19"/>
        </w:numPr>
        <w:suppressAutoHyphens/>
        <w:spacing w:line="260" w:lineRule="atLeast"/>
        <w:jc w:val="both"/>
        <w:rPr>
          <w:rFonts w:ascii="Arial" w:hAnsi="Arial" w:cs="Arial"/>
          <w:sz w:val="20"/>
          <w:szCs w:val="20"/>
        </w:rPr>
      </w:pPr>
      <w:r>
        <w:rPr>
          <w:rFonts w:ascii="Arial" w:hAnsi="Arial" w:cs="Arial"/>
          <w:sz w:val="20"/>
          <w:szCs w:val="20"/>
        </w:rPr>
        <w:t>če ponudnik po roku za oddajo ponudb umakne ali spremeni ponudbo v času njene veljavnosti, navedene v ponudbi ali</w:t>
      </w:r>
    </w:p>
    <w:p w14:paraId="2974678E" w14:textId="77777777" w:rsidR="00DE6F9E" w:rsidRDefault="00DE6F9E" w:rsidP="00B07376">
      <w:pPr>
        <w:numPr>
          <w:ilvl w:val="0"/>
          <w:numId w:val="19"/>
        </w:numPr>
        <w:suppressAutoHyphens/>
        <w:spacing w:line="260" w:lineRule="atLeast"/>
        <w:jc w:val="both"/>
        <w:rPr>
          <w:rFonts w:ascii="Arial" w:hAnsi="Arial" w:cs="Arial"/>
          <w:sz w:val="20"/>
          <w:szCs w:val="20"/>
        </w:rPr>
      </w:pPr>
      <w:r>
        <w:rPr>
          <w:rFonts w:ascii="Arial" w:hAnsi="Arial" w:cs="Arial"/>
          <w:sz w:val="20"/>
          <w:szCs w:val="20"/>
        </w:rPr>
        <w:t>če ponudnik na poziv naročnika ni pravočasno</w:t>
      </w:r>
      <w:r w:rsidR="00B32F8A">
        <w:rPr>
          <w:rFonts w:ascii="Arial" w:hAnsi="Arial" w:cs="Arial"/>
          <w:sz w:val="20"/>
          <w:szCs w:val="20"/>
        </w:rPr>
        <w:t>,</w:t>
      </w:r>
      <w:r>
        <w:rPr>
          <w:rFonts w:ascii="Arial" w:hAnsi="Arial" w:cs="Arial"/>
          <w:sz w:val="20"/>
          <w:szCs w:val="20"/>
        </w:rPr>
        <w:t xml:space="preserve"> torej v roku, ki ga je določil naročnik</w:t>
      </w:r>
      <w:r w:rsidR="00B32F8A">
        <w:rPr>
          <w:rFonts w:ascii="Arial" w:hAnsi="Arial" w:cs="Arial"/>
          <w:sz w:val="20"/>
          <w:szCs w:val="20"/>
        </w:rPr>
        <w:t>,</w:t>
      </w:r>
      <w:r>
        <w:rPr>
          <w:rFonts w:ascii="Arial" w:hAnsi="Arial" w:cs="Arial"/>
          <w:sz w:val="20"/>
          <w:szCs w:val="20"/>
        </w:rPr>
        <w:t xml:space="preserve"> dostavil zahtevanega podaljšanja zavarovanja za resnost ponudbe ali</w:t>
      </w:r>
    </w:p>
    <w:p w14:paraId="71B586BA" w14:textId="3EFA4482" w:rsidR="00DE6F9E" w:rsidRDefault="00DE6F9E" w:rsidP="00B07376">
      <w:pPr>
        <w:numPr>
          <w:ilvl w:val="0"/>
          <w:numId w:val="19"/>
        </w:numPr>
        <w:suppressAutoHyphens/>
        <w:spacing w:line="260" w:lineRule="atLeast"/>
        <w:jc w:val="both"/>
        <w:rPr>
          <w:rFonts w:ascii="Arial" w:hAnsi="Arial" w:cs="Arial"/>
          <w:sz w:val="20"/>
          <w:szCs w:val="20"/>
        </w:rPr>
      </w:pPr>
      <w:r>
        <w:rPr>
          <w:rFonts w:ascii="Arial" w:hAnsi="Arial" w:cs="Arial"/>
          <w:sz w:val="20"/>
          <w:szCs w:val="20"/>
        </w:rPr>
        <w:t>če ponudnik, ki ga je naročnik v času veljavnosti ponudbe obvestil o sprejetju njegove ponudbe, ne sklen</w:t>
      </w:r>
      <w:r w:rsidR="000D485D">
        <w:rPr>
          <w:rFonts w:ascii="Arial" w:hAnsi="Arial" w:cs="Arial"/>
          <w:sz w:val="20"/>
          <w:szCs w:val="20"/>
        </w:rPr>
        <w:t>e</w:t>
      </w:r>
      <w:r>
        <w:rPr>
          <w:rFonts w:ascii="Arial" w:hAnsi="Arial" w:cs="Arial"/>
          <w:sz w:val="20"/>
          <w:szCs w:val="20"/>
        </w:rPr>
        <w:t xml:space="preserve"> pogodbe v skladu z določbami teh navodil ponudnikom ali</w:t>
      </w:r>
    </w:p>
    <w:p w14:paraId="73234F25" w14:textId="43C97C3F" w:rsidR="008E3272" w:rsidRDefault="00DE6F9E" w:rsidP="00B07376">
      <w:pPr>
        <w:numPr>
          <w:ilvl w:val="0"/>
          <w:numId w:val="19"/>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finančnega zavarovanja za dobro izvedbo pogodbenih obveznosti v skladu z določbami teh navodil in pogodbe</w:t>
      </w:r>
      <w:r w:rsidR="00206F71">
        <w:rPr>
          <w:rFonts w:ascii="Arial" w:hAnsi="Arial" w:cs="Arial"/>
          <w:sz w:val="20"/>
          <w:szCs w:val="20"/>
        </w:rPr>
        <w:t xml:space="preserve"> ali</w:t>
      </w:r>
    </w:p>
    <w:p w14:paraId="3F1B8DD2" w14:textId="0148353D" w:rsidR="00206F71" w:rsidRDefault="00206F71" w:rsidP="00B07376">
      <w:pPr>
        <w:numPr>
          <w:ilvl w:val="0"/>
          <w:numId w:val="19"/>
        </w:numPr>
        <w:suppressAutoHyphens/>
        <w:spacing w:line="260" w:lineRule="atLeast"/>
        <w:jc w:val="both"/>
        <w:rPr>
          <w:rFonts w:ascii="Arial" w:hAnsi="Arial" w:cs="Arial"/>
          <w:sz w:val="20"/>
          <w:szCs w:val="20"/>
        </w:rPr>
      </w:pPr>
      <w:r w:rsidRPr="00206F71">
        <w:rPr>
          <w:rFonts w:ascii="Arial" w:hAnsi="Arial" w:cs="Arial"/>
          <w:sz w:val="20"/>
          <w:szCs w:val="20"/>
        </w:rPr>
        <w:t xml:space="preserve">če ponudnik do podpisa pogodbe </w:t>
      </w:r>
      <w:r>
        <w:rPr>
          <w:rFonts w:ascii="Arial" w:hAnsi="Arial" w:cs="Arial"/>
          <w:sz w:val="20"/>
          <w:szCs w:val="20"/>
        </w:rPr>
        <w:t>ni</w:t>
      </w:r>
      <w:r w:rsidRPr="00206F71">
        <w:t xml:space="preserve"> </w:t>
      </w:r>
      <w:r w:rsidRPr="00206F71">
        <w:rPr>
          <w:rFonts w:ascii="Arial" w:hAnsi="Arial" w:cs="Arial"/>
          <w:sz w:val="20"/>
          <w:szCs w:val="20"/>
        </w:rPr>
        <w:t>izka</w:t>
      </w:r>
      <w:r>
        <w:rPr>
          <w:rFonts w:ascii="Arial" w:hAnsi="Arial" w:cs="Arial"/>
          <w:sz w:val="20"/>
          <w:szCs w:val="20"/>
        </w:rPr>
        <w:t>zal</w:t>
      </w:r>
      <w:r w:rsidRPr="00206F71">
        <w:rPr>
          <w:rFonts w:ascii="Arial" w:hAnsi="Arial" w:cs="Arial"/>
          <w:sz w:val="20"/>
          <w:szCs w:val="20"/>
        </w:rPr>
        <w:t xml:space="preserve"> vpis</w:t>
      </w:r>
      <w:r>
        <w:rPr>
          <w:rFonts w:ascii="Arial" w:hAnsi="Arial" w:cs="Arial"/>
          <w:sz w:val="20"/>
          <w:szCs w:val="20"/>
        </w:rPr>
        <w:t>a</w:t>
      </w:r>
      <w:r w:rsidRPr="00206F71">
        <w:rPr>
          <w:rFonts w:ascii="Arial" w:hAnsi="Arial" w:cs="Arial"/>
          <w:sz w:val="20"/>
          <w:szCs w:val="20"/>
        </w:rPr>
        <w:t xml:space="preserve"> v imenik po veljavni gradbeni zakonodaji</w:t>
      </w:r>
      <w:r>
        <w:rPr>
          <w:rFonts w:ascii="Arial" w:hAnsi="Arial" w:cs="Arial"/>
          <w:sz w:val="20"/>
          <w:szCs w:val="20"/>
        </w:rPr>
        <w:t xml:space="preserve"> </w:t>
      </w:r>
      <w:r w:rsidRPr="00206F71">
        <w:rPr>
          <w:rFonts w:ascii="Arial" w:hAnsi="Arial" w:cs="Arial"/>
          <w:sz w:val="20"/>
          <w:szCs w:val="20"/>
        </w:rPr>
        <w:t>za vse ključne kadre</w:t>
      </w:r>
      <w:r>
        <w:rPr>
          <w:rFonts w:ascii="Arial" w:hAnsi="Arial" w:cs="Arial"/>
          <w:sz w:val="20"/>
          <w:szCs w:val="20"/>
        </w:rPr>
        <w:t>.</w:t>
      </w:r>
    </w:p>
    <w:p w14:paraId="74DEB405" w14:textId="77777777" w:rsidR="006715BD" w:rsidRPr="006715BD" w:rsidRDefault="006715BD" w:rsidP="00CF0399">
      <w:pPr>
        <w:suppressAutoHyphens/>
        <w:spacing w:line="260" w:lineRule="atLeast"/>
        <w:ind w:left="720"/>
        <w:jc w:val="both"/>
        <w:rPr>
          <w:rFonts w:ascii="Arial" w:hAnsi="Arial" w:cs="Arial"/>
          <w:sz w:val="20"/>
          <w:szCs w:val="20"/>
        </w:rPr>
      </w:pPr>
    </w:p>
    <w:p w14:paraId="43A3120F" w14:textId="3E2A2D94"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61F8B26C" w14:textId="77777777" w:rsidR="00DE6F9E" w:rsidRDefault="00DE6F9E" w:rsidP="00B07376">
      <w:pPr>
        <w:pStyle w:val="Odstavekseznama1"/>
        <w:numPr>
          <w:ilvl w:val="0"/>
          <w:numId w:val="5"/>
        </w:numPr>
        <w:spacing w:line="260" w:lineRule="atLeast"/>
        <w:jc w:val="both"/>
        <w:rPr>
          <w:rFonts w:ascii="Arial" w:hAnsi="Arial" w:cs="Arial"/>
          <w:sz w:val="20"/>
          <w:szCs w:val="20"/>
        </w:rPr>
      </w:pPr>
      <w:r>
        <w:rPr>
          <w:rFonts w:ascii="Arial" w:hAnsi="Arial" w:cs="Arial"/>
          <w:sz w:val="20"/>
          <w:szCs w:val="20"/>
        </w:rPr>
        <w:t>banke oziroma zavarovalnice v državi naročnika ali</w:t>
      </w:r>
    </w:p>
    <w:p w14:paraId="1CE1C56F" w14:textId="77777777" w:rsidR="00DE6F9E" w:rsidRDefault="00DE6F9E" w:rsidP="00B07376">
      <w:pPr>
        <w:pStyle w:val="Odstavekseznama1"/>
        <w:numPr>
          <w:ilvl w:val="0"/>
          <w:numId w:val="5"/>
        </w:numPr>
        <w:spacing w:line="260" w:lineRule="atLeast"/>
        <w:jc w:val="both"/>
        <w:rPr>
          <w:rFonts w:ascii="Arial" w:hAnsi="Arial" w:cs="Arial"/>
          <w:sz w:val="20"/>
          <w:szCs w:val="20"/>
        </w:rPr>
      </w:pPr>
      <w:r>
        <w:rPr>
          <w:rFonts w:ascii="Arial" w:hAnsi="Arial" w:cs="Arial"/>
          <w:sz w:val="20"/>
          <w:szCs w:val="20"/>
        </w:rPr>
        <w:t>tuje banke oziroma zavarovalnice preko korespondenčne banke oziroma zavarovalnice v državi naročnika.</w:t>
      </w:r>
    </w:p>
    <w:p w14:paraId="1C5FF1E4" w14:textId="77777777" w:rsidR="00DE6F9E" w:rsidRDefault="00DE6F9E" w:rsidP="00DE6F9E">
      <w:pPr>
        <w:pStyle w:val="Odstavekseznama1"/>
        <w:spacing w:line="260" w:lineRule="atLeast"/>
        <w:ind w:left="1534"/>
        <w:jc w:val="both"/>
        <w:rPr>
          <w:rFonts w:ascii="Arial" w:hAnsi="Arial" w:cs="Arial"/>
          <w:sz w:val="20"/>
          <w:szCs w:val="20"/>
        </w:rPr>
      </w:pPr>
    </w:p>
    <w:p w14:paraId="27CF8502"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5F2E54A6" w14:textId="77777777" w:rsidR="00DE6F9E" w:rsidRDefault="00DE6F9E" w:rsidP="00252349">
      <w:pPr>
        <w:spacing w:line="260" w:lineRule="atLeast"/>
        <w:jc w:val="both"/>
        <w:rPr>
          <w:rFonts w:ascii="Arial" w:hAnsi="Arial" w:cs="Arial"/>
          <w:sz w:val="20"/>
          <w:szCs w:val="20"/>
        </w:rPr>
      </w:pPr>
    </w:p>
    <w:p w14:paraId="0F72439E"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primeru skupne ponudbe lahko zavarovanje za resnost ponudbe predloži eden izmed partnerjev.</w:t>
      </w:r>
    </w:p>
    <w:p w14:paraId="2D98B9AD" w14:textId="77777777" w:rsidR="00252349" w:rsidRDefault="00252349" w:rsidP="00252349">
      <w:pPr>
        <w:spacing w:line="260" w:lineRule="atLeast"/>
        <w:jc w:val="both"/>
        <w:rPr>
          <w:rFonts w:ascii="Arial" w:hAnsi="Arial" w:cs="Arial"/>
          <w:sz w:val="20"/>
          <w:szCs w:val="20"/>
        </w:rPr>
      </w:pPr>
    </w:p>
    <w:p w14:paraId="5717DAF1" w14:textId="77777777" w:rsidR="00252349" w:rsidRDefault="00252349" w:rsidP="00252349">
      <w:pPr>
        <w:spacing w:line="260" w:lineRule="atLeast"/>
        <w:jc w:val="both"/>
        <w:rPr>
          <w:rFonts w:ascii="Arial" w:hAnsi="Arial" w:cs="Arial"/>
          <w:b/>
          <w:kern w:val="2"/>
          <w:sz w:val="20"/>
          <w:szCs w:val="20"/>
        </w:rPr>
      </w:pPr>
      <w:r>
        <w:rPr>
          <w:rFonts w:ascii="Arial" w:hAnsi="Arial" w:cs="Arial"/>
          <w:color w:val="000000"/>
          <w:sz w:val="20"/>
          <w:szCs w:val="20"/>
        </w:rPr>
        <w:t>V primeru, da je zavarovanje podpisano digitalno, mora biti digitalen podpis varen elektronski podpis, overjen s kvalificiranim potrdilom.</w:t>
      </w:r>
    </w:p>
    <w:p w14:paraId="49373920" w14:textId="77777777" w:rsidR="00FA547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2" w:name="_Toc130197584"/>
      <w:bookmarkStart w:id="113" w:name="_Toc130198085"/>
      <w:bookmarkStart w:id="114" w:name="_Toc130198145"/>
      <w:bookmarkStart w:id="115" w:name="_Toc130799606"/>
      <w:bookmarkStart w:id="116" w:name="_Toc132106377"/>
      <w:bookmarkStart w:id="117" w:name="_Toc132424991"/>
      <w:bookmarkStart w:id="118" w:name="_Toc132432240"/>
      <w:bookmarkStart w:id="119" w:name="_Toc156997253"/>
    </w:p>
    <w:p w14:paraId="669757D7"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DE6F9E">
        <w:rPr>
          <w:rFonts w:ascii="Arial" w:hAnsi="Arial" w:cs="Arial"/>
          <w:b/>
          <w:bCs/>
          <w:sz w:val="20"/>
          <w:szCs w:val="20"/>
          <w:lang w:eastAsia="en-US"/>
        </w:rPr>
        <w:t>9</w:t>
      </w:r>
      <w:r w:rsidR="00DE6F9E" w:rsidRPr="0070139D">
        <w:rPr>
          <w:rFonts w:ascii="Arial" w:hAnsi="Arial" w:cs="Arial"/>
          <w:b/>
          <w:bCs/>
          <w:sz w:val="20"/>
          <w:szCs w:val="20"/>
          <w:lang w:eastAsia="en-US"/>
        </w:rPr>
        <w:t xml:space="preserve"> </w:t>
      </w:r>
      <w:r w:rsidRPr="0070139D">
        <w:rPr>
          <w:rFonts w:ascii="Arial" w:hAnsi="Arial" w:cs="Arial"/>
          <w:b/>
          <w:bCs/>
          <w:sz w:val="20"/>
          <w:szCs w:val="20"/>
          <w:lang w:eastAsia="en-US"/>
        </w:rPr>
        <w:t>Variantna ponudba</w:t>
      </w:r>
      <w:bookmarkEnd w:id="112"/>
      <w:bookmarkEnd w:id="113"/>
      <w:bookmarkEnd w:id="114"/>
      <w:bookmarkEnd w:id="115"/>
      <w:bookmarkEnd w:id="116"/>
      <w:bookmarkEnd w:id="117"/>
      <w:bookmarkEnd w:id="118"/>
      <w:bookmarkEnd w:id="119"/>
    </w:p>
    <w:p w14:paraId="5711BD6D"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5E9CF522" w14:textId="77777777" w:rsidR="0075039D" w:rsidRPr="0070139D" w:rsidRDefault="0075039D" w:rsidP="00FB7DD3">
      <w:pPr>
        <w:spacing w:line="260" w:lineRule="atLeast"/>
        <w:jc w:val="both"/>
        <w:rPr>
          <w:rFonts w:ascii="Arial" w:hAnsi="Arial" w:cs="Arial"/>
          <w:sz w:val="20"/>
          <w:szCs w:val="20"/>
          <w:lang w:eastAsia="en-US"/>
        </w:rPr>
      </w:pPr>
    </w:p>
    <w:p w14:paraId="467500D4" w14:textId="77777777" w:rsidR="0075039D" w:rsidRPr="0070139D" w:rsidRDefault="0075039D" w:rsidP="00981AA3">
      <w:pPr>
        <w:tabs>
          <w:tab w:val="num" w:pos="540"/>
        </w:tabs>
        <w:spacing w:line="260" w:lineRule="atLeast"/>
        <w:jc w:val="both"/>
        <w:rPr>
          <w:rFonts w:ascii="Arial" w:hAnsi="Arial" w:cs="Arial"/>
          <w:b/>
          <w:sz w:val="20"/>
          <w:szCs w:val="20"/>
          <w:lang w:eastAsia="en-US"/>
        </w:rPr>
      </w:pPr>
      <w:r w:rsidRPr="00AB5060">
        <w:rPr>
          <w:rFonts w:ascii="Arial" w:hAnsi="Arial" w:cs="Arial"/>
          <w:b/>
          <w:sz w:val="20"/>
          <w:szCs w:val="20"/>
          <w:lang w:eastAsia="en-US"/>
        </w:rPr>
        <w:t>2.3.</w:t>
      </w:r>
      <w:r w:rsidR="00DE6F9E" w:rsidRPr="00345E5D">
        <w:rPr>
          <w:rFonts w:ascii="Arial" w:hAnsi="Arial" w:cs="Arial"/>
          <w:b/>
          <w:sz w:val="20"/>
          <w:szCs w:val="20"/>
          <w:lang w:eastAsia="en-US"/>
        </w:rPr>
        <w:t>10</w:t>
      </w:r>
      <w:r w:rsidRPr="00345E5D">
        <w:rPr>
          <w:rFonts w:ascii="Arial" w:hAnsi="Arial" w:cs="Arial"/>
          <w:b/>
          <w:sz w:val="20"/>
          <w:szCs w:val="20"/>
          <w:lang w:eastAsia="en-US"/>
        </w:rPr>
        <w:t xml:space="preserve"> Merila za izbiro ponudbe pri oddaji javnega naročila</w:t>
      </w:r>
    </w:p>
    <w:p w14:paraId="7D94524B" w14:textId="77777777" w:rsidR="00410785" w:rsidRDefault="000E2700" w:rsidP="00410785">
      <w:pPr>
        <w:spacing w:line="260" w:lineRule="atLeast"/>
        <w:jc w:val="both"/>
        <w:rPr>
          <w:rFonts w:ascii="Arial" w:hAnsi="Arial" w:cs="Arial"/>
          <w:sz w:val="20"/>
          <w:szCs w:val="20"/>
          <w:lang w:eastAsia="en-US"/>
        </w:rPr>
      </w:pPr>
      <w:r w:rsidRPr="000E2700">
        <w:rPr>
          <w:rFonts w:ascii="Arial" w:hAnsi="Arial" w:cs="Arial"/>
          <w:sz w:val="20"/>
          <w:szCs w:val="20"/>
          <w:lang w:eastAsia="en-US"/>
        </w:rPr>
        <w:t>Naročnik bo izbral ekonomsko najugodnejšo ponudbo (prvi odstavek 84. člena ZJN-3).</w:t>
      </w:r>
      <w:r w:rsidR="00410785">
        <w:rPr>
          <w:rFonts w:ascii="Arial" w:hAnsi="Arial" w:cs="Arial"/>
          <w:sz w:val="20"/>
          <w:szCs w:val="20"/>
          <w:lang w:eastAsia="en-US"/>
        </w:rPr>
        <w:t xml:space="preserve"> Na izbor najugodnejšega ponudnika bo vplivala:</w:t>
      </w:r>
    </w:p>
    <w:p w14:paraId="3E25F5FE" w14:textId="52BA53B5" w:rsidR="00410785" w:rsidRDefault="00410785" w:rsidP="00B07376">
      <w:pPr>
        <w:pStyle w:val="Odstavekseznama"/>
        <w:numPr>
          <w:ilvl w:val="0"/>
          <w:numId w:val="5"/>
        </w:numPr>
        <w:spacing w:line="260" w:lineRule="atLeast"/>
        <w:jc w:val="both"/>
        <w:rPr>
          <w:rFonts w:ascii="Arial" w:hAnsi="Arial" w:cs="Arial"/>
          <w:sz w:val="20"/>
          <w:szCs w:val="20"/>
          <w:lang w:eastAsia="en-US"/>
        </w:rPr>
      </w:pPr>
      <w:r>
        <w:rPr>
          <w:rFonts w:ascii="Arial" w:hAnsi="Arial" w:cs="Arial"/>
          <w:sz w:val="20"/>
          <w:szCs w:val="20"/>
          <w:lang w:eastAsia="en-US"/>
        </w:rPr>
        <w:t>ponudbena vrednost z DDV,</w:t>
      </w:r>
      <w:r w:rsidR="00DE612D">
        <w:rPr>
          <w:rFonts w:ascii="Arial" w:hAnsi="Arial" w:cs="Arial"/>
          <w:sz w:val="20"/>
          <w:szCs w:val="20"/>
          <w:lang w:eastAsia="en-US"/>
        </w:rPr>
        <w:t xml:space="preserve"> maksimalno število točk 90</w:t>
      </w:r>
    </w:p>
    <w:p w14:paraId="515AD6BB" w14:textId="67D92953" w:rsidR="00410785" w:rsidRDefault="00410785" w:rsidP="00B07376">
      <w:pPr>
        <w:pStyle w:val="Odstavekseznama"/>
        <w:numPr>
          <w:ilvl w:val="0"/>
          <w:numId w:val="5"/>
        </w:numPr>
        <w:spacing w:line="260" w:lineRule="atLeast"/>
        <w:jc w:val="both"/>
        <w:rPr>
          <w:rFonts w:ascii="Arial" w:hAnsi="Arial" w:cs="Arial"/>
          <w:sz w:val="20"/>
          <w:szCs w:val="20"/>
          <w:lang w:eastAsia="en-US"/>
        </w:rPr>
      </w:pPr>
      <w:r>
        <w:rPr>
          <w:rFonts w:ascii="Arial" w:hAnsi="Arial" w:cs="Arial"/>
          <w:sz w:val="20"/>
          <w:szCs w:val="20"/>
          <w:lang w:eastAsia="en-US"/>
        </w:rPr>
        <w:t>reference odgovornega vodje naloge</w:t>
      </w:r>
      <w:r w:rsidR="00DE612D">
        <w:rPr>
          <w:rFonts w:ascii="Arial" w:hAnsi="Arial" w:cs="Arial"/>
          <w:sz w:val="20"/>
          <w:szCs w:val="20"/>
          <w:lang w:eastAsia="en-US"/>
        </w:rPr>
        <w:t xml:space="preserve">, </w:t>
      </w:r>
      <w:r w:rsidR="00DE612D" w:rsidRPr="00DE612D">
        <w:rPr>
          <w:rFonts w:ascii="Arial" w:hAnsi="Arial" w:cs="Arial"/>
          <w:sz w:val="20"/>
          <w:szCs w:val="20"/>
          <w:lang w:eastAsia="en-US"/>
        </w:rPr>
        <w:t xml:space="preserve">maksimalno število točk </w:t>
      </w:r>
      <w:r w:rsidR="00DE612D">
        <w:rPr>
          <w:rFonts w:ascii="Arial" w:hAnsi="Arial" w:cs="Arial"/>
          <w:sz w:val="20"/>
          <w:szCs w:val="20"/>
          <w:lang w:eastAsia="en-US"/>
        </w:rPr>
        <w:t>1</w:t>
      </w:r>
      <w:r w:rsidR="00DE612D" w:rsidRPr="00DE612D">
        <w:rPr>
          <w:rFonts w:ascii="Arial" w:hAnsi="Arial" w:cs="Arial"/>
          <w:sz w:val="20"/>
          <w:szCs w:val="20"/>
          <w:lang w:eastAsia="en-US"/>
        </w:rPr>
        <w:t>0</w:t>
      </w:r>
      <w:r w:rsidR="00DE612D">
        <w:rPr>
          <w:rFonts w:ascii="Arial" w:hAnsi="Arial" w:cs="Arial"/>
          <w:sz w:val="20"/>
          <w:szCs w:val="20"/>
          <w:lang w:eastAsia="en-US"/>
        </w:rPr>
        <w:t>.</w:t>
      </w:r>
    </w:p>
    <w:p w14:paraId="31B5B72C" w14:textId="5C7BDEAF" w:rsidR="000E2700" w:rsidRPr="000E2700" w:rsidRDefault="000E2700" w:rsidP="000E2700">
      <w:pPr>
        <w:spacing w:line="260" w:lineRule="atLeast"/>
        <w:jc w:val="both"/>
        <w:rPr>
          <w:rFonts w:ascii="Arial" w:hAnsi="Arial" w:cs="Arial"/>
          <w:sz w:val="20"/>
          <w:szCs w:val="20"/>
          <w:lang w:eastAsia="en-US"/>
        </w:rPr>
      </w:pPr>
    </w:p>
    <w:p w14:paraId="61ECF4E7" w14:textId="77777777" w:rsidR="00410785" w:rsidRPr="00983F06" w:rsidRDefault="00410785" w:rsidP="00410785">
      <w:pPr>
        <w:spacing w:line="260" w:lineRule="atLeast"/>
        <w:jc w:val="both"/>
        <w:rPr>
          <w:rFonts w:ascii="Arial" w:hAnsi="Arial" w:cs="Arial"/>
          <w:sz w:val="20"/>
          <w:szCs w:val="20"/>
          <w:lang w:val="pl-PL" w:eastAsia="en-US"/>
        </w:rPr>
      </w:pPr>
      <w:r w:rsidRPr="00983F06">
        <w:rPr>
          <w:rFonts w:ascii="Arial" w:hAnsi="Arial" w:cs="Arial"/>
          <w:sz w:val="20"/>
          <w:szCs w:val="20"/>
          <w:lang w:val="pl-PL" w:eastAsia="en-US"/>
        </w:rPr>
        <w:t>Najugodnejša je ponudba z največjim številom točk (T). Število točk T se računa na dve decimalni mesti natančno, po sledeči formuli:</w:t>
      </w:r>
    </w:p>
    <w:p w14:paraId="5A7C2C51" w14:textId="77777777" w:rsidR="00410785" w:rsidRPr="004C7394" w:rsidRDefault="00410785" w:rsidP="00410785">
      <w:pPr>
        <w:spacing w:line="260" w:lineRule="atLeast"/>
        <w:jc w:val="both"/>
        <w:rPr>
          <w:rFonts w:ascii="Arial" w:hAnsi="Arial" w:cs="Arial"/>
          <w:sz w:val="20"/>
          <w:szCs w:val="20"/>
          <w:lang w:val="en-US" w:eastAsia="en-US"/>
        </w:rPr>
      </w:pPr>
      <m:oMathPara>
        <m:oMath>
          <m:r>
            <w:rPr>
              <w:rFonts w:ascii="Cambria Math" w:hAnsi="Cambria Math" w:cs="Arial"/>
              <w:sz w:val="22"/>
              <w:szCs w:val="22"/>
              <w:lang w:val="en-US" w:eastAsia="en-US"/>
            </w:rPr>
            <m:t>T=0,9*</m:t>
          </m:r>
          <m:sSub>
            <m:sSubPr>
              <m:ctrlPr>
                <w:rPr>
                  <w:rFonts w:ascii="Cambria Math" w:hAnsi="Cambria Math" w:cs="Arial"/>
                  <w:i/>
                  <w:sz w:val="22"/>
                  <w:szCs w:val="22"/>
                  <w:lang w:val="en-US" w:eastAsia="en-US"/>
                </w:rPr>
              </m:ctrlPr>
            </m:sSubPr>
            <m:e>
              <m:r>
                <w:rPr>
                  <w:rFonts w:ascii="Cambria Math" w:hAnsi="Cambria Math" w:cs="Arial"/>
                  <w:sz w:val="22"/>
                  <w:szCs w:val="22"/>
                  <w:lang w:val="en-US" w:eastAsia="en-US"/>
                </w:rPr>
                <m:t>T</m:t>
              </m:r>
            </m:e>
            <m:sub>
              <m:r>
                <w:rPr>
                  <w:rFonts w:ascii="Cambria Math" w:hAnsi="Cambria Math" w:cs="Arial"/>
                  <w:sz w:val="22"/>
                  <w:szCs w:val="22"/>
                  <w:lang w:val="en-US" w:eastAsia="en-US"/>
                </w:rPr>
                <m:t>c</m:t>
              </m:r>
            </m:sub>
          </m:sSub>
          <m:r>
            <w:rPr>
              <w:rFonts w:ascii="Cambria Math" w:hAnsi="Cambria Math" w:cs="Arial"/>
              <w:sz w:val="22"/>
              <w:szCs w:val="22"/>
              <w:lang w:val="en-US" w:eastAsia="en-US"/>
            </w:rPr>
            <m:t>+0,1*</m:t>
          </m:r>
          <m:sSub>
            <m:sSubPr>
              <m:ctrlPr>
                <w:rPr>
                  <w:rFonts w:ascii="Cambria Math" w:hAnsi="Cambria Math" w:cs="Arial"/>
                  <w:i/>
                  <w:sz w:val="22"/>
                  <w:szCs w:val="22"/>
                  <w:lang w:val="en-US" w:eastAsia="en-US"/>
                </w:rPr>
              </m:ctrlPr>
            </m:sSubPr>
            <m:e>
              <m:r>
                <w:rPr>
                  <w:rFonts w:ascii="Cambria Math" w:hAnsi="Cambria Math" w:cs="Arial"/>
                  <w:sz w:val="22"/>
                  <w:szCs w:val="22"/>
                  <w:lang w:val="en-US" w:eastAsia="en-US"/>
                </w:rPr>
                <m:t>T</m:t>
              </m:r>
            </m:e>
            <m:sub>
              <m:r>
                <w:rPr>
                  <w:rFonts w:ascii="Cambria Math" w:hAnsi="Cambria Math" w:cs="Arial"/>
                  <w:sz w:val="22"/>
                  <w:szCs w:val="22"/>
                  <w:lang w:val="en-US" w:eastAsia="en-US"/>
                </w:rPr>
                <m:t>r</m:t>
              </m:r>
            </m:sub>
          </m:sSub>
        </m:oMath>
      </m:oMathPara>
    </w:p>
    <w:p w14:paraId="344BFC08" w14:textId="77777777" w:rsidR="00410785" w:rsidRDefault="00410785" w:rsidP="00410785">
      <w:pPr>
        <w:spacing w:line="260" w:lineRule="atLeast"/>
        <w:jc w:val="both"/>
        <w:rPr>
          <w:rFonts w:ascii="Arial" w:hAnsi="Arial" w:cs="Arial"/>
          <w:sz w:val="20"/>
          <w:szCs w:val="20"/>
          <w:lang w:eastAsia="en-US"/>
        </w:rPr>
      </w:pPr>
    </w:p>
    <w:p w14:paraId="62109333" w14:textId="77777777" w:rsidR="00410785" w:rsidRPr="00983F06" w:rsidRDefault="00410785" w:rsidP="00410785">
      <w:pPr>
        <w:spacing w:line="240" w:lineRule="atLeast"/>
        <w:jc w:val="both"/>
        <w:rPr>
          <w:rFonts w:ascii="Arial" w:hAnsi="Arial" w:cs="Arial"/>
          <w:b/>
          <w:sz w:val="20"/>
          <w:szCs w:val="20"/>
        </w:rPr>
      </w:pPr>
      <w:r w:rsidRPr="00983F06">
        <w:rPr>
          <w:rFonts w:ascii="Arial" w:hAnsi="Arial" w:cs="Arial"/>
          <w:b/>
          <w:sz w:val="20"/>
          <w:szCs w:val="20"/>
        </w:rPr>
        <w:t xml:space="preserve">Izračun točk za ponudbeno vrednost - </w:t>
      </w:r>
      <m:oMath>
        <m:sSub>
          <m:sSubPr>
            <m:ctrlPr>
              <w:rPr>
                <w:rFonts w:ascii="Cambria Math" w:hAnsi="Cambria Math" w:cs="Arial"/>
                <w:b/>
                <w:i/>
                <w:sz w:val="20"/>
                <w:szCs w:val="20"/>
                <w:lang w:eastAsia="en-US"/>
              </w:rPr>
            </m:ctrlPr>
          </m:sSubPr>
          <m:e>
            <m:r>
              <m:rPr>
                <m:sty m:val="bi"/>
              </m:rPr>
              <w:rPr>
                <w:rFonts w:ascii="Cambria Math" w:hAnsi="Cambria Math" w:cs="Arial"/>
                <w:sz w:val="20"/>
                <w:szCs w:val="20"/>
              </w:rPr>
              <m:t>T</m:t>
            </m:r>
          </m:e>
          <m:sub>
            <m:r>
              <m:rPr>
                <m:sty m:val="bi"/>
              </m:rPr>
              <w:rPr>
                <w:rFonts w:ascii="Cambria Math" w:hAnsi="Cambria Math" w:cs="Arial"/>
                <w:sz w:val="20"/>
                <w:szCs w:val="20"/>
              </w:rPr>
              <m:t>c</m:t>
            </m:r>
          </m:sub>
        </m:sSub>
      </m:oMath>
    </w:p>
    <w:p w14:paraId="30EBF2A1" w14:textId="77777777" w:rsidR="00410785" w:rsidRPr="00983F06" w:rsidRDefault="00410785" w:rsidP="00410785">
      <w:pPr>
        <w:spacing w:line="240" w:lineRule="atLeast"/>
        <w:jc w:val="both"/>
        <w:rPr>
          <w:rFonts w:ascii="Arial" w:hAnsi="Arial" w:cs="Arial"/>
          <w:sz w:val="20"/>
          <w:szCs w:val="20"/>
        </w:rPr>
      </w:pPr>
    </w:p>
    <w:p w14:paraId="66C7E1ED" w14:textId="77777777" w:rsidR="00410785" w:rsidRPr="00983F06" w:rsidRDefault="00410785" w:rsidP="00410785">
      <w:pPr>
        <w:spacing w:line="240" w:lineRule="atLeast"/>
        <w:jc w:val="both"/>
        <w:rPr>
          <w:rFonts w:ascii="Arial" w:hAnsi="Arial" w:cs="Arial"/>
          <w:sz w:val="20"/>
          <w:szCs w:val="20"/>
        </w:rPr>
      </w:pPr>
      <w:r w:rsidRPr="00983F06">
        <w:rPr>
          <w:rFonts w:ascii="Arial" w:hAnsi="Arial" w:cs="Arial"/>
          <w:sz w:val="20"/>
          <w:szCs w:val="20"/>
        </w:rPr>
        <w:t>Točke za ponudbeno vrednost se izračunajo po formuli:</w:t>
      </w:r>
    </w:p>
    <w:p w14:paraId="1D334054" w14:textId="77777777" w:rsidR="00410785" w:rsidRPr="00983F06" w:rsidRDefault="00410785" w:rsidP="00410785">
      <w:pPr>
        <w:spacing w:line="240" w:lineRule="atLeast"/>
        <w:jc w:val="both"/>
        <w:rPr>
          <w:rFonts w:ascii="Arial" w:hAnsi="Arial" w:cs="Arial"/>
          <w:sz w:val="20"/>
          <w:szCs w:val="20"/>
        </w:rPr>
      </w:pPr>
    </w:p>
    <w:p w14:paraId="52379A53" w14:textId="77777777" w:rsidR="00410785" w:rsidRPr="00983F06" w:rsidRDefault="00033753" w:rsidP="00410785">
      <w:pPr>
        <w:jc w:val="center"/>
        <w:rPr>
          <w:rFonts w:ascii="Arial" w:hAnsi="Arial" w:cs="Arial"/>
          <w:sz w:val="20"/>
          <w:szCs w:val="20"/>
        </w:rPr>
      </w:pPr>
      <m:oMathPara>
        <m:oMath>
          <m:sSub>
            <m:sSubPr>
              <m:ctrlPr>
                <w:rPr>
                  <w:rFonts w:ascii="Cambria Math" w:hAnsi="Cambria Math" w:cs="Arial"/>
                  <w:i/>
                  <w:sz w:val="20"/>
                  <w:szCs w:val="20"/>
                  <w:lang w:eastAsia="en-US"/>
                </w:rPr>
              </m:ctrlPr>
            </m:sSubPr>
            <m:e>
              <m:r>
                <w:rPr>
                  <w:rFonts w:ascii="Cambria Math" w:hAnsi="Cambria Math" w:cs="Arial"/>
                  <w:sz w:val="20"/>
                  <w:szCs w:val="20"/>
                </w:rPr>
                <m:t>T</m:t>
              </m:r>
            </m:e>
            <m:sub>
              <m:r>
                <w:rPr>
                  <w:rFonts w:ascii="Cambria Math" w:hAnsi="Cambria Math" w:cs="Arial"/>
                  <w:sz w:val="20"/>
                  <w:szCs w:val="20"/>
                </w:rPr>
                <m:t>c</m:t>
              </m:r>
            </m:sub>
          </m:sSub>
          <m:r>
            <w:rPr>
              <w:rFonts w:ascii="Cambria Math" w:hAnsi="Cambria Math" w:cs="Arial"/>
              <w:sz w:val="20"/>
              <w:szCs w:val="20"/>
            </w:rPr>
            <m:t xml:space="preserve">=100* </m:t>
          </m:r>
          <m:f>
            <m:fPr>
              <m:ctrlPr>
                <w:rPr>
                  <w:rFonts w:ascii="Cambria Math" w:hAnsi="Cambria Math" w:cs="Arial"/>
                  <w:i/>
                  <w:sz w:val="20"/>
                  <w:szCs w:val="20"/>
                  <w:lang w:eastAsia="en-US"/>
                </w:rPr>
              </m:ctrlPr>
            </m:fPr>
            <m:num>
              <m:sSub>
                <m:sSubPr>
                  <m:ctrlPr>
                    <w:rPr>
                      <w:rFonts w:ascii="Cambria Math" w:hAnsi="Cambria Math" w:cs="Arial"/>
                      <w:i/>
                      <w:sz w:val="20"/>
                      <w:szCs w:val="20"/>
                      <w:lang w:eastAsia="en-US"/>
                    </w:rPr>
                  </m:ctrlPr>
                </m:sSubPr>
                <m:e>
                  <m:r>
                    <w:rPr>
                      <w:rFonts w:ascii="Cambria Math" w:hAnsi="Cambria Math" w:cs="Arial"/>
                      <w:sz w:val="20"/>
                      <w:szCs w:val="20"/>
                    </w:rPr>
                    <m:t>c</m:t>
                  </m:r>
                </m:e>
                <m:sub>
                  <m:r>
                    <w:rPr>
                      <w:rFonts w:ascii="Cambria Math" w:hAnsi="Cambria Math" w:cs="Arial"/>
                      <w:sz w:val="20"/>
                      <w:szCs w:val="20"/>
                    </w:rPr>
                    <m:t>min</m:t>
                  </m:r>
                </m:sub>
              </m:sSub>
            </m:num>
            <m:den>
              <m:sSub>
                <m:sSubPr>
                  <m:ctrlPr>
                    <w:rPr>
                      <w:rFonts w:ascii="Cambria Math" w:hAnsi="Cambria Math" w:cs="Arial"/>
                      <w:i/>
                      <w:sz w:val="20"/>
                      <w:szCs w:val="20"/>
                      <w:lang w:eastAsia="en-US"/>
                    </w:rPr>
                  </m:ctrlPr>
                </m:sSubPr>
                <m:e>
                  <m:r>
                    <w:rPr>
                      <w:rFonts w:ascii="Cambria Math" w:hAnsi="Cambria Math" w:cs="Arial"/>
                      <w:sz w:val="20"/>
                      <w:szCs w:val="20"/>
                    </w:rPr>
                    <m:t>c</m:t>
                  </m:r>
                </m:e>
                <m:sub>
                  <m:r>
                    <w:rPr>
                      <w:rFonts w:ascii="Cambria Math" w:hAnsi="Cambria Math" w:cs="Arial"/>
                      <w:sz w:val="20"/>
                      <w:szCs w:val="20"/>
                    </w:rPr>
                    <m:t>i</m:t>
                  </m:r>
                </m:sub>
              </m:sSub>
            </m:den>
          </m:f>
        </m:oMath>
      </m:oMathPara>
    </w:p>
    <w:p w14:paraId="3A284AC1" w14:textId="77777777" w:rsidR="00410785" w:rsidRPr="00983F06" w:rsidRDefault="00033753" w:rsidP="00410785">
      <w:pPr>
        <w:spacing w:line="240" w:lineRule="atLeast"/>
        <w:jc w:val="both"/>
        <w:rPr>
          <w:rFonts w:ascii="Arial" w:hAnsi="Arial" w:cs="Arial"/>
          <w:sz w:val="20"/>
          <w:szCs w:val="20"/>
        </w:rPr>
      </w:pPr>
      <m:oMath>
        <m:sSub>
          <m:sSubPr>
            <m:ctrlPr>
              <w:rPr>
                <w:rFonts w:ascii="Cambria Math" w:hAnsi="Cambria Math" w:cs="Arial"/>
                <w:i/>
                <w:sz w:val="20"/>
                <w:szCs w:val="20"/>
                <w:lang w:eastAsia="en-US"/>
              </w:rPr>
            </m:ctrlPr>
          </m:sSubPr>
          <m:e>
            <m:r>
              <w:rPr>
                <w:rFonts w:ascii="Cambria Math" w:hAnsi="Cambria Math" w:cs="Arial"/>
                <w:sz w:val="20"/>
                <w:szCs w:val="20"/>
              </w:rPr>
              <m:t>c</m:t>
            </m:r>
          </m:e>
          <m:sub>
            <m:r>
              <w:rPr>
                <w:rFonts w:ascii="Cambria Math" w:hAnsi="Cambria Math" w:cs="Arial"/>
                <w:sz w:val="20"/>
                <w:szCs w:val="20"/>
              </w:rPr>
              <m:t>min</m:t>
            </m:r>
          </m:sub>
        </m:sSub>
        <m:r>
          <w:rPr>
            <w:rFonts w:ascii="Cambria Math" w:hAnsi="Cambria Math" w:cs="Arial"/>
            <w:sz w:val="20"/>
            <w:szCs w:val="20"/>
          </w:rPr>
          <m:t>:</m:t>
        </m:r>
      </m:oMath>
      <w:r w:rsidR="00410785" w:rsidRPr="00983F06">
        <w:rPr>
          <w:rFonts w:ascii="Arial" w:hAnsi="Arial" w:cs="Arial"/>
          <w:sz w:val="20"/>
          <w:szCs w:val="20"/>
        </w:rPr>
        <w:t xml:space="preserve"> </w:t>
      </w:r>
      <w:r w:rsidR="00410785" w:rsidRPr="00983F06">
        <w:rPr>
          <w:rFonts w:ascii="Arial" w:hAnsi="Arial" w:cs="Arial"/>
          <w:sz w:val="20"/>
          <w:szCs w:val="20"/>
        </w:rPr>
        <w:tab/>
        <w:t>najnižja ponudbena cena</w:t>
      </w:r>
    </w:p>
    <w:p w14:paraId="36C89778" w14:textId="77777777" w:rsidR="00410785" w:rsidRPr="00983F06" w:rsidRDefault="00033753" w:rsidP="00410785">
      <w:pPr>
        <w:spacing w:line="240" w:lineRule="atLeast"/>
        <w:jc w:val="both"/>
        <w:rPr>
          <w:rFonts w:ascii="Arial" w:hAnsi="Arial" w:cs="Arial"/>
          <w:sz w:val="20"/>
          <w:szCs w:val="20"/>
        </w:rPr>
      </w:pPr>
      <m:oMath>
        <m:sSub>
          <m:sSubPr>
            <m:ctrlPr>
              <w:rPr>
                <w:rFonts w:ascii="Cambria Math" w:hAnsi="Cambria Math" w:cs="Arial"/>
                <w:i/>
                <w:sz w:val="20"/>
                <w:szCs w:val="20"/>
                <w:lang w:eastAsia="en-US"/>
              </w:rPr>
            </m:ctrlPr>
          </m:sSubPr>
          <m:e>
            <m:r>
              <w:rPr>
                <w:rFonts w:ascii="Cambria Math" w:hAnsi="Cambria Math" w:cs="Arial"/>
                <w:sz w:val="20"/>
                <w:szCs w:val="20"/>
              </w:rPr>
              <m:t>c</m:t>
            </m:r>
          </m:e>
          <m:sub>
            <m:r>
              <w:rPr>
                <w:rFonts w:ascii="Cambria Math" w:hAnsi="Cambria Math" w:cs="Arial"/>
                <w:sz w:val="20"/>
                <w:szCs w:val="20"/>
              </w:rPr>
              <m:t>i</m:t>
            </m:r>
          </m:sub>
        </m:sSub>
        <m:r>
          <w:rPr>
            <w:rFonts w:ascii="Cambria Math" w:hAnsi="Cambria Math" w:cs="Arial"/>
            <w:sz w:val="20"/>
            <w:szCs w:val="20"/>
          </w:rPr>
          <m:t xml:space="preserve">: </m:t>
        </m:r>
      </m:oMath>
      <w:r w:rsidR="00410785" w:rsidRPr="00983F06">
        <w:rPr>
          <w:rFonts w:ascii="Arial" w:hAnsi="Arial" w:cs="Arial"/>
          <w:sz w:val="20"/>
          <w:szCs w:val="20"/>
        </w:rPr>
        <w:tab/>
        <w:t>cena i-te (ocenjevane) ponudbe</w:t>
      </w:r>
    </w:p>
    <w:p w14:paraId="4867A9C4" w14:textId="77777777" w:rsidR="00410785" w:rsidRPr="00983F06" w:rsidRDefault="00410785" w:rsidP="00410785">
      <w:pPr>
        <w:spacing w:line="240" w:lineRule="atLeast"/>
        <w:jc w:val="both"/>
        <w:rPr>
          <w:rFonts w:ascii="Arial" w:hAnsi="Arial" w:cs="Arial"/>
          <w:sz w:val="20"/>
          <w:szCs w:val="20"/>
        </w:rPr>
      </w:pPr>
    </w:p>
    <w:p w14:paraId="4BE88F81" w14:textId="77777777" w:rsidR="00410785" w:rsidRPr="00983F06" w:rsidRDefault="00410785" w:rsidP="00410785">
      <w:pPr>
        <w:spacing w:line="240" w:lineRule="atLeast"/>
        <w:jc w:val="both"/>
        <w:rPr>
          <w:rFonts w:ascii="Arial" w:hAnsi="Arial" w:cs="Arial"/>
          <w:sz w:val="20"/>
          <w:szCs w:val="20"/>
        </w:rPr>
      </w:pPr>
      <w:r w:rsidRPr="00983F06">
        <w:rPr>
          <w:rFonts w:ascii="Arial" w:hAnsi="Arial" w:cs="Arial"/>
          <w:sz w:val="20"/>
          <w:szCs w:val="20"/>
        </w:rPr>
        <w:t>Uporabi se ponudbena vrednost z DDV iz obrazca ponudbe.</w:t>
      </w:r>
    </w:p>
    <w:p w14:paraId="33D636C2" w14:textId="77777777" w:rsidR="00410785" w:rsidRPr="00983F06" w:rsidRDefault="00410785" w:rsidP="00410785">
      <w:pPr>
        <w:spacing w:line="240" w:lineRule="atLeast"/>
        <w:jc w:val="both"/>
        <w:rPr>
          <w:rFonts w:ascii="Arial" w:hAnsi="Arial" w:cs="Arial"/>
          <w:sz w:val="20"/>
          <w:szCs w:val="20"/>
        </w:rPr>
      </w:pPr>
    </w:p>
    <w:p w14:paraId="587D016D" w14:textId="77777777" w:rsidR="00410785" w:rsidRPr="00983F06" w:rsidRDefault="00410785" w:rsidP="00410785">
      <w:pPr>
        <w:spacing w:line="240" w:lineRule="atLeast"/>
        <w:jc w:val="both"/>
        <w:rPr>
          <w:rFonts w:ascii="Arial" w:hAnsi="Arial" w:cs="Arial"/>
          <w:sz w:val="20"/>
          <w:szCs w:val="20"/>
        </w:rPr>
      </w:pPr>
    </w:p>
    <w:p w14:paraId="2FF0C95B" w14:textId="77777777" w:rsidR="00410785" w:rsidRPr="00983F06" w:rsidRDefault="00410785" w:rsidP="00410785">
      <w:pPr>
        <w:spacing w:line="240" w:lineRule="atLeast"/>
        <w:jc w:val="both"/>
        <w:rPr>
          <w:rFonts w:ascii="Arial" w:hAnsi="Arial" w:cs="Arial"/>
          <w:b/>
          <w:sz w:val="20"/>
          <w:szCs w:val="20"/>
        </w:rPr>
      </w:pPr>
      <w:r w:rsidRPr="00983F06">
        <w:rPr>
          <w:rFonts w:ascii="Arial" w:hAnsi="Arial" w:cs="Arial"/>
          <w:b/>
          <w:sz w:val="20"/>
          <w:szCs w:val="20"/>
        </w:rPr>
        <w:t xml:space="preserve">Izračun točk za reference - </w:t>
      </w:r>
      <m:oMath>
        <m:sSub>
          <m:sSubPr>
            <m:ctrlPr>
              <w:rPr>
                <w:rFonts w:ascii="Cambria Math" w:hAnsi="Cambria Math" w:cs="Arial"/>
                <w:b/>
                <w:i/>
                <w:sz w:val="20"/>
                <w:szCs w:val="20"/>
                <w:lang w:eastAsia="en-US"/>
              </w:rPr>
            </m:ctrlPr>
          </m:sSubPr>
          <m:e>
            <m:r>
              <m:rPr>
                <m:sty m:val="bi"/>
              </m:rPr>
              <w:rPr>
                <w:rFonts w:ascii="Cambria Math" w:hAnsi="Cambria Math" w:cs="Arial"/>
                <w:sz w:val="20"/>
                <w:szCs w:val="20"/>
              </w:rPr>
              <m:t>T</m:t>
            </m:r>
          </m:e>
          <m:sub>
            <m:r>
              <m:rPr>
                <m:sty m:val="bi"/>
              </m:rPr>
              <w:rPr>
                <w:rFonts w:ascii="Cambria Math" w:hAnsi="Cambria Math" w:cs="Arial"/>
                <w:sz w:val="20"/>
                <w:szCs w:val="20"/>
              </w:rPr>
              <m:t>r</m:t>
            </m:r>
          </m:sub>
        </m:sSub>
      </m:oMath>
    </w:p>
    <w:p w14:paraId="43697E3A" w14:textId="77777777" w:rsidR="00410785" w:rsidRPr="00983F06" w:rsidRDefault="00410785" w:rsidP="00410785">
      <w:pPr>
        <w:spacing w:line="240" w:lineRule="atLeast"/>
        <w:jc w:val="both"/>
        <w:rPr>
          <w:rFonts w:ascii="Arial" w:hAnsi="Arial" w:cs="Arial"/>
          <w:sz w:val="20"/>
          <w:szCs w:val="20"/>
        </w:rPr>
      </w:pPr>
    </w:p>
    <w:p w14:paraId="411C4C90" w14:textId="77777777" w:rsidR="00410785" w:rsidRPr="00983F06" w:rsidRDefault="00410785" w:rsidP="00410785">
      <w:pPr>
        <w:spacing w:line="240" w:lineRule="atLeast"/>
        <w:jc w:val="both"/>
        <w:rPr>
          <w:rFonts w:ascii="Arial" w:hAnsi="Arial" w:cs="Arial"/>
          <w:sz w:val="20"/>
          <w:szCs w:val="20"/>
        </w:rPr>
      </w:pPr>
      <w:r w:rsidRPr="00983F06">
        <w:rPr>
          <w:rFonts w:ascii="Arial" w:hAnsi="Arial" w:cs="Arial"/>
          <w:sz w:val="20"/>
          <w:szCs w:val="20"/>
        </w:rPr>
        <w:t>Točke za reference se izračunajo po formuli:</w:t>
      </w:r>
    </w:p>
    <w:p w14:paraId="75B213D0" w14:textId="77777777" w:rsidR="00410785" w:rsidRPr="00983F06" w:rsidRDefault="00033753" w:rsidP="00410785">
      <w:pPr>
        <w:jc w:val="center"/>
        <w:rPr>
          <w:rFonts w:ascii="Arial" w:hAnsi="Arial" w:cs="Arial"/>
          <w:sz w:val="20"/>
          <w:szCs w:val="20"/>
        </w:rPr>
      </w:pPr>
      <m:oMathPara>
        <m:oMathParaPr>
          <m:jc m:val="center"/>
        </m:oMathParaPr>
        <m:oMath>
          <m:sSub>
            <m:sSubPr>
              <m:ctrlPr>
                <w:rPr>
                  <w:rFonts w:ascii="Cambria Math" w:hAnsi="Cambria Math" w:cs="Arial"/>
                  <w:i/>
                  <w:sz w:val="20"/>
                  <w:szCs w:val="20"/>
                  <w:lang w:eastAsia="en-US"/>
                </w:rPr>
              </m:ctrlPr>
            </m:sSubPr>
            <m:e>
              <m:r>
                <w:rPr>
                  <w:rFonts w:ascii="Cambria Math" w:hAnsi="Cambria Math" w:cs="Arial"/>
                  <w:sz w:val="20"/>
                  <w:szCs w:val="20"/>
                </w:rPr>
                <m:t>T</m:t>
              </m:r>
            </m:e>
            <m:sub>
              <m:r>
                <w:rPr>
                  <w:rFonts w:ascii="Cambria Math" w:hAnsi="Cambria Math" w:cs="Arial"/>
                  <w:sz w:val="20"/>
                  <w:szCs w:val="20"/>
                </w:rPr>
                <m:t>r</m:t>
              </m:r>
            </m:sub>
          </m:sSub>
          <m:r>
            <w:rPr>
              <w:rFonts w:ascii="Cambria Math" w:hAnsi="Cambria Math" w:cs="Arial"/>
              <w:sz w:val="20"/>
              <w:szCs w:val="20"/>
            </w:rPr>
            <m:t>=100*</m:t>
          </m:r>
          <m:f>
            <m:fPr>
              <m:ctrlPr>
                <w:rPr>
                  <w:rFonts w:ascii="Cambria Math" w:hAnsi="Cambria Math" w:cs="Arial"/>
                  <w:i/>
                  <w:sz w:val="20"/>
                  <w:szCs w:val="20"/>
                  <w:lang w:eastAsia="en-US"/>
                </w:rPr>
              </m:ctrlPr>
            </m:fPr>
            <m:num>
              <m:sSub>
                <m:sSubPr>
                  <m:ctrlPr>
                    <w:rPr>
                      <w:rFonts w:ascii="Cambria Math" w:hAnsi="Cambria Math" w:cs="Arial"/>
                      <w:i/>
                      <w:sz w:val="20"/>
                      <w:szCs w:val="20"/>
                      <w:lang w:eastAsia="en-US"/>
                    </w:rPr>
                  </m:ctrlPr>
                </m:sSubPr>
                <m:e>
                  <m:r>
                    <w:rPr>
                      <w:rFonts w:ascii="Cambria Math" w:hAnsi="Cambria Math" w:cs="Arial"/>
                      <w:sz w:val="20"/>
                      <w:szCs w:val="20"/>
                    </w:rPr>
                    <m:t>R</m:t>
                  </m:r>
                </m:e>
                <m:sub>
                  <m:r>
                    <w:rPr>
                      <w:rFonts w:ascii="Cambria Math" w:hAnsi="Cambria Math" w:cs="Arial"/>
                      <w:sz w:val="20"/>
                      <w:szCs w:val="20"/>
                    </w:rPr>
                    <m:t>i</m:t>
                  </m:r>
                </m:sub>
              </m:sSub>
            </m:num>
            <m:den>
              <m:sSub>
                <m:sSubPr>
                  <m:ctrlPr>
                    <w:rPr>
                      <w:rFonts w:ascii="Cambria Math" w:hAnsi="Cambria Math" w:cs="Arial"/>
                      <w:i/>
                      <w:sz w:val="20"/>
                      <w:szCs w:val="20"/>
                      <w:lang w:eastAsia="en-US"/>
                    </w:rPr>
                  </m:ctrlPr>
                </m:sSubPr>
                <m:e>
                  <m:r>
                    <w:rPr>
                      <w:rFonts w:ascii="Cambria Math" w:hAnsi="Cambria Math" w:cs="Arial"/>
                      <w:sz w:val="20"/>
                      <w:szCs w:val="20"/>
                    </w:rPr>
                    <m:t>R</m:t>
                  </m:r>
                </m:e>
                <m:sub>
                  <m:r>
                    <w:rPr>
                      <w:rFonts w:ascii="Cambria Math" w:hAnsi="Cambria Math" w:cs="Arial"/>
                      <w:sz w:val="20"/>
                      <w:szCs w:val="20"/>
                    </w:rPr>
                    <m:t>max</m:t>
                  </m:r>
                </m:sub>
              </m:sSub>
            </m:den>
          </m:f>
        </m:oMath>
      </m:oMathPara>
    </w:p>
    <w:p w14:paraId="4BAF1B28" w14:textId="36BE01FF" w:rsidR="00410785" w:rsidRPr="00983F06" w:rsidRDefault="00033753" w:rsidP="00410785">
      <w:pPr>
        <w:spacing w:line="240" w:lineRule="atLeast"/>
        <w:jc w:val="both"/>
        <w:rPr>
          <w:rFonts w:ascii="Arial" w:hAnsi="Arial" w:cs="Arial"/>
          <w:sz w:val="20"/>
          <w:szCs w:val="20"/>
        </w:rPr>
      </w:pPr>
      <m:oMath>
        <m:sSub>
          <m:sSubPr>
            <m:ctrlPr>
              <w:rPr>
                <w:rFonts w:ascii="Cambria Math" w:hAnsi="Cambria Math" w:cs="Arial"/>
                <w:i/>
                <w:sz w:val="20"/>
                <w:szCs w:val="20"/>
                <w:lang w:eastAsia="en-US"/>
              </w:rPr>
            </m:ctrlPr>
          </m:sSubPr>
          <m:e>
            <m:r>
              <w:rPr>
                <w:rFonts w:ascii="Cambria Math" w:hAnsi="Cambria Math" w:cs="Arial"/>
                <w:sz w:val="20"/>
                <w:szCs w:val="20"/>
              </w:rPr>
              <m:t>R</m:t>
            </m:r>
          </m:e>
          <m:sub>
            <m:r>
              <w:rPr>
                <w:rFonts w:ascii="Cambria Math" w:hAnsi="Cambria Math" w:cs="Arial"/>
                <w:sz w:val="20"/>
                <w:szCs w:val="20"/>
              </w:rPr>
              <m:t>max</m:t>
            </m:r>
          </m:sub>
        </m:sSub>
      </m:oMath>
      <w:r w:rsidR="00410785" w:rsidRPr="00983F06">
        <w:rPr>
          <w:rFonts w:ascii="Arial" w:hAnsi="Arial" w:cs="Arial"/>
          <w:sz w:val="20"/>
          <w:szCs w:val="20"/>
        </w:rPr>
        <w:t xml:space="preserve">: </w:t>
      </w:r>
      <w:r w:rsidR="00410785" w:rsidRPr="00983F06">
        <w:rPr>
          <w:rFonts w:ascii="Arial" w:hAnsi="Arial" w:cs="Arial"/>
          <w:sz w:val="20"/>
          <w:szCs w:val="20"/>
        </w:rPr>
        <w:tab/>
        <w:t xml:space="preserve">maksimalno možno število </w:t>
      </w:r>
      <w:r w:rsidR="00DE612D">
        <w:rPr>
          <w:rFonts w:ascii="Arial" w:hAnsi="Arial" w:cs="Arial"/>
          <w:sz w:val="20"/>
          <w:szCs w:val="20"/>
        </w:rPr>
        <w:t>točk</w:t>
      </w:r>
    </w:p>
    <w:p w14:paraId="17B1AC78" w14:textId="723505D0" w:rsidR="00410785" w:rsidRPr="00983F06" w:rsidRDefault="00033753" w:rsidP="00410785">
      <w:pPr>
        <w:spacing w:line="240" w:lineRule="atLeast"/>
        <w:jc w:val="both"/>
        <w:rPr>
          <w:rFonts w:ascii="Arial" w:hAnsi="Arial" w:cs="Arial"/>
          <w:sz w:val="20"/>
          <w:szCs w:val="20"/>
        </w:rPr>
      </w:pPr>
      <m:oMath>
        <m:sSub>
          <m:sSubPr>
            <m:ctrlPr>
              <w:rPr>
                <w:rFonts w:ascii="Cambria Math" w:hAnsi="Cambria Math" w:cs="Arial"/>
                <w:i/>
                <w:sz w:val="20"/>
                <w:szCs w:val="20"/>
                <w:lang w:eastAsia="en-US"/>
              </w:rPr>
            </m:ctrlPr>
          </m:sSubPr>
          <m:e>
            <m:r>
              <w:rPr>
                <w:rFonts w:ascii="Cambria Math" w:hAnsi="Cambria Math" w:cs="Arial"/>
                <w:sz w:val="20"/>
                <w:szCs w:val="20"/>
              </w:rPr>
              <m:t>R</m:t>
            </m:r>
          </m:e>
          <m:sub>
            <m:r>
              <w:rPr>
                <w:rFonts w:ascii="Cambria Math" w:hAnsi="Cambria Math" w:cs="Arial"/>
                <w:sz w:val="20"/>
                <w:szCs w:val="20"/>
              </w:rPr>
              <m:t>i</m:t>
            </m:r>
          </m:sub>
        </m:sSub>
      </m:oMath>
      <w:r w:rsidR="00410785" w:rsidRPr="00983F06">
        <w:rPr>
          <w:rFonts w:ascii="Arial" w:hAnsi="Arial" w:cs="Arial"/>
          <w:sz w:val="20"/>
          <w:szCs w:val="20"/>
        </w:rPr>
        <w:t>:</w:t>
      </w:r>
      <w:r w:rsidR="00410785" w:rsidRPr="00983F06">
        <w:rPr>
          <w:rFonts w:ascii="Arial" w:hAnsi="Arial" w:cs="Arial"/>
          <w:sz w:val="20"/>
          <w:szCs w:val="20"/>
        </w:rPr>
        <w:tab/>
        <w:t xml:space="preserve">število </w:t>
      </w:r>
      <w:r w:rsidR="00DE612D">
        <w:rPr>
          <w:rFonts w:ascii="Arial" w:hAnsi="Arial" w:cs="Arial"/>
          <w:sz w:val="20"/>
          <w:szCs w:val="20"/>
        </w:rPr>
        <w:t>točk</w:t>
      </w:r>
      <w:r w:rsidR="00410785" w:rsidRPr="00983F06">
        <w:rPr>
          <w:rFonts w:ascii="Arial" w:hAnsi="Arial" w:cs="Arial"/>
          <w:sz w:val="20"/>
          <w:szCs w:val="20"/>
        </w:rPr>
        <w:t xml:space="preserve"> i-te (ocenjevane) ponudbe</w:t>
      </w:r>
    </w:p>
    <w:p w14:paraId="16323064" w14:textId="77777777" w:rsidR="00410785" w:rsidRPr="00983F06" w:rsidRDefault="00410785" w:rsidP="00410785">
      <w:pPr>
        <w:spacing w:line="240" w:lineRule="atLeast"/>
        <w:jc w:val="both"/>
        <w:rPr>
          <w:rFonts w:ascii="Arial" w:hAnsi="Arial" w:cs="Arial"/>
          <w:sz w:val="20"/>
          <w:szCs w:val="20"/>
        </w:rPr>
      </w:pPr>
    </w:p>
    <w:p w14:paraId="1E773A08" w14:textId="77777777" w:rsidR="00410785" w:rsidRPr="00983F06" w:rsidRDefault="00410785" w:rsidP="00410785">
      <w:pPr>
        <w:spacing w:line="240" w:lineRule="atLeast"/>
        <w:jc w:val="both"/>
        <w:rPr>
          <w:rFonts w:ascii="Arial" w:hAnsi="Arial" w:cs="Arial"/>
          <w:strike/>
          <w:sz w:val="20"/>
          <w:szCs w:val="20"/>
        </w:rPr>
      </w:pPr>
      <w:r w:rsidRPr="00983F06">
        <w:rPr>
          <w:rFonts w:ascii="Arial" w:hAnsi="Arial" w:cs="Arial"/>
          <w:sz w:val="20"/>
          <w:szCs w:val="20"/>
        </w:rPr>
        <w:t xml:space="preserve">Pri ocenjevanju ponudb po merilu se upoštevajo reference odgovornega vodje naloge: </w:t>
      </w:r>
    </w:p>
    <w:p w14:paraId="5EFA063E" w14:textId="77777777" w:rsidR="00410785" w:rsidRPr="00983F06" w:rsidRDefault="00410785" w:rsidP="00410785">
      <w:pPr>
        <w:spacing w:line="240" w:lineRule="atLeast"/>
        <w:jc w:val="both"/>
        <w:rPr>
          <w:rFonts w:ascii="Arial" w:hAnsi="Arial" w:cs="Arial"/>
          <w:sz w:val="20"/>
          <w:szCs w:val="20"/>
        </w:rPr>
      </w:pPr>
    </w:p>
    <w:tbl>
      <w:tblPr>
        <w:tblW w:w="7938"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5"/>
        <w:gridCol w:w="1843"/>
      </w:tblGrid>
      <w:tr w:rsidR="00410785" w:rsidRPr="00852E71" w14:paraId="2E079B07" w14:textId="77777777" w:rsidTr="00983F06">
        <w:tc>
          <w:tcPr>
            <w:tcW w:w="6095" w:type="dxa"/>
          </w:tcPr>
          <w:p w14:paraId="38CE6159" w14:textId="77777777" w:rsidR="00410785" w:rsidRPr="00206F71" w:rsidRDefault="00410785" w:rsidP="00983F06">
            <w:pPr>
              <w:keepLines/>
              <w:tabs>
                <w:tab w:val="left" w:pos="6237"/>
              </w:tabs>
              <w:jc w:val="center"/>
              <w:rPr>
                <w:rFonts w:ascii="Arial" w:hAnsi="Arial" w:cs="Arial"/>
                <w:b/>
                <w:i/>
                <w:sz w:val="20"/>
                <w:szCs w:val="20"/>
              </w:rPr>
            </w:pPr>
            <w:r w:rsidRPr="00206F71">
              <w:rPr>
                <w:rFonts w:ascii="Arial" w:hAnsi="Arial" w:cs="Arial"/>
                <w:b/>
                <w:i/>
                <w:sz w:val="20"/>
                <w:szCs w:val="20"/>
              </w:rPr>
              <w:t>Strokovnjak in zahtevana referenca</w:t>
            </w:r>
          </w:p>
        </w:tc>
        <w:tc>
          <w:tcPr>
            <w:tcW w:w="1843" w:type="dxa"/>
          </w:tcPr>
          <w:p w14:paraId="60797197" w14:textId="77777777" w:rsidR="00410785" w:rsidRPr="00983F06" w:rsidRDefault="00410785" w:rsidP="00983F06">
            <w:pPr>
              <w:keepLines/>
              <w:tabs>
                <w:tab w:val="left" w:pos="6237"/>
              </w:tabs>
              <w:jc w:val="center"/>
              <w:rPr>
                <w:rFonts w:ascii="Arial" w:hAnsi="Arial" w:cs="Arial"/>
                <w:b/>
                <w:i/>
                <w:sz w:val="20"/>
                <w:szCs w:val="20"/>
              </w:rPr>
            </w:pPr>
            <w:r w:rsidRPr="00983F06">
              <w:rPr>
                <w:rFonts w:ascii="Arial" w:hAnsi="Arial" w:cs="Arial"/>
                <w:b/>
                <w:i/>
                <w:sz w:val="20"/>
                <w:szCs w:val="20"/>
              </w:rPr>
              <w:t>Maksimalno število točk</w:t>
            </w:r>
          </w:p>
        </w:tc>
      </w:tr>
      <w:tr w:rsidR="00410785" w:rsidRPr="00852E71" w14:paraId="7ADB5A89" w14:textId="77777777" w:rsidTr="00983F06">
        <w:tc>
          <w:tcPr>
            <w:tcW w:w="6095" w:type="dxa"/>
          </w:tcPr>
          <w:p w14:paraId="74D327F8" w14:textId="6F6AAE74" w:rsidR="00410785" w:rsidRPr="00206F71" w:rsidRDefault="00410785" w:rsidP="00983F06">
            <w:pPr>
              <w:keepLines/>
              <w:tabs>
                <w:tab w:val="left" w:pos="497"/>
              </w:tabs>
              <w:spacing w:after="120" w:line="276" w:lineRule="auto"/>
              <w:ind w:left="74"/>
              <w:jc w:val="both"/>
              <w:rPr>
                <w:rFonts w:ascii="Arial" w:hAnsi="Arial" w:cs="Arial"/>
                <w:b/>
                <w:i/>
                <w:sz w:val="20"/>
                <w:szCs w:val="20"/>
              </w:rPr>
            </w:pPr>
            <w:r w:rsidRPr="00206F71">
              <w:rPr>
                <w:rFonts w:ascii="Arial" w:hAnsi="Arial" w:cs="Arial"/>
                <w:b/>
                <w:i/>
                <w:sz w:val="20"/>
                <w:szCs w:val="20"/>
              </w:rPr>
              <w:t xml:space="preserve">Reference </w:t>
            </w:r>
            <w:r w:rsidRPr="00206F71">
              <w:rPr>
                <w:rFonts w:ascii="Arial" w:hAnsi="Arial" w:cs="Arial"/>
                <w:b/>
                <w:bCs/>
                <w:i/>
                <w:sz w:val="20"/>
                <w:szCs w:val="20"/>
              </w:rPr>
              <w:t xml:space="preserve">vodje </w:t>
            </w:r>
            <w:r w:rsidR="00B17A1F" w:rsidRPr="00206F71">
              <w:rPr>
                <w:rFonts w:ascii="Arial" w:hAnsi="Arial" w:cs="Arial"/>
                <w:b/>
                <w:bCs/>
                <w:i/>
                <w:sz w:val="20"/>
                <w:szCs w:val="20"/>
              </w:rPr>
              <w:t>projekta in strokovnjaka s področja prostorskega načrtovanja</w:t>
            </w:r>
            <w:r w:rsidRPr="00206F71">
              <w:rPr>
                <w:rFonts w:ascii="Arial" w:hAnsi="Arial" w:cs="Arial"/>
                <w:b/>
                <w:i/>
                <w:sz w:val="20"/>
                <w:szCs w:val="20"/>
              </w:rPr>
              <w:t xml:space="preserve"> (strokovnjak iz tč. 3.2.3.2)-</w:t>
            </w:r>
            <w:proofErr w:type="spellStart"/>
            <w:r w:rsidRPr="00206F71">
              <w:rPr>
                <w:rFonts w:ascii="Arial" w:hAnsi="Arial" w:cs="Arial"/>
                <w:b/>
                <w:i/>
                <w:sz w:val="20"/>
                <w:szCs w:val="20"/>
              </w:rPr>
              <w:t>T</w:t>
            </w:r>
            <w:r w:rsidRPr="00206F71">
              <w:rPr>
                <w:rFonts w:ascii="Arial" w:hAnsi="Arial" w:cs="Arial"/>
                <w:b/>
                <w:i/>
                <w:sz w:val="20"/>
                <w:szCs w:val="20"/>
                <w:vertAlign w:val="subscript"/>
              </w:rPr>
              <w:t>r</w:t>
            </w:r>
            <w:proofErr w:type="spellEnd"/>
          </w:p>
          <w:p w14:paraId="2FBEDF10" w14:textId="1CB90905" w:rsidR="00410785" w:rsidRPr="00206F71" w:rsidRDefault="00410785" w:rsidP="000C4FCE">
            <w:pPr>
              <w:jc w:val="both"/>
              <w:rPr>
                <w:rFonts w:ascii="Arial" w:eastAsia="Calibri" w:hAnsi="Arial" w:cs="Arial"/>
                <w:sz w:val="20"/>
                <w:szCs w:val="20"/>
                <w:lang w:eastAsia="en-US"/>
              </w:rPr>
            </w:pPr>
            <w:r w:rsidRPr="00206F71">
              <w:rPr>
                <w:rFonts w:ascii="Arial" w:eastAsia="Calibri" w:hAnsi="Arial" w:cs="Arial"/>
                <w:sz w:val="20"/>
                <w:szCs w:val="20"/>
                <w:lang w:eastAsia="en-US"/>
              </w:rPr>
              <w:t xml:space="preserve">V obdobju zadnjih petnajst (15) let, šteto od </w:t>
            </w:r>
            <w:r w:rsidR="00122D36" w:rsidRPr="00206F71">
              <w:rPr>
                <w:rFonts w:ascii="Arial" w:eastAsia="Calibri" w:hAnsi="Arial" w:cs="Arial"/>
                <w:sz w:val="20"/>
                <w:szCs w:val="20"/>
                <w:lang w:eastAsia="en-US"/>
              </w:rPr>
              <w:t xml:space="preserve">dneva </w:t>
            </w:r>
            <w:r w:rsidRPr="00206F71">
              <w:rPr>
                <w:rFonts w:ascii="Arial" w:eastAsia="Calibri" w:hAnsi="Arial" w:cs="Arial"/>
                <w:sz w:val="20"/>
                <w:szCs w:val="20"/>
                <w:lang w:eastAsia="en-US"/>
              </w:rPr>
              <w:t>objave tega javnega naročila, je bil odgovorni vodja naloge pri izdelavi najmanj enega DPN za prostorsko ureditev prometne infrastrukture državnega pomena, pri čemer bo naročnik</w:t>
            </w:r>
            <w:r w:rsidR="00F0441A" w:rsidRPr="00206F71">
              <w:rPr>
                <w:rFonts w:ascii="Arial" w:eastAsia="Calibri" w:hAnsi="Arial" w:cs="Arial"/>
                <w:sz w:val="20"/>
                <w:szCs w:val="20"/>
                <w:lang w:eastAsia="en-US"/>
              </w:rPr>
              <w:t>, kot</w:t>
            </w:r>
            <w:r w:rsidRPr="00206F71">
              <w:rPr>
                <w:rFonts w:ascii="Arial" w:eastAsia="Calibri" w:hAnsi="Arial" w:cs="Arial"/>
                <w:sz w:val="20"/>
                <w:szCs w:val="20"/>
                <w:lang w:eastAsia="en-US"/>
              </w:rPr>
              <w:t xml:space="preserve"> ustrezno referenčno delo štel le dokončan</w:t>
            </w:r>
            <w:r w:rsidR="007B337F" w:rsidRPr="00206F71">
              <w:rPr>
                <w:rFonts w:ascii="Arial" w:eastAsia="Calibri" w:hAnsi="Arial" w:cs="Arial"/>
                <w:sz w:val="20"/>
                <w:szCs w:val="20"/>
                <w:lang w:eastAsia="en-US"/>
              </w:rPr>
              <w:t xml:space="preserve"> </w:t>
            </w:r>
            <w:r w:rsidRPr="00206F71">
              <w:rPr>
                <w:rFonts w:ascii="Arial" w:eastAsia="Calibri" w:hAnsi="Arial" w:cs="Arial"/>
                <w:sz w:val="20"/>
                <w:szCs w:val="20"/>
                <w:lang w:eastAsia="en-US"/>
              </w:rPr>
              <w:t>DPN (številka in datum Ur. lista RS z objavo Uredbe o DPN).</w:t>
            </w:r>
          </w:p>
          <w:p w14:paraId="63B1396C" w14:textId="33C6A5CF" w:rsidR="00410785" w:rsidRPr="00206F71" w:rsidRDefault="00410785" w:rsidP="00983F06">
            <w:pPr>
              <w:keepLines/>
              <w:tabs>
                <w:tab w:val="left" w:pos="497"/>
              </w:tabs>
              <w:spacing w:after="120" w:line="276" w:lineRule="auto"/>
              <w:ind w:left="74"/>
              <w:jc w:val="both"/>
              <w:rPr>
                <w:rFonts w:ascii="Arial" w:hAnsi="Arial" w:cs="Arial"/>
                <w:sz w:val="20"/>
                <w:szCs w:val="20"/>
              </w:rPr>
            </w:pPr>
          </w:p>
        </w:tc>
        <w:tc>
          <w:tcPr>
            <w:tcW w:w="1843" w:type="dxa"/>
          </w:tcPr>
          <w:p w14:paraId="20F4C678" w14:textId="11134E04" w:rsidR="00410785" w:rsidRPr="00983F06" w:rsidRDefault="00410785" w:rsidP="00983F06">
            <w:pPr>
              <w:keepLines/>
              <w:tabs>
                <w:tab w:val="left" w:pos="6237"/>
              </w:tabs>
              <w:jc w:val="center"/>
              <w:rPr>
                <w:rFonts w:ascii="Arial" w:hAnsi="Arial" w:cs="Arial"/>
                <w:b/>
                <w:i/>
                <w:sz w:val="20"/>
                <w:szCs w:val="20"/>
              </w:rPr>
            </w:pPr>
            <w:r>
              <w:rPr>
                <w:rFonts w:ascii="Arial" w:hAnsi="Arial" w:cs="Arial"/>
                <w:b/>
                <w:i/>
                <w:sz w:val="20"/>
                <w:szCs w:val="20"/>
              </w:rPr>
              <w:t>1</w:t>
            </w:r>
            <w:r w:rsidR="00DE612D">
              <w:rPr>
                <w:rFonts w:ascii="Arial" w:hAnsi="Arial" w:cs="Arial"/>
                <w:b/>
                <w:i/>
                <w:sz w:val="20"/>
                <w:szCs w:val="20"/>
              </w:rPr>
              <w:t>0</w:t>
            </w:r>
          </w:p>
          <w:p w14:paraId="696EA216" w14:textId="77777777" w:rsidR="00410785" w:rsidRPr="00983F06" w:rsidRDefault="00410785" w:rsidP="00983F06">
            <w:pPr>
              <w:keepLines/>
              <w:tabs>
                <w:tab w:val="left" w:pos="6237"/>
              </w:tabs>
              <w:jc w:val="center"/>
              <w:rPr>
                <w:rFonts w:ascii="Arial" w:hAnsi="Arial" w:cs="Arial"/>
                <w:i/>
                <w:sz w:val="20"/>
                <w:szCs w:val="20"/>
              </w:rPr>
            </w:pPr>
            <w:r w:rsidRPr="00983F06">
              <w:rPr>
                <w:rFonts w:ascii="Arial" w:hAnsi="Arial" w:cs="Arial"/>
                <w:i/>
                <w:sz w:val="20"/>
                <w:szCs w:val="20"/>
              </w:rPr>
              <w:t>maksimalno</w:t>
            </w:r>
          </w:p>
          <w:p w14:paraId="544D248C" w14:textId="42F7370A" w:rsidR="00410785" w:rsidRPr="00983F06" w:rsidRDefault="00410785" w:rsidP="00983F06">
            <w:pPr>
              <w:keepLines/>
              <w:tabs>
                <w:tab w:val="left" w:pos="6237"/>
              </w:tabs>
              <w:jc w:val="center"/>
              <w:rPr>
                <w:rFonts w:ascii="Arial" w:hAnsi="Arial" w:cs="Arial"/>
                <w:i/>
                <w:sz w:val="20"/>
                <w:szCs w:val="20"/>
              </w:rPr>
            </w:pPr>
            <w:r>
              <w:rPr>
                <w:rFonts w:ascii="Arial" w:hAnsi="Arial" w:cs="Arial"/>
                <w:i/>
                <w:sz w:val="20"/>
                <w:szCs w:val="20"/>
              </w:rPr>
              <w:t>1</w:t>
            </w:r>
            <w:r w:rsidRPr="00983F06">
              <w:rPr>
                <w:rFonts w:ascii="Arial" w:hAnsi="Arial" w:cs="Arial"/>
                <w:i/>
                <w:sz w:val="20"/>
                <w:szCs w:val="20"/>
              </w:rPr>
              <w:t xml:space="preserve"> referenc</w:t>
            </w:r>
            <w:r>
              <w:rPr>
                <w:rFonts w:ascii="Arial" w:hAnsi="Arial" w:cs="Arial"/>
                <w:i/>
                <w:sz w:val="20"/>
                <w:szCs w:val="20"/>
              </w:rPr>
              <w:t>a</w:t>
            </w:r>
            <w:r w:rsidRPr="00983F06">
              <w:rPr>
                <w:rFonts w:ascii="Arial" w:hAnsi="Arial" w:cs="Arial"/>
                <w:i/>
                <w:sz w:val="20"/>
                <w:szCs w:val="20"/>
              </w:rPr>
              <w:t xml:space="preserve"> </w:t>
            </w:r>
            <w:r>
              <w:rPr>
                <w:rFonts w:ascii="Arial" w:hAnsi="Arial" w:cs="Arial"/>
                <w:i/>
                <w:sz w:val="20"/>
                <w:szCs w:val="20"/>
              </w:rPr>
              <w:t xml:space="preserve">x </w:t>
            </w:r>
            <w:r w:rsidRPr="00983F06">
              <w:rPr>
                <w:rFonts w:ascii="Arial" w:hAnsi="Arial" w:cs="Arial"/>
                <w:i/>
                <w:sz w:val="20"/>
                <w:szCs w:val="20"/>
              </w:rPr>
              <w:t>1</w:t>
            </w:r>
            <w:r w:rsidR="00DE612D">
              <w:rPr>
                <w:rFonts w:ascii="Arial" w:hAnsi="Arial" w:cs="Arial"/>
                <w:i/>
                <w:sz w:val="20"/>
                <w:szCs w:val="20"/>
              </w:rPr>
              <w:t>0</w:t>
            </w:r>
            <w:r w:rsidRPr="00983F06">
              <w:rPr>
                <w:rFonts w:ascii="Arial" w:hAnsi="Arial" w:cs="Arial"/>
                <w:i/>
                <w:sz w:val="20"/>
                <w:szCs w:val="20"/>
              </w:rPr>
              <w:t xml:space="preserve"> točk</w:t>
            </w:r>
          </w:p>
          <w:p w14:paraId="2E7FE0AF" w14:textId="77777777" w:rsidR="00410785" w:rsidRPr="00983F06" w:rsidRDefault="00410785" w:rsidP="00983F06">
            <w:pPr>
              <w:keepLines/>
              <w:tabs>
                <w:tab w:val="left" w:pos="6237"/>
              </w:tabs>
              <w:jc w:val="center"/>
              <w:rPr>
                <w:rFonts w:ascii="Arial" w:hAnsi="Arial" w:cs="Arial"/>
                <w:i/>
                <w:sz w:val="20"/>
                <w:szCs w:val="20"/>
              </w:rPr>
            </w:pPr>
          </w:p>
        </w:tc>
      </w:tr>
    </w:tbl>
    <w:p w14:paraId="4C2D261E" w14:textId="3D7A774D" w:rsidR="00410785" w:rsidRPr="00983F06" w:rsidRDefault="00410785" w:rsidP="00410785">
      <w:pPr>
        <w:pStyle w:val="Naslov1"/>
        <w:keepNext w:val="0"/>
        <w:numPr>
          <w:ilvl w:val="0"/>
          <w:numId w:val="0"/>
        </w:numPr>
        <w:tabs>
          <w:tab w:val="left" w:pos="933"/>
        </w:tabs>
        <w:spacing w:after="120"/>
        <w:rPr>
          <w:b w:val="0"/>
          <w:caps w:val="0"/>
          <w:kern w:val="0"/>
        </w:rPr>
      </w:pPr>
      <w:r w:rsidRPr="00983F06">
        <w:rPr>
          <w:b w:val="0"/>
          <w:caps w:val="0"/>
          <w:kern w:val="0"/>
        </w:rPr>
        <w:t xml:space="preserve">Naročnik pri točkovanju meril ne bo upošteval referenc, ki jih bo ponudnik navedel </w:t>
      </w:r>
      <w:r w:rsidRPr="00206F71">
        <w:rPr>
          <w:b w:val="0"/>
          <w:caps w:val="0"/>
          <w:kern w:val="0"/>
        </w:rPr>
        <w:t xml:space="preserve">v Obrazec 3 - </w:t>
      </w:r>
      <w:r w:rsidR="00122D36">
        <w:rPr>
          <w:b w:val="0"/>
          <w:caps w:val="0"/>
          <w:kern w:val="0"/>
        </w:rPr>
        <w:t xml:space="preserve"> Seznam referenčnega kadra.</w:t>
      </w:r>
    </w:p>
    <w:p w14:paraId="7B1C198C" w14:textId="77777777" w:rsidR="00410785" w:rsidRDefault="00410785" w:rsidP="00410785">
      <w:pPr>
        <w:spacing w:line="260" w:lineRule="atLeast"/>
        <w:jc w:val="both"/>
        <w:rPr>
          <w:rFonts w:ascii="Arial" w:hAnsi="Arial" w:cs="Arial"/>
          <w:sz w:val="20"/>
          <w:szCs w:val="20"/>
          <w:lang w:eastAsia="en-US"/>
        </w:rPr>
      </w:pPr>
    </w:p>
    <w:p w14:paraId="000D0919" w14:textId="77777777" w:rsidR="00410785" w:rsidRDefault="00410785" w:rsidP="00410785">
      <w:pPr>
        <w:spacing w:line="260" w:lineRule="atLeast"/>
        <w:jc w:val="both"/>
        <w:rPr>
          <w:rFonts w:ascii="Arial" w:hAnsi="Arial" w:cs="Arial"/>
          <w:sz w:val="20"/>
          <w:szCs w:val="20"/>
          <w:lang w:eastAsia="en-US"/>
        </w:rPr>
      </w:pPr>
      <w:r w:rsidRPr="001B5408">
        <w:rPr>
          <w:rFonts w:ascii="Arial" w:hAnsi="Arial" w:cs="Arial"/>
          <w:sz w:val="20"/>
          <w:szCs w:val="20"/>
          <w:lang w:eastAsia="en-US"/>
        </w:rPr>
        <w:t>V primeru enakega števila točk se izbere ponudba z nižjo ponudbeno ceno. V primeru enakih cen bo naročnik izbral ponudbo, ki je bila oddana prej. Če so ponudbe oddane istočasno, bo naročnik izvedel javni žreb.</w:t>
      </w:r>
    </w:p>
    <w:p w14:paraId="6E636AD0" w14:textId="77777777" w:rsidR="00122D36" w:rsidRDefault="00122D36" w:rsidP="00410785">
      <w:pPr>
        <w:spacing w:line="260" w:lineRule="atLeast"/>
        <w:jc w:val="both"/>
        <w:rPr>
          <w:rFonts w:ascii="Arial" w:hAnsi="Arial" w:cs="Arial"/>
          <w:sz w:val="20"/>
          <w:szCs w:val="20"/>
          <w:lang w:eastAsia="en-US"/>
        </w:rPr>
      </w:pPr>
    </w:p>
    <w:p w14:paraId="66DB922B" w14:textId="5995B0EC" w:rsidR="00410785" w:rsidRPr="001B5408" w:rsidRDefault="00410785" w:rsidP="00410785">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Cs/>
          <w:sz w:val="20"/>
          <w:szCs w:val="20"/>
          <w:lang w:eastAsia="en-US"/>
        </w:rPr>
      </w:pPr>
      <w:r w:rsidRPr="001B5408">
        <w:rPr>
          <w:rFonts w:ascii="Arial" w:hAnsi="Arial" w:cs="Arial"/>
          <w:b/>
          <w:sz w:val="20"/>
          <w:szCs w:val="20"/>
          <w:lang w:eastAsia="en-US"/>
        </w:rPr>
        <w:t xml:space="preserve">DOKAZILO: </w:t>
      </w:r>
    </w:p>
    <w:p w14:paraId="10836A25" w14:textId="28D47BB9" w:rsidR="00410785" w:rsidRDefault="00410785" w:rsidP="00410785">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983F06">
        <w:rPr>
          <w:rFonts w:ascii="Arial" w:hAnsi="Arial" w:cs="Arial"/>
          <w:sz w:val="20"/>
          <w:szCs w:val="20"/>
          <w:lang w:eastAsia="en-US"/>
        </w:rPr>
        <w:t xml:space="preserve">Ponudnik mora ponudbi priložiti izpolnjen </w:t>
      </w:r>
      <w:r w:rsidRPr="00175114">
        <w:rPr>
          <w:rFonts w:ascii="Arial" w:hAnsi="Arial" w:cs="Arial"/>
          <w:sz w:val="20"/>
          <w:szCs w:val="20"/>
          <w:lang w:eastAsia="en-US"/>
        </w:rPr>
        <w:t xml:space="preserve">Obrazec </w:t>
      </w:r>
      <w:r w:rsidR="00175114" w:rsidRPr="00175114">
        <w:rPr>
          <w:rFonts w:ascii="Arial" w:hAnsi="Arial" w:cs="Arial"/>
          <w:sz w:val="20"/>
          <w:szCs w:val="20"/>
          <w:lang w:eastAsia="en-US"/>
        </w:rPr>
        <w:t>4</w:t>
      </w:r>
      <w:r w:rsidRPr="00983F06">
        <w:rPr>
          <w:rFonts w:ascii="Arial" w:hAnsi="Arial" w:cs="Arial"/>
          <w:sz w:val="20"/>
          <w:szCs w:val="20"/>
          <w:lang w:eastAsia="en-US"/>
        </w:rPr>
        <w:t xml:space="preserve"> </w:t>
      </w:r>
      <w:r w:rsidR="00D33810">
        <w:rPr>
          <w:rFonts w:ascii="Arial" w:hAnsi="Arial" w:cs="Arial"/>
          <w:sz w:val="20"/>
          <w:szCs w:val="20"/>
          <w:lang w:eastAsia="en-US"/>
        </w:rPr>
        <w:t xml:space="preserve"> z vsemi zahtevanimi podatki</w:t>
      </w:r>
      <w:r w:rsidR="005510FD">
        <w:rPr>
          <w:rFonts w:ascii="Arial" w:hAnsi="Arial" w:cs="Arial"/>
          <w:sz w:val="20"/>
          <w:szCs w:val="20"/>
          <w:lang w:eastAsia="en-US"/>
        </w:rPr>
        <w:t>,</w:t>
      </w:r>
      <w:r w:rsidR="00D33810">
        <w:rPr>
          <w:rFonts w:ascii="Arial" w:hAnsi="Arial" w:cs="Arial"/>
          <w:sz w:val="20"/>
          <w:szCs w:val="20"/>
          <w:lang w:eastAsia="en-US"/>
        </w:rPr>
        <w:t xml:space="preserve"> </w:t>
      </w:r>
      <w:r w:rsidR="00D33810" w:rsidRPr="00D33810">
        <w:rPr>
          <w:rFonts w:ascii="Arial" w:hAnsi="Arial" w:cs="Arial"/>
          <w:sz w:val="20"/>
          <w:szCs w:val="20"/>
          <w:lang w:eastAsia="en-US"/>
        </w:rPr>
        <w:t xml:space="preserve">saj bo naročnik točkoval le tista dokazila, </w:t>
      </w:r>
      <w:r w:rsidR="00D33810">
        <w:rPr>
          <w:rFonts w:ascii="Arial" w:hAnsi="Arial" w:cs="Arial"/>
          <w:sz w:val="20"/>
          <w:szCs w:val="20"/>
          <w:lang w:eastAsia="en-US"/>
        </w:rPr>
        <w:t>ki bodo</w:t>
      </w:r>
      <w:r w:rsidR="00D33810" w:rsidRPr="00D33810">
        <w:rPr>
          <w:rFonts w:ascii="Arial" w:hAnsi="Arial" w:cs="Arial"/>
          <w:sz w:val="20"/>
          <w:szCs w:val="20"/>
          <w:lang w:eastAsia="en-US"/>
        </w:rPr>
        <w:t xml:space="preserve"> ponudbi dejansko predložena in iz katerih bo jasno in nedvoumno izhajalo, da izpolnjujejo pogoje, kot jih je določil naročnik. Dopolnjevanje teh dokazil v fazi preverjanja ponudbe ne bo možno, saj naročnik ne bo dopustil sprememb, ki bi vplivale na razvrstitev v okviru meril.</w:t>
      </w:r>
    </w:p>
    <w:p w14:paraId="65DD44BC" w14:textId="77777777" w:rsidR="000E2700" w:rsidRDefault="000E2700" w:rsidP="000E2700">
      <w:pPr>
        <w:spacing w:line="260" w:lineRule="atLeast"/>
        <w:jc w:val="both"/>
        <w:rPr>
          <w:rFonts w:ascii="Arial" w:hAnsi="Arial" w:cs="Arial"/>
          <w:sz w:val="20"/>
          <w:szCs w:val="20"/>
          <w:lang w:eastAsia="en-US"/>
        </w:rPr>
      </w:pPr>
    </w:p>
    <w:p w14:paraId="413BAA3D" w14:textId="77777777" w:rsidR="0075039D" w:rsidRPr="00E30D29"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70139D">
        <w:rPr>
          <w:rFonts w:ascii="Arial" w:hAnsi="Arial" w:cs="Arial"/>
          <w:b/>
          <w:bCs/>
          <w:iCs/>
          <w:sz w:val="20"/>
          <w:szCs w:val="20"/>
        </w:rPr>
        <w:t>2.3.</w:t>
      </w:r>
      <w:r w:rsidR="00E30D29">
        <w:rPr>
          <w:rFonts w:ascii="Arial" w:hAnsi="Arial" w:cs="Arial"/>
          <w:b/>
          <w:bCs/>
          <w:iCs/>
          <w:sz w:val="20"/>
          <w:szCs w:val="20"/>
        </w:rPr>
        <w:t>1</w:t>
      </w:r>
      <w:r w:rsidR="00DE6F9E">
        <w:rPr>
          <w:rFonts w:ascii="Arial" w:hAnsi="Arial" w:cs="Arial"/>
          <w:b/>
          <w:bCs/>
          <w:iCs/>
          <w:sz w:val="20"/>
          <w:szCs w:val="20"/>
        </w:rPr>
        <w:t>1</w:t>
      </w:r>
      <w:r w:rsidRPr="0070139D">
        <w:rPr>
          <w:rFonts w:ascii="Arial" w:hAnsi="Arial" w:cs="Arial"/>
          <w:b/>
          <w:bCs/>
          <w:iCs/>
          <w:sz w:val="20"/>
          <w:szCs w:val="20"/>
        </w:rPr>
        <w:t xml:space="preserve"> Oddaja javnega naročila</w:t>
      </w:r>
    </w:p>
    <w:p w14:paraId="28FECC24" w14:textId="7A9B4112" w:rsidR="0075039D" w:rsidRPr="0070139D" w:rsidRDefault="0075039D" w:rsidP="004D7C28">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opravljenem pregledu ponudb izbral po</w:t>
      </w:r>
      <w:r w:rsidR="00C01E7C">
        <w:rPr>
          <w:rFonts w:ascii="Arial" w:hAnsi="Arial" w:cs="Arial"/>
          <w:sz w:val="20"/>
          <w:szCs w:val="20"/>
          <w:lang w:eastAsia="en-US"/>
        </w:rPr>
        <w:t>nudbo v skladu z meril</w:t>
      </w:r>
      <w:r w:rsidR="004C0872">
        <w:rPr>
          <w:rFonts w:ascii="Arial" w:hAnsi="Arial" w:cs="Arial"/>
          <w:sz w:val="20"/>
          <w:szCs w:val="20"/>
          <w:lang w:eastAsia="en-US"/>
        </w:rPr>
        <w:t>i</w:t>
      </w:r>
      <w:r w:rsidR="009526C7">
        <w:rPr>
          <w:rFonts w:ascii="Arial" w:hAnsi="Arial" w:cs="Arial"/>
          <w:sz w:val="20"/>
          <w:szCs w:val="20"/>
          <w:lang w:eastAsia="en-US"/>
        </w:rPr>
        <w:t xml:space="preserve"> iz 2.3.</w:t>
      </w:r>
      <w:r w:rsidR="00DE6F9E">
        <w:rPr>
          <w:rFonts w:ascii="Arial" w:hAnsi="Arial" w:cs="Arial"/>
          <w:sz w:val="20"/>
          <w:szCs w:val="20"/>
          <w:lang w:eastAsia="en-US"/>
        </w:rPr>
        <w:t>10</w:t>
      </w:r>
      <w:r w:rsidRPr="0070139D">
        <w:rPr>
          <w:rFonts w:ascii="Arial" w:hAnsi="Arial" w:cs="Arial"/>
          <w:sz w:val="20"/>
          <w:szCs w:val="20"/>
          <w:lang w:eastAsia="en-US"/>
        </w:rPr>
        <w:t xml:space="preserve"> točke teh navodil in sklenil pogodbo s ponudnikom, ki je oddal najugodnejšo ponudbo.</w:t>
      </w:r>
    </w:p>
    <w:p w14:paraId="51EA3CB8" w14:textId="77777777" w:rsidR="0075039D" w:rsidRPr="0070139D" w:rsidRDefault="0075039D" w:rsidP="00FB7DD3">
      <w:pPr>
        <w:spacing w:line="260" w:lineRule="atLeast"/>
        <w:jc w:val="both"/>
        <w:rPr>
          <w:rFonts w:ascii="Arial" w:hAnsi="Arial" w:cs="Arial"/>
          <w:sz w:val="20"/>
          <w:szCs w:val="20"/>
          <w:lang w:eastAsia="en-US"/>
        </w:rPr>
      </w:pPr>
    </w:p>
    <w:p w14:paraId="22284F2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podpisano odločitev o oddaji naročila objavil na portalu javnih naročil, skladno z desetim odstavkom 90. člena ZJN-3. </w:t>
      </w:r>
    </w:p>
    <w:p w14:paraId="7F71BC72" w14:textId="77777777" w:rsidR="0075039D" w:rsidRPr="0070139D" w:rsidRDefault="0075039D" w:rsidP="00FB7DD3">
      <w:pPr>
        <w:spacing w:line="260" w:lineRule="atLeast"/>
        <w:jc w:val="both"/>
        <w:rPr>
          <w:rFonts w:ascii="Arial" w:hAnsi="Arial" w:cs="Arial"/>
          <w:sz w:val="20"/>
          <w:szCs w:val="20"/>
          <w:lang w:eastAsia="en-US"/>
        </w:rPr>
      </w:pPr>
    </w:p>
    <w:p w14:paraId="4957587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 skladu z 90. členom ZJN-3 lahko naročnik:</w:t>
      </w:r>
    </w:p>
    <w:p w14:paraId="36EA0BED" w14:textId="77777777" w:rsidR="0075039D" w:rsidRPr="004B06EF" w:rsidRDefault="0075039D" w:rsidP="00B07376">
      <w:pPr>
        <w:pStyle w:val="Odstavekseznama"/>
        <w:numPr>
          <w:ilvl w:val="0"/>
          <w:numId w:val="23"/>
        </w:numPr>
        <w:spacing w:line="260" w:lineRule="atLeast"/>
        <w:jc w:val="both"/>
        <w:rPr>
          <w:rFonts w:ascii="Arial" w:hAnsi="Arial" w:cs="Arial"/>
          <w:sz w:val="20"/>
          <w:szCs w:val="20"/>
          <w:lang w:eastAsia="en-US"/>
        </w:rPr>
      </w:pPr>
      <w:r w:rsidRPr="004B06EF">
        <w:rPr>
          <w:rFonts w:ascii="Arial" w:hAnsi="Arial" w:cs="Arial"/>
          <w:sz w:val="20"/>
          <w:szCs w:val="20"/>
          <w:lang w:eastAsia="en-US"/>
        </w:rPr>
        <w:t>do roka za oddajo ponudb kadarkoli ustavi postopek javnega naročila (prvi odstavek 90. člena ZJN-3),</w:t>
      </w:r>
    </w:p>
    <w:p w14:paraId="4BD84123" w14:textId="77777777" w:rsidR="0075039D" w:rsidRPr="004B06EF" w:rsidRDefault="0075039D" w:rsidP="00B07376">
      <w:pPr>
        <w:pStyle w:val="Odstavekseznama"/>
        <w:numPr>
          <w:ilvl w:val="0"/>
          <w:numId w:val="23"/>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 vseh stopnjah postopka po izteku roka za odpiranje ponudb zavrne vse ponudbe (peti odstavek 90. člena ZJN-3), </w:t>
      </w:r>
    </w:p>
    <w:p w14:paraId="4247C4D7" w14:textId="77777777" w:rsidR="007F7FA8" w:rsidRPr="004B06EF" w:rsidRDefault="0075039D" w:rsidP="00B07376">
      <w:pPr>
        <w:pStyle w:val="Odstavekseznama"/>
        <w:numPr>
          <w:ilvl w:val="0"/>
          <w:numId w:val="23"/>
        </w:numPr>
        <w:spacing w:line="260" w:lineRule="atLeast"/>
        <w:jc w:val="both"/>
        <w:rPr>
          <w:rFonts w:ascii="Arial" w:hAnsi="Arial" w:cs="Arial"/>
          <w:sz w:val="20"/>
          <w:szCs w:val="20"/>
          <w:lang w:eastAsia="en-US"/>
        </w:rPr>
      </w:pPr>
      <w:r w:rsidRPr="004B06EF">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56573FE0" w14:textId="77777777" w:rsidR="0075039D" w:rsidRPr="004B06EF" w:rsidRDefault="0075039D" w:rsidP="00B07376">
      <w:pPr>
        <w:pStyle w:val="Odstavekseznama"/>
        <w:numPr>
          <w:ilvl w:val="0"/>
          <w:numId w:val="23"/>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6C3A510F" w14:textId="77777777" w:rsidR="00A274D2" w:rsidRPr="0070139D" w:rsidRDefault="00A274D2" w:rsidP="00DA77BF">
      <w:pPr>
        <w:spacing w:line="260" w:lineRule="atLeast"/>
        <w:jc w:val="both"/>
        <w:rPr>
          <w:rFonts w:ascii="Arial" w:hAnsi="Arial" w:cs="Arial"/>
          <w:sz w:val="20"/>
          <w:szCs w:val="20"/>
          <w:lang w:eastAsia="en-US"/>
        </w:rPr>
      </w:pPr>
    </w:p>
    <w:p w14:paraId="1444A0BE" w14:textId="77777777" w:rsidR="00E30D29" w:rsidRPr="00F37E3D"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F37E3D">
        <w:rPr>
          <w:rFonts w:ascii="Arial" w:hAnsi="Arial" w:cs="Arial"/>
          <w:b/>
          <w:bCs/>
          <w:iCs/>
          <w:sz w:val="20"/>
          <w:szCs w:val="20"/>
        </w:rPr>
        <w:t>2.3.1</w:t>
      </w:r>
      <w:r w:rsidR="00DE6F9E">
        <w:rPr>
          <w:rFonts w:ascii="Arial" w:hAnsi="Arial" w:cs="Arial"/>
          <w:b/>
          <w:bCs/>
          <w:iCs/>
          <w:sz w:val="20"/>
          <w:szCs w:val="20"/>
        </w:rPr>
        <w:t>2</w:t>
      </w:r>
      <w:r w:rsidRPr="00F37E3D">
        <w:rPr>
          <w:rFonts w:ascii="Arial" w:hAnsi="Arial" w:cs="Arial"/>
          <w:b/>
          <w:bCs/>
          <w:iCs/>
          <w:sz w:val="20"/>
          <w:szCs w:val="20"/>
        </w:rPr>
        <w:t xml:space="preserve"> Pravila za sporočanje</w:t>
      </w:r>
    </w:p>
    <w:p w14:paraId="27D748E8" w14:textId="5FC2AA80" w:rsidR="004C12CE" w:rsidRPr="004C12CE"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20" w:name="_Toc534192815"/>
      <w:bookmarkStart w:id="121" w:name="_Toc534026534"/>
      <w:r w:rsidRPr="004C12CE">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w:t>
      </w:r>
      <w:r w:rsidRPr="004C12CE">
        <w:rPr>
          <w:rFonts w:ascii="Arial" w:hAnsi="Arial" w:cs="Arial"/>
          <w:sz w:val="20"/>
          <w:szCs w:val="20"/>
          <w:lang w:eastAsia="ar-SA"/>
        </w:rPr>
        <w:lastRenderedPageBreak/>
        <w:t xml:space="preserve">je to možno oziroma preko elektronskega naslova, ki je bil naveden/uporabljen pri elektronski oddaji ponudb v sistemu e-JN. </w:t>
      </w:r>
      <w:bookmarkEnd w:id="120"/>
      <w:bookmarkEnd w:id="121"/>
    </w:p>
    <w:p w14:paraId="0914A262" w14:textId="77777777" w:rsidR="00E30D29"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77A6429E" w14:textId="77777777" w:rsidR="0075039D" w:rsidRPr="0070139D"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70139D">
        <w:rPr>
          <w:rFonts w:ascii="Arial" w:hAnsi="Arial" w:cs="Arial"/>
          <w:b/>
          <w:bCs/>
          <w:iCs/>
          <w:sz w:val="20"/>
          <w:szCs w:val="20"/>
        </w:rPr>
        <w:t>2.3.1</w:t>
      </w:r>
      <w:r w:rsidR="00DE6F9E">
        <w:rPr>
          <w:rFonts w:ascii="Arial" w:hAnsi="Arial" w:cs="Arial"/>
          <w:b/>
          <w:bCs/>
          <w:iCs/>
          <w:sz w:val="20"/>
          <w:szCs w:val="20"/>
        </w:rPr>
        <w:t>3</w:t>
      </w:r>
      <w:r w:rsidRPr="0070139D">
        <w:rPr>
          <w:rFonts w:ascii="Arial" w:hAnsi="Arial" w:cs="Arial"/>
          <w:b/>
          <w:bCs/>
          <w:iCs/>
          <w:sz w:val="20"/>
          <w:szCs w:val="20"/>
        </w:rPr>
        <w:t xml:space="preserve"> Sklenitev pogodbe</w:t>
      </w:r>
      <w:r w:rsidR="002761F7">
        <w:rPr>
          <w:rFonts w:ascii="Arial" w:hAnsi="Arial" w:cs="Arial"/>
          <w:b/>
          <w:bCs/>
          <w:iCs/>
          <w:sz w:val="20"/>
          <w:szCs w:val="20"/>
        </w:rPr>
        <w:t xml:space="preserve"> o izvedbi javnega naročila</w:t>
      </w:r>
    </w:p>
    <w:p w14:paraId="4056B05E"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izteku obdobja mirovanja obvestil izbranega ponudnika, da je njegova ponudba sprejeta in mu v podpis poslal pogodb</w:t>
      </w:r>
      <w:r w:rsidR="00C86C41">
        <w:rPr>
          <w:rFonts w:ascii="Arial" w:hAnsi="Arial" w:cs="Arial"/>
          <w:sz w:val="20"/>
          <w:szCs w:val="20"/>
          <w:lang w:eastAsia="en-US"/>
        </w:rPr>
        <w:t>o</w:t>
      </w:r>
      <w:r w:rsidRPr="0070139D">
        <w:rPr>
          <w:rFonts w:ascii="Arial" w:hAnsi="Arial" w:cs="Arial"/>
          <w:sz w:val="20"/>
          <w:szCs w:val="20"/>
          <w:lang w:eastAsia="en-US"/>
        </w:rPr>
        <w:t xml:space="preserve"> v obliki in vsebini, kot </w:t>
      </w:r>
      <w:r w:rsidR="008A0916">
        <w:rPr>
          <w:rFonts w:ascii="Arial" w:hAnsi="Arial" w:cs="Arial"/>
          <w:sz w:val="20"/>
          <w:szCs w:val="20"/>
          <w:lang w:eastAsia="en-US"/>
        </w:rPr>
        <w:t>je</w:t>
      </w:r>
      <w:r w:rsidRPr="0070139D">
        <w:rPr>
          <w:rFonts w:ascii="Arial" w:hAnsi="Arial" w:cs="Arial"/>
          <w:sz w:val="20"/>
          <w:szCs w:val="20"/>
          <w:lang w:eastAsia="en-US"/>
        </w:rPr>
        <w:t xml:space="preserve"> bil</w:t>
      </w:r>
      <w:r w:rsidR="008A0916">
        <w:rPr>
          <w:rFonts w:ascii="Arial" w:hAnsi="Arial" w:cs="Arial"/>
          <w:sz w:val="20"/>
          <w:szCs w:val="20"/>
          <w:lang w:eastAsia="en-US"/>
        </w:rPr>
        <w:t>a</w:t>
      </w:r>
      <w:r w:rsidRPr="0070139D">
        <w:rPr>
          <w:rFonts w:ascii="Arial" w:hAnsi="Arial" w:cs="Arial"/>
          <w:sz w:val="20"/>
          <w:szCs w:val="20"/>
          <w:lang w:eastAsia="en-US"/>
        </w:rPr>
        <w:t xml:space="preserve"> določen</w:t>
      </w:r>
      <w:r w:rsidR="008A0916">
        <w:rPr>
          <w:rFonts w:ascii="Arial" w:hAnsi="Arial" w:cs="Arial"/>
          <w:sz w:val="20"/>
          <w:szCs w:val="20"/>
          <w:lang w:eastAsia="en-US"/>
        </w:rPr>
        <w:t>a</w:t>
      </w:r>
      <w:r w:rsidRPr="0070139D">
        <w:rPr>
          <w:rFonts w:ascii="Arial" w:hAnsi="Arial" w:cs="Arial"/>
          <w:sz w:val="20"/>
          <w:szCs w:val="20"/>
          <w:lang w:eastAsia="en-US"/>
        </w:rPr>
        <w:t xml:space="preserve"> v vzorc</w:t>
      </w:r>
      <w:r w:rsidR="00C86C41">
        <w:rPr>
          <w:rFonts w:ascii="Arial" w:hAnsi="Arial" w:cs="Arial"/>
          <w:sz w:val="20"/>
          <w:szCs w:val="20"/>
          <w:lang w:eastAsia="en-US"/>
        </w:rPr>
        <w:t>u</w:t>
      </w:r>
      <w:r w:rsidRPr="0070139D">
        <w:rPr>
          <w:rFonts w:ascii="Arial" w:hAnsi="Arial" w:cs="Arial"/>
          <w:sz w:val="20"/>
          <w:szCs w:val="20"/>
          <w:lang w:eastAsia="en-US"/>
        </w:rPr>
        <w:t xml:space="preserve"> pogodb</w:t>
      </w:r>
      <w:r w:rsidR="00C86C41">
        <w:rPr>
          <w:rFonts w:ascii="Arial" w:hAnsi="Arial" w:cs="Arial"/>
          <w:sz w:val="20"/>
          <w:szCs w:val="20"/>
          <w:lang w:eastAsia="en-US"/>
        </w:rPr>
        <w:t>e</w:t>
      </w:r>
      <w:r w:rsidRPr="0070139D">
        <w:rPr>
          <w:rFonts w:ascii="Arial" w:hAnsi="Arial" w:cs="Arial"/>
          <w:sz w:val="20"/>
          <w:szCs w:val="20"/>
          <w:lang w:eastAsia="en-US"/>
        </w:rPr>
        <w:t xml:space="preserve">, ki </w:t>
      </w:r>
      <w:r w:rsidR="00B251FB">
        <w:rPr>
          <w:rFonts w:ascii="Arial" w:hAnsi="Arial" w:cs="Arial"/>
          <w:sz w:val="20"/>
          <w:szCs w:val="20"/>
          <w:lang w:eastAsia="en-US"/>
        </w:rPr>
        <w:t>je</w:t>
      </w:r>
      <w:r w:rsidRPr="0070139D">
        <w:rPr>
          <w:rFonts w:ascii="Arial" w:hAnsi="Arial" w:cs="Arial"/>
          <w:sz w:val="20"/>
          <w:szCs w:val="20"/>
          <w:lang w:eastAsia="en-US"/>
        </w:rPr>
        <w:t xml:space="preserve"> del te razpisne dokumentacije</w:t>
      </w:r>
      <w:r w:rsidR="00E74EB2" w:rsidRPr="008A6120">
        <w:rPr>
          <w:rFonts w:ascii="Arial" w:hAnsi="Arial" w:cs="Arial"/>
          <w:sz w:val="20"/>
          <w:szCs w:val="20"/>
          <w:lang w:eastAsia="en-US"/>
        </w:rPr>
        <w:t>.</w:t>
      </w:r>
    </w:p>
    <w:p w14:paraId="58B8E17C" w14:textId="77777777" w:rsidR="0075039D" w:rsidRPr="0070139D" w:rsidRDefault="0075039D" w:rsidP="00FB7DD3">
      <w:pPr>
        <w:spacing w:line="260" w:lineRule="atLeast"/>
        <w:jc w:val="both"/>
        <w:rPr>
          <w:rFonts w:ascii="Arial" w:hAnsi="Arial" w:cs="Arial"/>
          <w:sz w:val="20"/>
          <w:szCs w:val="20"/>
          <w:lang w:eastAsia="en-US"/>
        </w:rPr>
      </w:pPr>
    </w:p>
    <w:p w14:paraId="47AF3BFF" w14:textId="72FCA76D"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Izbrani ponudnik mora najkasneje v </w:t>
      </w:r>
      <w:r w:rsidRPr="00FA5478">
        <w:rPr>
          <w:rFonts w:ascii="Arial" w:hAnsi="Arial" w:cs="Arial"/>
          <w:sz w:val="20"/>
          <w:szCs w:val="20"/>
          <w:lang w:eastAsia="en-US"/>
        </w:rPr>
        <w:t xml:space="preserve">roku </w:t>
      </w:r>
      <w:r w:rsidR="00A50C59">
        <w:rPr>
          <w:rFonts w:ascii="Arial" w:hAnsi="Arial" w:cs="Arial"/>
          <w:sz w:val="20"/>
          <w:szCs w:val="20"/>
          <w:lang w:eastAsia="en-US"/>
        </w:rPr>
        <w:t>7</w:t>
      </w:r>
      <w:r w:rsidR="00D149C2" w:rsidRPr="00FA5478">
        <w:rPr>
          <w:rFonts w:ascii="Arial" w:hAnsi="Arial" w:cs="Arial"/>
          <w:sz w:val="20"/>
          <w:szCs w:val="20"/>
          <w:lang w:eastAsia="en-US"/>
        </w:rPr>
        <w:t xml:space="preserve"> </w:t>
      </w:r>
      <w:r w:rsidRPr="00FA5478">
        <w:rPr>
          <w:rFonts w:ascii="Arial" w:hAnsi="Arial" w:cs="Arial"/>
          <w:sz w:val="20"/>
          <w:szCs w:val="20"/>
          <w:lang w:eastAsia="en-US"/>
        </w:rPr>
        <w:t>dni</w:t>
      </w:r>
      <w:r w:rsidRPr="0070139D">
        <w:rPr>
          <w:rFonts w:ascii="Arial" w:hAnsi="Arial" w:cs="Arial"/>
          <w:sz w:val="20"/>
          <w:szCs w:val="20"/>
          <w:lang w:eastAsia="en-US"/>
        </w:rPr>
        <w:t xml:space="preserve"> po prejemu pogodb</w:t>
      </w:r>
      <w:r w:rsidR="00C86C41">
        <w:rPr>
          <w:rFonts w:ascii="Arial" w:hAnsi="Arial" w:cs="Arial"/>
          <w:sz w:val="20"/>
          <w:szCs w:val="20"/>
          <w:lang w:eastAsia="en-US"/>
        </w:rPr>
        <w:t>e</w:t>
      </w:r>
      <w:r w:rsidR="00E30D29">
        <w:rPr>
          <w:rFonts w:ascii="Arial" w:hAnsi="Arial" w:cs="Arial"/>
          <w:sz w:val="20"/>
          <w:szCs w:val="20"/>
          <w:lang w:eastAsia="en-US"/>
        </w:rPr>
        <w:t xml:space="preserve"> </w:t>
      </w:r>
      <w:r w:rsidRPr="0070139D">
        <w:rPr>
          <w:rFonts w:ascii="Arial" w:hAnsi="Arial" w:cs="Arial"/>
          <w:sz w:val="20"/>
          <w:szCs w:val="20"/>
          <w:lang w:eastAsia="en-US"/>
        </w:rPr>
        <w:t>t</w:t>
      </w:r>
      <w:r w:rsidR="00C86C41">
        <w:rPr>
          <w:rFonts w:ascii="Arial" w:hAnsi="Arial" w:cs="Arial"/>
          <w:sz w:val="20"/>
          <w:szCs w:val="20"/>
          <w:lang w:eastAsia="en-US"/>
        </w:rPr>
        <w:t>o</w:t>
      </w:r>
      <w:r w:rsidRPr="0070139D">
        <w:rPr>
          <w:rFonts w:ascii="Arial" w:hAnsi="Arial" w:cs="Arial"/>
          <w:sz w:val="20"/>
          <w:szCs w:val="20"/>
          <w:lang w:eastAsia="en-US"/>
        </w:rPr>
        <w:t xml:space="preserve"> podpisati in j</w:t>
      </w:r>
      <w:r w:rsidR="00C86C41">
        <w:rPr>
          <w:rFonts w:ascii="Arial" w:hAnsi="Arial" w:cs="Arial"/>
          <w:sz w:val="20"/>
          <w:szCs w:val="20"/>
          <w:lang w:eastAsia="en-US"/>
        </w:rPr>
        <w:t>o</w:t>
      </w:r>
      <w:r w:rsidRPr="0070139D">
        <w:rPr>
          <w:rFonts w:ascii="Arial" w:hAnsi="Arial" w:cs="Arial"/>
          <w:sz w:val="20"/>
          <w:szCs w:val="20"/>
          <w:lang w:eastAsia="en-US"/>
        </w:rPr>
        <w:t xml:space="preserve"> vrniti naročniku. Če se ponudnik v tem </w:t>
      </w:r>
      <w:r w:rsidR="00BD2FC8" w:rsidRPr="0070139D">
        <w:rPr>
          <w:rFonts w:ascii="Arial" w:hAnsi="Arial" w:cs="Arial"/>
          <w:sz w:val="20"/>
          <w:szCs w:val="20"/>
          <w:lang w:eastAsia="en-US"/>
        </w:rPr>
        <w:t>roku ne odzove na podpis pogodb</w:t>
      </w:r>
      <w:r w:rsidR="00332925">
        <w:rPr>
          <w:rFonts w:ascii="Arial" w:hAnsi="Arial" w:cs="Arial"/>
          <w:sz w:val="20"/>
          <w:szCs w:val="20"/>
          <w:lang w:eastAsia="en-US"/>
        </w:rPr>
        <w:t>,</w:t>
      </w:r>
      <w:r w:rsidRPr="0070139D">
        <w:rPr>
          <w:rFonts w:ascii="Arial" w:hAnsi="Arial" w:cs="Arial"/>
          <w:sz w:val="20"/>
          <w:szCs w:val="20"/>
          <w:lang w:eastAsia="en-US"/>
        </w:rPr>
        <w:t xml:space="preserve"> se šteje, da je odstopil od ponudbe</w:t>
      </w:r>
      <w:r w:rsidR="00A529B7">
        <w:rPr>
          <w:rFonts w:ascii="Arial" w:hAnsi="Arial" w:cs="Arial"/>
          <w:sz w:val="20"/>
          <w:szCs w:val="20"/>
          <w:lang w:eastAsia="en-US"/>
        </w:rPr>
        <w:t>.</w:t>
      </w:r>
    </w:p>
    <w:p w14:paraId="289D7955" w14:textId="77777777" w:rsidR="000034AA" w:rsidRDefault="000034AA" w:rsidP="00FB7DD3">
      <w:pPr>
        <w:spacing w:line="260" w:lineRule="atLeast"/>
        <w:jc w:val="both"/>
        <w:rPr>
          <w:rFonts w:ascii="Arial" w:hAnsi="Arial" w:cs="Arial"/>
          <w:sz w:val="20"/>
          <w:szCs w:val="20"/>
          <w:lang w:eastAsia="en-US"/>
        </w:rPr>
      </w:pPr>
    </w:p>
    <w:p w14:paraId="3C448799" w14:textId="77777777" w:rsidR="0075039D"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8A0916">
        <w:rPr>
          <w:rFonts w:ascii="Arial" w:hAnsi="Arial" w:cs="Arial"/>
          <w:b/>
          <w:bCs/>
          <w:iCs/>
          <w:sz w:val="20"/>
          <w:szCs w:val="20"/>
        </w:rPr>
        <w:t>2.3.1</w:t>
      </w:r>
      <w:r w:rsidR="00DE6F9E" w:rsidRPr="008A0916">
        <w:rPr>
          <w:rFonts w:ascii="Arial" w:hAnsi="Arial" w:cs="Arial"/>
          <w:b/>
          <w:bCs/>
          <w:iCs/>
          <w:sz w:val="20"/>
          <w:szCs w:val="20"/>
        </w:rPr>
        <w:t>4</w:t>
      </w:r>
      <w:r w:rsidRPr="008A0916">
        <w:rPr>
          <w:rFonts w:ascii="Arial" w:hAnsi="Arial" w:cs="Arial"/>
          <w:b/>
          <w:bCs/>
          <w:iCs/>
          <w:sz w:val="20"/>
          <w:szCs w:val="20"/>
        </w:rPr>
        <w:t xml:space="preserve"> Zahtevano zavarovanje</w:t>
      </w:r>
      <w:r w:rsidRPr="00C244DB">
        <w:rPr>
          <w:rFonts w:ascii="Arial" w:hAnsi="Arial" w:cs="Arial"/>
          <w:b/>
          <w:bCs/>
          <w:iCs/>
          <w:sz w:val="20"/>
          <w:szCs w:val="20"/>
        </w:rPr>
        <w:t xml:space="preserve"> za</w:t>
      </w:r>
      <w:r w:rsidRPr="0046218C">
        <w:rPr>
          <w:rFonts w:ascii="Arial" w:hAnsi="Arial" w:cs="Arial"/>
          <w:b/>
          <w:bCs/>
          <w:iCs/>
          <w:sz w:val="20"/>
          <w:szCs w:val="20"/>
        </w:rPr>
        <w:t xml:space="preserve"> dobro izvedbo pogodbenih</w:t>
      </w:r>
      <w:r w:rsidRPr="0070139D">
        <w:rPr>
          <w:rFonts w:ascii="Arial" w:hAnsi="Arial" w:cs="Arial"/>
          <w:b/>
          <w:bCs/>
          <w:iCs/>
          <w:sz w:val="20"/>
          <w:szCs w:val="20"/>
        </w:rPr>
        <w:t xml:space="preserve"> obveznosti</w:t>
      </w:r>
    </w:p>
    <w:p w14:paraId="24FBF9D6" w14:textId="5F82CED8" w:rsidR="00643802" w:rsidRDefault="000E2700" w:rsidP="00643802">
      <w:pPr>
        <w:spacing w:line="260" w:lineRule="atLeast"/>
        <w:jc w:val="both"/>
        <w:rPr>
          <w:rFonts w:ascii="Arial" w:hAnsi="Arial" w:cs="Arial"/>
          <w:sz w:val="20"/>
          <w:szCs w:val="20"/>
          <w:lang w:eastAsia="en-US"/>
        </w:rPr>
      </w:pPr>
      <w:r w:rsidRPr="00A40450">
        <w:rPr>
          <w:rFonts w:ascii="Arial" w:hAnsi="Arial" w:cs="Arial"/>
          <w:sz w:val="20"/>
          <w:szCs w:val="20"/>
          <w:lang w:eastAsia="en-US"/>
        </w:rPr>
        <w:t xml:space="preserve">V roku 7 </w:t>
      </w:r>
      <w:r w:rsidRPr="003343F5">
        <w:rPr>
          <w:rFonts w:ascii="Arial" w:hAnsi="Arial" w:cs="Arial"/>
          <w:sz w:val="20"/>
          <w:szCs w:val="20"/>
          <w:lang w:eastAsia="en-US"/>
        </w:rPr>
        <w:t>delovnih</w:t>
      </w:r>
      <w:r w:rsidRPr="00A40450">
        <w:rPr>
          <w:rFonts w:ascii="Arial" w:hAnsi="Arial" w:cs="Arial"/>
          <w:sz w:val="20"/>
          <w:szCs w:val="20"/>
          <w:lang w:eastAsia="en-US"/>
        </w:rPr>
        <w:t xml:space="preserve"> dni po sklenitvi pogodbe mora pogodbena stranka naročniku dostaviti original bančno garancijo ali kavcijsko zavarovanje za dobro izvedbo pogodbenih obveznosti v višini </w:t>
      </w:r>
      <w:r w:rsidR="004B4C70" w:rsidRPr="0032226A">
        <w:rPr>
          <w:rFonts w:ascii="Arial" w:hAnsi="Arial" w:cs="Arial"/>
          <w:sz w:val="20"/>
          <w:szCs w:val="20"/>
          <w:lang w:eastAsia="en-US"/>
        </w:rPr>
        <w:t>8</w:t>
      </w:r>
      <w:r w:rsidR="00B50A6F">
        <w:rPr>
          <w:rFonts w:ascii="Arial" w:hAnsi="Arial" w:cs="Arial"/>
          <w:sz w:val="20"/>
          <w:szCs w:val="20"/>
          <w:lang w:eastAsia="en-US"/>
        </w:rPr>
        <w:t xml:space="preserve"> </w:t>
      </w:r>
      <w:r w:rsidRPr="0032226A">
        <w:rPr>
          <w:rFonts w:ascii="Arial" w:hAnsi="Arial" w:cs="Arial"/>
          <w:sz w:val="20"/>
          <w:szCs w:val="20"/>
          <w:lang w:eastAsia="en-US"/>
        </w:rPr>
        <w:t>%</w:t>
      </w:r>
      <w:r w:rsidRPr="00A40450">
        <w:rPr>
          <w:rFonts w:ascii="Arial" w:hAnsi="Arial" w:cs="Arial"/>
          <w:sz w:val="20"/>
          <w:szCs w:val="20"/>
          <w:lang w:eastAsia="en-US"/>
        </w:rPr>
        <w:t xml:space="preserve"> skupne pogodbene vrednosti z DDV, skladno z obrazcem, ki je podan v okviru </w:t>
      </w:r>
      <w:r w:rsidRPr="004C0872">
        <w:rPr>
          <w:rFonts w:ascii="Arial" w:hAnsi="Arial" w:cs="Arial"/>
          <w:sz w:val="20"/>
          <w:szCs w:val="20"/>
          <w:lang w:eastAsia="en-US"/>
        </w:rPr>
        <w:t>poglavja 4</w:t>
      </w:r>
      <w:r w:rsidRPr="00A40450">
        <w:rPr>
          <w:rFonts w:ascii="Arial" w:hAnsi="Arial" w:cs="Arial"/>
          <w:sz w:val="20"/>
          <w:szCs w:val="20"/>
          <w:lang w:eastAsia="en-US"/>
        </w:rPr>
        <w:t xml:space="preserve"> te razpisne dokumentacije.</w:t>
      </w:r>
      <w:r w:rsidR="00643802" w:rsidRPr="00643802">
        <w:rPr>
          <w:rFonts w:ascii="Arial" w:hAnsi="Arial" w:cs="Arial"/>
          <w:sz w:val="20"/>
          <w:szCs w:val="20"/>
          <w:lang w:eastAsia="en-US"/>
        </w:rPr>
        <w:t xml:space="preserve"> </w:t>
      </w:r>
      <w:r w:rsidR="00643802" w:rsidRPr="003965BF">
        <w:rPr>
          <w:rFonts w:ascii="Arial" w:hAnsi="Arial" w:cs="Arial"/>
          <w:sz w:val="20"/>
          <w:szCs w:val="20"/>
          <w:lang w:eastAsia="en-US"/>
        </w:rPr>
        <w:t xml:space="preserve">Veljavnost zavarovanja mora biti vsaj 30 dni daljša od končnega roka izvedbe </w:t>
      </w:r>
      <w:r w:rsidR="00643802">
        <w:rPr>
          <w:rFonts w:ascii="Arial" w:hAnsi="Arial" w:cs="Arial"/>
          <w:sz w:val="20"/>
          <w:szCs w:val="20"/>
          <w:lang w:eastAsia="en-US"/>
        </w:rPr>
        <w:t xml:space="preserve">pogodbenih </w:t>
      </w:r>
      <w:r w:rsidR="00643802" w:rsidRPr="003965BF">
        <w:rPr>
          <w:rFonts w:ascii="Arial" w:hAnsi="Arial" w:cs="Arial"/>
          <w:sz w:val="20"/>
          <w:szCs w:val="20"/>
          <w:lang w:eastAsia="en-US"/>
        </w:rPr>
        <w:t>del</w:t>
      </w:r>
      <w:r w:rsidR="00643802">
        <w:rPr>
          <w:rFonts w:ascii="Arial" w:hAnsi="Arial" w:cs="Arial"/>
          <w:sz w:val="20"/>
          <w:szCs w:val="20"/>
          <w:lang w:eastAsia="en-US"/>
        </w:rPr>
        <w:t>.</w:t>
      </w:r>
    </w:p>
    <w:p w14:paraId="3AF33C03" w14:textId="77777777" w:rsidR="002A2465" w:rsidRDefault="002A2465" w:rsidP="00643802">
      <w:pPr>
        <w:spacing w:line="260" w:lineRule="atLeast"/>
        <w:jc w:val="both"/>
        <w:rPr>
          <w:rFonts w:ascii="Arial" w:hAnsi="Arial" w:cs="Arial"/>
          <w:sz w:val="20"/>
          <w:szCs w:val="20"/>
          <w:lang w:eastAsia="en-US"/>
        </w:rPr>
      </w:pPr>
    </w:p>
    <w:p w14:paraId="44A5C62A" w14:textId="77777777" w:rsidR="002A2465" w:rsidRPr="002A2465" w:rsidRDefault="002A2465" w:rsidP="002A2465">
      <w:pPr>
        <w:spacing w:line="260" w:lineRule="atLeast"/>
        <w:jc w:val="both"/>
        <w:rPr>
          <w:rFonts w:ascii="Arial" w:hAnsi="Arial" w:cs="Arial"/>
          <w:sz w:val="20"/>
          <w:szCs w:val="20"/>
          <w:lang w:eastAsia="en-US"/>
        </w:rPr>
      </w:pPr>
      <w:r w:rsidRPr="002A2465">
        <w:rPr>
          <w:rFonts w:ascii="Arial" w:hAnsi="Arial" w:cs="Arial"/>
          <w:sz w:val="20"/>
          <w:szCs w:val="20"/>
          <w:lang w:eastAsia="en-US"/>
        </w:rPr>
        <w:t>Zavarovanje za dobro izvedbo pogodbenih obveznosti mora biti izdano s strani:</w:t>
      </w:r>
    </w:p>
    <w:p w14:paraId="26B01EF0" w14:textId="47AB0BD5" w:rsidR="002A2465" w:rsidRPr="002A2465" w:rsidRDefault="002A2465" w:rsidP="002A2465">
      <w:pPr>
        <w:spacing w:line="260" w:lineRule="atLeast"/>
        <w:jc w:val="both"/>
        <w:rPr>
          <w:rFonts w:ascii="Arial" w:hAnsi="Arial" w:cs="Arial"/>
          <w:sz w:val="20"/>
          <w:szCs w:val="20"/>
          <w:lang w:eastAsia="en-US"/>
        </w:rPr>
      </w:pPr>
      <w:r w:rsidRPr="002A2465">
        <w:rPr>
          <w:rFonts w:ascii="Arial" w:hAnsi="Arial" w:cs="Arial"/>
          <w:sz w:val="20"/>
          <w:szCs w:val="20"/>
          <w:lang w:eastAsia="en-US"/>
        </w:rPr>
        <w:t>-</w:t>
      </w:r>
      <w:r>
        <w:rPr>
          <w:rFonts w:ascii="Arial" w:hAnsi="Arial" w:cs="Arial"/>
          <w:sz w:val="20"/>
          <w:szCs w:val="20"/>
          <w:lang w:eastAsia="en-US"/>
        </w:rPr>
        <w:t xml:space="preserve"> </w:t>
      </w:r>
      <w:r w:rsidRPr="002A2465">
        <w:rPr>
          <w:rFonts w:ascii="Arial" w:hAnsi="Arial" w:cs="Arial"/>
          <w:sz w:val="20"/>
          <w:szCs w:val="20"/>
          <w:lang w:eastAsia="en-US"/>
        </w:rPr>
        <w:t>banke oziroma zavarovalnice v državi naročnika ali</w:t>
      </w:r>
    </w:p>
    <w:p w14:paraId="061230FA" w14:textId="61F5BF05" w:rsidR="002A2465" w:rsidRPr="003965BF" w:rsidRDefault="002A2465" w:rsidP="002A2465">
      <w:pPr>
        <w:spacing w:line="260" w:lineRule="atLeast"/>
        <w:jc w:val="both"/>
        <w:rPr>
          <w:rFonts w:ascii="Arial" w:hAnsi="Arial" w:cs="Arial"/>
          <w:sz w:val="20"/>
          <w:szCs w:val="20"/>
          <w:lang w:eastAsia="en-US"/>
        </w:rPr>
      </w:pPr>
      <w:r w:rsidRPr="002A2465">
        <w:rPr>
          <w:rFonts w:ascii="Arial" w:hAnsi="Arial" w:cs="Arial"/>
          <w:sz w:val="20"/>
          <w:szCs w:val="20"/>
          <w:lang w:eastAsia="en-US"/>
        </w:rPr>
        <w:t>-</w:t>
      </w:r>
      <w:r>
        <w:rPr>
          <w:rFonts w:ascii="Arial" w:hAnsi="Arial" w:cs="Arial"/>
          <w:sz w:val="20"/>
          <w:szCs w:val="20"/>
          <w:lang w:eastAsia="en-US"/>
        </w:rPr>
        <w:t xml:space="preserve"> </w:t>
      </w:r>
      <w:r w:rsidRPr="002A2465">
        <w:rPr>
          <w:rFonts w:ascii="Arial" w:hAnsi="Arial" w:cs="Arial"/>
          <w:sz w:val="20"/>
          <w:szCs w:val="20"/>
          <w:lang w:eastAsia="en-US"/>
        </w:rPr>
        <w:t>tuje banke oziroma zavarovalnice preko korespondenčne banke oziroma zavarovalnice v državi naročnika.</w:t>
      </w:r>
    </w:p>
    <w:p w14:paraId="2859FADF" w14:textId="77777777" w:rsidR="000E2700" w:rsidRPr="00A40450" w:rsidRDefault="000E2700" w:rsidP="000E2700">
      <w:pPr>
        <w:spacing w:line="260" w:lineRule="atLeast"/>
        <w:jc w:val="both"/>
        <w:rPr>
          <w:rFonts w:ascii="Arial" w:hAnsi="Arial" w:cs="Arial"/>
          <w:sz w:val="20"/>
          <w:szCs w:val="20"/>
          <w:lang w:eastAsia="en-US"/>
        </w:rPr>
      </w:pPr>
    </w:p>
    <w:p w14:paraId="79689097" w14:textId="40A27CA6" w:rsidR="000E2700" w:rsidRPr="00A40450" w:rsidRDefault="000E2700" w:rsidP="000E2700">
      <w:pPr>
        <w:spacing w:line="260" w:lineRule="atLeast"/>
        <w:jc w:val="both"/>
        <w:rPr>
          <w:rFonts w:ascii="Arial" w:hAnsi="Arial" w:cs="Arial"/>
          <w:sz w:val="20"/>
          <w:szCs w:val="20"/>
          <w:lang w:eastAsia="en-US"/>
        </w:rPr>
      </w:pPr>
      <w:r w:rsidRPr="00A40450">
        <w:rPr>
          <w:rFonts w:ascii="Arial" w:hAnsi="Arial" w:cs="Arial"/>
          <w:sz w:val="20"/>
          <w:szCs w:val="20"/>
          <w:lang w:eastAsia="en-US"/>
        </w:rPr>
        <w:t>Če izbrani ponudnik ne bo izpolnil obveze iz predhodn</w:t>
      </w:r>
      <w:r w:rsidR="002A2465">
        <w:rPr>
          <w:rFonts w:ascii="Arial" w:hAnsi="Arial" w:cs="Arial"/>
          <w:sz w:val="20"/>
          <w:szCs w:val="20"/>
          <w:lang w:eastAsia="en-US"/>
        </w:rPr>
        <w:t>ih dveh</w:t>
      </w:r>
      <w:r w:rsidRPr="00A40450">
        <w:rPr>
          <w:rFonts w:ascii="Arial" w:hAnsi="Arial" w:cs="Arial"/>
          <w:sz w:val="20"/>
          <w:szCs w:val="20"/>
          <w:lang w:eastAsia="en-US"/>
        </w:rPr>
        <w:t xml:space="preserve"> odstavk</w:t>
      </w:r>
      <w:r w:rsidR="002A2465">
        <w:rPr>
          <w:rFonts w:ascii="Arial" w:hAnsi="Arial" w:cs="Arial"/>
          <w:sz w:val="20"/>
          <w:szCs w:val="20"/>
          <w:lang w:eastAsia="en-US"/>
        </w:rPr>
        <w:t>ov</w:t>
      </w:r>
      <w:r w:rsidRPr="00A40450">
        <w:rPr>
          <w:rFonts w:ascii="Arial" w:hAnsi="Arial" w:cs="Arial"/>
          <w:sz w:val="20"/>
          <w:szCs w:val="20"/>
          <w:lang w:eastAsia="en-US"/>
        </w:rPr>
        <w:t>, bo naročnik unovčil zavarovanje za resnost ponudbe.</w:t>
      </w:r>
    </w:p>
    <w:p w14:paraId="39C099CA" w14:textId="77777777" w:rsidR="000E2700" w:rsidRPr="00643802" w:rsidRDefault="000E2700" w:rsidP="008F337C">
      <w:pPr>
        <w:spacing w:line="260" w:lineRule="atLeast"/>
        <w:ind w:left="720"/>
        <w:jc w:val="both"/>
        <w:rPr>
          <w:rFonts w:ascii="Arial" w:hAnsi="Arial" w:cs="Arial"/>
          <w:sz w:val="20"/>
          <w:szCs w:val="20"/>
          <w:lang w:eastAsia="en-US"/>
        </w:rPr>
      </w:pPr>
    </w:p>
    <w:p w14:paraId="255CF7A6" w14:textId="77777777" w:rsidR="000E2700" w:rsidRDefault="000E2700" w:rsidP="000E2700">
      <w:pPr>
        <w:spacing w:line="260" w:lineRule="atLeast"/>
        <w:jc w:val="both"/>
        <w:rPr>
          <w:rFonts w:ascii="Arial" w:hAnsi="Arial" w:cs="Arial"/>
          <w:sz w:val="20"/>
          <w:szCs w:val="20"/>
          <w:lang w:eastAsia="en-US"/>
        </w:rPr>
      </w:pPr>
      <w:r w:rsidRPr="00916479">
        <w:rPr>
          <w:rFonts w:ascii="Arial" w:hAnsi="Arial" w:cs="Arial"/>
          <w:sz w:val="20"/>
          <w:szCs w:val="20"/>
          <w:lang w:eastAsia="en-US"/>
        </w:rPr>
        <w:t>V primeru skupne ponudbe lahko zavarovanje za dobro izvedbo pogodbenih obveznosti predloži eden izmed partnerjev.</w:t>
      </w:r>
    </w:p>
    <w:p w14:paraId="7A956ABA" w14:textId="77777777" w:rsidR="000E2700" w:rsidRDefault="000E2700" w:rsidP="000E2700">
      <w:pPr>
        <w:spacing w:line="260" w:lineRule="atLeast"/>
        <w:jc w:val="both"/>
        <w:rPr>
          <w:rFonts w:ascii="Arial" w:hAnsi="Arial" w:cs="Arial"/>
          <w:sz w:val="20"/>
          <w:szCs w:val="20"/>
          <w:lang w:eastAsia="en-US"/>
        </w:rPr>
      </w:pPr>
    </w:p>
    <w:p w14:paraId="512C5017" w14:textId="51AB9A15" w:rsidR="000E2700" w:rsidRDefault="000E2700" w:rsidP="000E2700">
      <w:pPr>
        <w:spacing w:line="260" w:lineRule="atLeast"/>
        <w:jc w:val="both"/>
        <w:rPr>
          <w:rFonts w:ascii="Arial" w:hAnsi="Arial" w:cs="Arial"/>
          <w:sz w:val="20"/>
          <w:szCs w:val="20"/>
          <w:lang w:eastAsia="en-US"/>
        </w:rPr>
      </w:pPr>
      <w:r w:rsidRPr="00CA4FC9">
        <w:rPr>
          <w:rFonts w:ascii="Arial" w:hAnsi="Arial" w:cs="Arial"/>
          <w:sz w:val="20"/>
          <w:szCs w:val="20"/>
          <w:lang w:eastAsia="en-US"/>
        </w:rPr>
        <w:t xml:space="preserve">Naročnik lahko zavarovanje </w:t>
      </w:r>
      <w:r w:rsidR="007F293C" w:rsidRPr="00563290">
        <w:rPr>
          <w:rFonts w:ascii="Arial" w:hAnsi="Arial" w:cs="Arial"/>
          <w:sz w:val="20"/>
          <w:szCs w:val="20"/>
          <w:lang w:eastAsia="en-US"/>
        </w:rPr>
        <w:t>za dobro izvedbo pogodbenih obveznosti</w:t>
      </w:r>
      <w:r w:rsidR="007F293C" w:rsidRPr="00CA4FC9">
        <w:rPr>
          <w:rFonts w:ascii="Arial" w:hAnsi="Arial" w:cs="Arial"/>
          <w:sz w:val="20"/>
          <w:szCs w:val="20"/>
          <w:lang w:eastAsia="en-US"/>
        </w:rPr>
        <w:t xml:space="preserve"> </w:t>
      </w:r>
      <w:r w:rsidRPr="00CA4FC9">
        <w:rPr>
          <w:rFonts w:ascii="Arial" w:hAnsi="Arial" w:cs="Arial"/>
          <w:sz w:val="20"/>
          <w:szCs w:val="20"/>
          <w:lang w:eastAsia="en-US"/>
        </w:rPr>
        <w:t xml:space="preserve">uveljavi brez predhodnega opomina, mora pa izvajalca o tem, da ga je uveljavil, obvestiti elektronsko ali pisno po pošti, najkasneje tri dni po dnevu, ko ga je predložil v izplačilo. V primeru, da bo naročnik unovčil zavarovanje za dobro izvedbo pogodbenih obveznosti, je izvajalec nemudoma, najkasneje pa v roku 7 </w:t>
      </w:r>
      <w:r w:rsidRPr="003343F5">
        <w:rPr>
          <w:rFonts w:ascii="Arial" w:hAnsi="Arial" w:cs="Arial"/>
          <w:sz w:val="20"/>
          <w:szCs w:val="20"/>
          <w:lang w:eastAsia="en-US"/>
        </w:rPr>
        <w:t>delovnih</w:t>
      </w:r>
      <w:r w:rsidRPr="00CA4FC9">
        <w:rPr>
          <w:rFonts w:ascii="Arial" w:hAnsi="Arial" w:cs="Arial"/>
          <w:sz w:val="20"/>
          <w:szCs w:val="20"/>
          <w:lang w:eastAsia="en-US"/>
        </w:rPr>
        <w:t xml:space="preserve"> dni dolžan naročniku dostaviti novo in vsebinsko enako  zavarovanje</w:t>
      </w:r>
      <w:r w:rsidR="007F293C" w:rsidRPr="007F293C">
        <w:rPr>
          <w:rFonts w:ascii="Arial" w:hAnsi="Arial" w:cs="Arial"/>
          <w:sz w:val="20"/>
          <w:szCs w:val="20"/>
          <w:lang w:eastAsia="en-US"/>
        </w:rPr>
        <w:t xml:space="preserve"> </w:t>
      </w:r>
      <w:r w:rsidR="007F293C" w:rsidRPr="00563290">
        <w:rPr>
          <w:rFonts w:ascii="Arial" w:hAnsi="Arial" w:cs="Arial"/>
          <w:sz w:val="20"/>
          <w:szCs w:val="20"/>
          <w:lang w:eastAsia="en-US"/>
        </w:rPr>
        <w:t>za dobro izvedbo pogodbenih obveznosti</w:t>
      </w:r>
      <w:r w:rsidR="007F293C">
        <w:rPr>
          <w:rFonts w:ascii="Arial" w:hAnsi="Arial" w:cs="Arial"/>
          <w:sz w:val="20"/>
          <w:szCs w:val="20"/>
          <w:lang w:eastAsia="en-US"/>
        </w:rPr>
        <w:t xml:space="preserve"> </w:t>
      </w:r>
      <w:r w:rsidRPr="00CA4FC9">
        <w:rPr>
          <w:rFonts w:ascii="Arial" w:hAnsi="Arial" w:cs="Arial"/>
          <w:sz w:val="20"/>
          <w:szCs w:val="20"/>
          <w:lang w:eastAsia="en-US"/>
        </w:rPr>
        <w:t>. V primeru kršitve te določbe lahko naročnik odstopi od pogodbe in zahteva povrnitev vse škode, ki mu je s tem nastala. Tudi sama unovčitev zavarovanja</w:t>
      </w:r>
      <w:r w:rsidR="007F293C" w:rsidRPr="007F293C">
        <w:rPr>
          <w:rFonts w:ascii="Arial" w:hAnsi="Arial" w:cs="Arial"/>
          <w:sz w:val="20"/>
          <w:szCs w:val="20"/>
          <w:lang w:eastAsia="en-US"/>
        </w:rPr>
        <w:t xml:space="preserve"> </w:t>
      </w:r>
      <w:r w:rsidR="007F293C" w:rsidRPr="00563290">
        <w:rPr>
          <w:rFonts w:ascii="Arial" w:hAnsi="Arial" w:cs="Arial"/>
          <w:sz w:val="20"/>
          <w:szCs w:val="20"/>
          <w:lang w:eastAsia="en-US"/>
        </w:rPr>
        <w:t>za dobro izvedbo pogodbenih obveznosti</w:t>
      </w:r>
      <w:r w:rsidRPr="00CA4FC9">
        <w:rPr>
          <w:rFonts w:ascii="Arial" w:hAnsi="Arial" w:cs="Arial"/>
          <w:sz w:val="20"/>
          <w:szCs w:val="20"/>
          <w:lang w:eastAsia="en-US"/>
        </w:rPr>
        <w:t xml:space="preserve"> je po presoji naročnika lahko razlog za odstop od pogodbe.</w:t>
      </w:r>
    </w:p>
    <w:p w14:paraId="2C095933" w14:textId="77777777" w:rsidR="000E2700" w:rsidRPr="003965BF" w:rsidRDefault="000E2700" w:rsidP="000E2700">
      <w:pPr>
        <w:spacing w:line="260" w:lineRule="atLeast"/>
        <w:jc w:val="both"/>
        <w:rPr>
          <w:rFonts w:ascii="Arial" w:hAnsi="Arial" w:cs="Arial"/>
          <w:sz w:val="20"/>
          <w:szCs w:val="20"/>
          <w:lang w:eastAsia="en-US"/>
        </w:rPr>
      </w:pPr>
    </w:p>
    <w:p w14:paraId="6923B948" w14:textId="159D1CB6" w:rsidR="000E2700" w:rsidRDefault="000E2700" w:rsidP="000E2700">
      <w:pPr>
        <w:spacing w:line="260" w:lineRule="atLeast"/>
        <w:jc w:val="both"/>
        <w:rPr>
          <w:rFonts w:ascii="Arial" w:hAnsi="Arial" w:cs="Arial"/>
          <w:sz w:val="20"/>
          <w:szCs w:val="20"/>
          <w:lang w:eastAsia="en-US"/>
        </w:rPr>
      </w:pPr>
      <w:r w:rsidRPr="003965BF">
        <w:rPr>
          <w:rFonts w:ascii="Arial" w:hAnsi="Arial" w:cs="Arial"/>
          <w:sz w:val="20"/>
          <w:szCs w:val="20"/>
          <w:lang w:eastAsia="en-US"/>
        </w:rPr>
        <w:t xml:space="preserve">V primeru, da je zavarovanje </w:t>
      </w:r>
      <w:r w:rsidR="007F293C" w:rsidRPr="00563290">
        <w:rPr>
          <w:rFonts w:ascii="Arial" w:hAnsi="Arial" w:cs="Arial"/>
          <w:sz w:val="20"/>
          <w:szCs w:val="20"/>
          <w:lang w:eastAsia="en-US"/>
        </w:rPr>
        <w:t>za dobro izvedbo pogodbenih obveznosti</w:t>
      </w:r>
      <w:r w:rsidR="007F293C" w:rsidRPr="003965BF">
        <w:rPr>
          <w:rFonts w:ascii="Arial" w:hAnsi="Arial" w:cs="Arial"/>
          <w:sz w:val="20"/>
          <w:szCs w:val="20"/>
          <w:lang w:eastAsia="en-US"/>
        </w:rPr>
        <w:t xml:space="preserve"> </w:t>
      </w:r>
      <w:r w:rsidRPr="003965BF">
        <w:rPr>
          <w:rFonts w:ascii="Arial" w:hAnsi="Arial" w:cs="Arial"/>
          <w:sz w:val="20"/>
          <w:szCs w:val="20"/>
          <w:lang w:eastAsia="en-US"/>
        </w:rPr>
        <w:t>podpisano digitalno, mora biti digitalen podpis varen elektronski podpis, overjen s kvalificiranim potrdilom.</w:t>
      </w:r>
    </w:p>
    <w:p w14:paraId="0ED4513B" w14:textId="77777777" w:rsidR="00925F97" w:rsidRDefault="00925F97" w:rsidP="000E2700">
      <w:pPr>
        <w:spacing w:line="260" w:lineRule="atLeast"/>
        <w:jc w:val="both"/>
        <w:rPr>
          <w:rFonts w:ascii="Arial" w:hAnsi="Arial" w:cs="Arial"/>
          <w:b/>
          <w:bCs/>
          <w:iCs/>
          <w:sz w:val="20"/>
          <w:szCs w:val="20"/>
        </w:rPr>
      </w:pPr>
    </w:p>
    <w:p w14:paraId="1347B5F3" w14:textId="74878A5F" w:rsidR="0075039D" w:rsidRPr="000E2700" w:rsidRDefault="0075039D" w:rsidP="000E2700">
      <w:pPr>
        <w:spacing w:line="260" w:lineRule="atLeast"/>
        <w:jc w:val="both"/>
        <w:rPr>
          <w:rFonts w:ascii="Arial" w:hAnsi="Arial" w:cs="Arial"/>
          <w:sz w:val="20"/>
          <w:szCs w:val="20"/>
          <w:lang w:eastAsia="en-US"/>
        </w:rPr>
      </w:pPr>
      <w:r w:rsidRPr="007165CD">
        <w:rPr>
          <w:rFonts w:ascii="Arial" w:hAnsi="Arial" w:cs="Arial"/>
          <w:b/>
          <w:bCs/>
          <w:iCs/>
          <w:sz w:val="20"/>
          <w:szCs w:val="20"/>
        </w:rPr>
        <w:t>2.3.1</w:t>
      </w:r>
      <w:r w:rsidR="003965BF" w:rsidRPr="007165CD">
        <w:rPr>
          <w:rFonts w:ascii="Arial" w:hAnsi="Arial" w:cs="Arial"/>
          <w:b/>
          <w:bCs/>
          <w:iCs/>
          <w:sz w:val="20"/>
          <w:szCs w:val="20"/>
        </w:rPr>
        <w:t>5</w:t>
      </w:r>
      <w:r w:rsidRPr="007165CD">
        <w:rPr>
          <w:rFonts w:ascii="Arial" w:hAnsi="Arial" w:cs="Arial"/>
          <w:b/>
          <w:bCs/>
          <w:iCs/>
          <w:sz w:val="20"/>
          <w:szCs w:val="20"/>
        </w:rPr>
        <w:t xml:space="preserve"> Zagotavljanje pravnega varstva</w:t>
      </w:r>
    </w:p>
    <w:p w14:paraId="411BE0C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Pravno varstvo ponudnikov je zagotovljeno z Zakonom o pravnem varstvu v postopkih javnega naročanja (Uradni list RS, št. 43/11,</w:t>
      </w:r>
      <w:r w:rsidR="00EE75CA">
        <w:rPr>
          <w:rFonts w:ascii="Arial" w:hAnsi="Arial" w:cs="Arial"/>
          <w:sz w:val="20"/>
          <w:szCs w:val="20"/>
          <w:lang w:eastAsia="en-US"/>
        </w:rPr>
        <w:t xml:space="preserve"> </w:t>
      </w:r>
      <w:r w:rsidRPr="0070139D">
        <w:rPr>
          <w:rFonts w:ascii="Arial" w:hAnsi="Arial" w:cs="Arial"/>
          <w:sz w:val="20"/>
          <w:szCs w:val="20"/>
          <w:lang w:eastAsia="en-US"/>
        </w:rPr>
        <w:t>60/11 – ZTP-D, 63/13</w:t>
      </w:r>
      <w:r w:rsidR="00DF37A9">
        <w:rPr>
          <w:rFonts w:ascii="Arial" w:hAnsi="Arial" w:cs="Arial"/>
          <w:sz w:val="20"/>
          <w:szCs w:val="20"/>
          <w:lang w:eastAsia="en-US"/>
        </w:rPr>
        <w:t xml:space="preserve">, </w:t>
      </w:r>
      <w:r w:rsidRPr="0070139D">
        <w:rPr>
          <w:rFonts w:ascii="Arial" w:hAnsi="Arial" w:cs="Arial"/>
          <w:sz w:val="20"/>
          <w:szCs w:val="20"/>
          <w:lang w:eastAsia="en-US"/>
        </w:rPr>
        <w:t>90/14 – ZDU-1</w:t>
      </w:r>
      <w:r w:rsidR="00EE75CA">
        <w:rPr>
          <w:rFonts w:ascii="Arial" w:hAnsi="Arial" w:cs="Arial"/>
          <w:sz w:val="20"/>
          <w:szCs w:val="20"/>
          <w:lang w:eastAsia="en-US"/>
        </w:rPr>
        <w:t>,</w:t>
      </w:r>
      <w:r w:rsidR="00DF37A9">
        <w:rPr>
          <w:rFonts w:ascii="Arial" w:hAnsi="Arial" w:cs="Arial"/>
          <w:sz w:val="20"/>
          <w:szCs w:val="20"/>
          <w:lang w:eastAsia="en-US"/>
        </w:rPr>
        <w:t xml:space="preserve"> 60/2017</w:t>
      </w:r>
      <w:r w:rsidR="007165CD">
        <w:rPr>
          <w:rFonts w:ascii="Arial" w:hAnsi="Arial" w:cs="Arial"/>
          <w:sz w:val="20"/>
          <w:szCs w:val="20"/>
          <w:lang w:eastAsia="en-US"/>
        </w:rPr>
        <w:t>,</w:t>
      </w:r>
      <w:r w:rsidR="007165CD" w:rsidRPr="007165CD">
        <w:t xml:space="preserve"> </w:t>
      </w:r>
      <w:r w:rsidR="007165CD" w:rsidRPr="007165CD">
        <w:rPr>
          <w:rFonts w:ascii="Arial" w:hAnsi="Arial" w:cs="Arial"/>
          <w:sz w:val="20"/>
          <w:szCs w:val="20"/>
          <w:lang w:eastAsia="en-US"/>
        </w:rPr>
        <w:t>72/19 – ZPVPJN-C in 95/2023 - ZIUOPZP</w:t>
      </w:r>
      <w:r w:rsidRPr="0070139D">
        <w:rPr>
          <w:rFonts w:ascii="Arial" w:hAnsi="Arial" w:cs="Arial"/>
          <w:sz w:val="20"/>
          <w:szCs w:val="20"/>
          <w:lang w:eastAsia="en-US"/>
        </w:rPr>
        <w:t xml:space="preserve">).  </w:t>
      </w:r>
    </w:p>
    <w:p w14:paraId="658B004B" w14:textId="77777777" w:rsidR="0075039D" w:rsidRPr="0070139D" w:rsidRDefault="0075039D" w:rsidP="00FB7DD3">
      <w:pPr>
        <w:spacing w:line="260" w:lineRule="atLeast"/>
        <w:jc w:val="both"/>
        <w:rPr>
          <w:rFonts w:ascii="Arial" w:hAnsi="Arial" w:cs="Arial"/>
          <w:sz w:val="20"/>
          <w:szCs w:val="20"/>
          <w:lang w:eastAsia="en-US"/>
        </w:rPr>
      </w:pPr>
    </w:p>
    <w:p w14:paraId="20971A76" w14:textId="6BB510CE" w:rsidR="0075039D" w:rsidRPr="00D35F9F"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Več o pravnem varstvu:</w:t>
      </w:r>
      <w:r w:rsidR="00D35F9F">
        <w:rPr>
          <w:rFonts w:ascii="Arial" w:hAnsi="Arial" w:cs="Arial"/>
          <w:sz w:val="20"/>
          <w:szCs w:val="20"/>
          <w:lang w:eastAsia="en-US"/>
        </w:rPr>
        <w:t xml:space="preserve"> </w:t>
      </w:r>
      <w:hyperlink r:id="rId19" w:history="1">
        <w:r w:rsidR="00D35F9F" w:rsidRPr="005C4C41">
          <w:rPr>
            <w:rStyle w:val="Hiperpovezava"/>
            <w:rFonts w:ascii="Arial" w:hAnsi="Arial" w:cs="Arial"/>
            <w:sz w:val="20"/>
            <w:szCs w:val="20"/>
            <w:lang w:eastAsia="en-US"/>
          </w:rPr>
          <w:t>http://www.djn.mju.gov.si/sistem-javnega-narocanja/pravno-varstvo</w:t>
        </w:r>
      </w:hyperlink>
      <w:r w:rsidR="00D35F9F">
        <w:rPr>
          <w:rFonts w:ascii="Arial" w:hAnsi="Arial" w:cs="Arial"/>
          <w:color w:val="0000FF"/>
          <w:sz w:val="20"/>
          <w:szCs w:val="20"/>
          <w:lang w:eastAsia="en-US"/>
        </w:rPr>
        <w:t>.</w:t>
      </w:r>
    </w:p>
    <w:p w14:paraId="5FDED2D8" w14:textId="77777777" w:rsidR="00E37B2C" w:rsidRPr="0070139D" w:rsidRDefault="00E37B2C" w:rsidP="00FB7DD3">
      <w:pPr>
        <w:spacing w:line="260" w:lineRule="atLeast"/>
        <w:jc w:val="both"/>
        <w:rPr>
          <w:rFonts w:ascii="Arial" w:hAnsi="Arial" w:cs="Arial"/>
          <w:sz w:val="20"/>
          <w:szCs w:val="20"/>
          <w:lang w:eastAsia="en-US"/>
        </w:rPr>
      </w:pPr>
    </w:p>
    <w:p w14:paraId="024B883B" w14:textId="77777777" w:rsidR="0075039D" w:rsidRDefault="0033366C"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2.3.1</w:t>
      </w:r>
      <w:r w:rsidR="003965BF">
        <w:rPr>
          <w:rFonts w:ascii="Arial" w:hAnsi="Arial" w:cs="Arial"/>
          <w:b/>
          <w:sz w:val="20"/>
          <w:szCs w:val="20"/>
          <w:lang w:eastAsia="en-US"/>
        </w:rPr>
        <w:t>6</w:t>
      </w:r>
      <w:r w:rsidR="0075039D" w:rsidRPr="0070139D">
        <w:rPr>
          <w:rFonts w:ascii="Arial" w:hAnsi="Arial" w:cs="Arial"/>
          <w:b/>
          <w:sz w:val="20"/>
          <w:szCs w:val="20"/>
          <w:lang w:eastAsia="en-US"/>
        </w:rPr>
        <w:t xml:space="preserve"> Protikorupcijsko določilo</w:t>
      </w:r>
    </w:p>
    <w:p w14:paraId="0EE84DCA" w14:textId="77777777" w:rsidR="002A2465" w:rsidRPr="0070139D" w:rsidRDefault="002A2465" w:rsidP="00FB7DD3">
      <w:pPr>
        <w:spacing w:line="260" w:lineRule="atLeast"/>
        <w:jc w:val="both"/>
        <w:rPr>
          <w:rFonts w:ascii="Arial" w:hAnsi="Arial" w:cs="Arial"/>
          <w:b/>
          <w:sz w:val="20"/>
          <w:szCs w:val="20"/>
          <w:lang w:eastAsia="en-US"/>
        </w:rPr>
      </w:pPr>
    </w:p>
    <w:p w14:paraId="3460F508" w14:textId="77777777" w:rsidR="002A2465" w:rsidRPr="00B54D9F" w:rsidRDefault="002A2465" w:rsidP="002A2465">
      <w:pPr>
        <w:spacing w:line="260" w:lineRule="atLeast"/>
        <w:jc w:val="both"/>
        <w:rPr>
          <w:rFonts w:ascii="Arial" w:hAnsi="Arial" w:cs="Arial"/>
          <w:b/>
          <w:sz w:val="20"/>
          <w:szCs w:val="20"/>
          <w:u w:val="single"/>
          <w:lang w:eastAsia="en-US"/>
        </w:rPr>
      </w:pPr>
      <w:bookmarkStart w:id="122" w:name="_Toc156997254"/>
      <w:bookmarkStart w:id="123" w:name="_Toc156998187"/>
      <w:r w:rsidRPr="00B54D9F">
        <w:rPr>
          <w:rFonts w:ascii="Arial" w:hAnsi="Arial" w:cs="Arial"/>
          <w:b/>
          <w:sz w:val="20"/>
          <w:szCs w:val="20"/>
          <w:u w:val="single"/>
          <w:lang w:eastAsia="en-US"/>
        </w:rPr>
        <w:t>Prepoved lobiranja:</w:t>
      </w:r>
    </w:p>
    <w:p w14:paraId="06A4FEEA" w14:textId="77777777" w:rsidR="002A2465" w:rsidRPr="0070139D" w:rsidRDefault="002A2465" w:rsidP="002A2465">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02D403AB" w14:textId="77777777" w:rsidR="002A2465" w:rsidRPr="0070139D" w:rsidRDefault="002A2465" w:rsidP="002A2465">
      <w:pPr>
        <w:spacing w:line="260" w:lineRule="atLeast"/>
        <w:jc w:val="both"/>
        <w:rPr>
          <w:rFonts w:ascii="Arial" w:hAnsi="Arial" w:cs="Arial"/>
          <w:sz w:val="20"/>
          <w:szCs w:val="20"/>
          <w:lang w:eastAsia="en-US"/>
        </w:rPr>
      </w:pPr>
    </w:p>
    <w:p w14:paraId="1A9D747D" w14:textId="77777777" w:rsidR="002A2465" w:rsidRDefault="002A2465" w:rsidP="002A2465">
      <w:pPr>
        <w:spacing w:line="260" w:lineRule="atLeast"/>
        <w:jc w:val="both"/>
        <w:rPr>
          <w:rFonts w:ascii="Arial" w:hAnsi="Arial" w:cs="Arial"/>
          <w:sz w:val="20"/>
          <w:szCs w:val="20"/>
          <w:lang w:eastAsia="en-US"/>
        </w:rPr>
      </w:pPr>
      <w:r>
        <w:rPr>
          <w:rFonts w:ascii="Arial" w:hAnsi="Arial" w:cs="Arial"/>
          <w:sz w:val="20"/>
          <w:szCs w:val="20"/>
          <w:lang w:eastAsia="en-US"/>
        </w:rPr>
        <w:t>L</w:t>
      </w:r>
      <w:r w:rsidRPr="00161C6E">
        <w:rPr>
          <w:rFonts w:ascii="Arial" w:hAnsi="Arial" w:cs="Arial"/>
          <w:sz w:val="20"/>
          <w:szCs w:val="20"/>
          <w:lang w:eastAsia="en-US"/>
        </w:rPr>
        <w:t>obiranje v postopkih oddaj</w:t>
      </w:r>
      <w:r>
        <w:rPr>
          <w:rFonts w:ascii="Arial" w:hAnsi="Arial" w:cs="Arial"/>
          <w:sz w:val="20"/>
          <w:szCs w:val="20"/>
          <w:lang w:eastAsia="en-US"/>
        </w:rPr>
        <w:t xml:space="preserve">e javnih naročil ni dovoljeno. </w:t>
      </w:r>
    </w:p>
    <w:p w14:paraId="258AB030" w14:textId="77777777" w:rsidR="002A2465" w:rsidRDefault="002A2465" w:rsidP="002A2465">
      <w:pPr>
        <w:spacing w:line="260" w:lineRule="atLeast"/>
        <w:jc w:val="both"/>
        <w:rPr>
          <w:rFonts w:ascii="Arial" w:hAnsi="Arial" w:cs="Arial"/>
          <w:b/>
          <w:sz w:val="20"/>
          <w:szCs w:val="20"/>
          <w:u w:val="single"/>
          <w:lang w:eastAsia="en-US"/>
        </w:rPr>
      </w:pPr>
    </w:p>
    <w:p w14:paraId="5495E493" w14:textId="77777777" w:rsidR="002A2465" w:rsidRDefault="002A2465" w:rsidP="002A2465">
      <w:pPr>
        <w:spacing w:line="260" w:lineRule="atLeast"/>
        <w:jc w:val="both"/>
        <w:rPr>
          <w:rFonts w:ascii="Arial" w:hAnsi="Arial" w:cs="Arial"/>
          <w:b/>
          <w:sz w:val="20"/>
          <w:szCs w:val="20"/>
          <w:lang w:eastAsia="en-US"/>
        </w:rPr>
      </w:pPr>
      <w:r w:rsidRPr="00A67309">
        <w:rPr>
          <w:rFonts w:ascii="Arial" w:hAnsi="Arial" w:cs="Arial"/>
          <w:b/>
          <w:sz w:val="20"/>
          <w:szCs w:val="20"/>
          <w:u w:val="single"/>
          <w:lang w:eastAsia="en-US"/>
        </w:rPr>
        <w:t>Omejitev poslovanja</w:t>
      </w:r>
      <w:r w:rsidRPr="00A67309">
        <w:rPr>
          <w:rFonts w:ascii="Arial" w:hAnsi="Arial" w:cs="Arial"/>
          <w:b/>
          <w:sz w:val="20"/>
          <w:szCs w:val="20"/>
          <w:lang w:eastAsia="en-US"/>
        </w:rPr>
        <w:t xml:space="preserve">: </w:t>
      </w:r>
    </w:p>
    <w:p w14:paraId="156EABA7" w14:textId="1C853FB7" w:rsidR="002A2465" w:rsidRPr="00A67309" w:rsidRDefault="002A2465" w:rsidP="002A2465">
      <w:pPr>
        <w:spacing w:line="260" w:lineRule="atLeast"/>
        <w:jc w:val="both"/>
        <w:rPr>
          <w:rFonts w:ascii="Arial" w:hAnsi="Arial" w:cs="Arial"/>
          <w:sz w:val="20"/>
          <w:szCs w:val="20"/>
          <w:lang w:eastAsia="en-US"/>
        </w:rPr>
      </w:pPr>
      <w:r w:rsidRPr="00A67309">
        <w:rPr>
          <w:rFonts w:ascii="Arial" w:hAnsi="Arial" w:cs="Arial"/>
          <w:sz w:val="20"/>
          <w:szCs w:val="20"/>
          <w:lang w:eastAsia="en-US"/>
        </w:rPr>
        <w:t>Naročnik Ministrstvo</w:t>
      </w:r>
      <w:r>
        <w:rPr>
          <w:rFonts w:ascii="Arial" w:hAnsi="Arial" w:cs="Arial"/>
          <w:sz w:val="20"/>
          <w:szCs w:val="20"/>
          <w:lang w:eastAsia="en-US"/>
        </w:rPr>
        <w:t xml:space="preserve"> za</w:t>
      </w:r>
      <w:r w:rsidRPr="00A67309">
        <w:rPr>
          <w:rFonts w:ascii="Arial" w:hAnsi="Arial" w:cs="Arial"/>
          <w:sz w:val="20"/>
          <w:szCs w:val="20"/>
          <w:lang w:eastAsia="en-US"/>
        </w:rPr>
        <w:t xml:space="preserve"> </w:t>
      </w:r>
      <w:r>
        <w:rPr>
          <w:rFonts w:ascii="Arial" w:hAnsi="Arial" w:cs="Arial"/>
          <w:sz w:val="20"/>
          <w:szCs w:val="20"/>
          <w:lang w:eastAsia="en-US"/>
        </w:rPr>
        <w:t>infrastrukturo</w:t>
      </w:r>
      <w:r w:rsidR="00ED11DF">
        <w:rPr>
          <w:rFonts w:ascii="Arial" w:hAnsi="Arial" w:cs="Arial"/>
          <w:sz w:val="20"/>
          <w:szCs w:val="20"/>
          <w:lang w:eastAsia="en-US"/>
        </w:rPr>
        <w:t xml:space="preserve"> in energetiko</w:t>
      </w:r>
      <w:r w:rsidRPr="00A67309">
        <w:rPr>
          <w:rFonts w:ascii="Arial" w:hAnsi="Arial" w:cs="Arial"/>
          <w:sz w:val="20"/>
          <w:szCs w:val="20"/>
          <w:lang w:eastAsia="en-US"/>
        </w:rPr>
        <w:t xml:space="preserve"> (skladno s prvim odstavkom 35. člena </w:t>
      </w:r>
      <w:proofErr w:type="spellStart"/>
      <w:r w:rsidRPr="00A67309">
        <w:rPr>
          <w:rFonts w:ascii="Arial" w:hAnsi="Arial" w:cs="Arial"/>
          <w:sz w:val="20"/>
          <w:szCs w:val="20"/>
          <w:lang w:eastAsia="en-US"/>
        </w:rPr>
        <w:t>ZIntPK</w:t>
      </w:r>
      <w:proofErr w:type="spellEnd"/>
      <w:r w:rsidRPr="00A67309">
        <w:rPr>
          <w:rFonts w:ascii="Arial" w:hAnsi="Arial" w:cs="Arial"/>
          <w:sz w:val="20"/>
          <w:szCs w:val="20"/>
          <w:lang w:eastAsia="en-US"/>
        </w:rPr>
        <w:t>) ne sme naročati blaga, storitev ali gradenj pri poslovnih subjektih, v katerih je funkcionar, ki pri tem organu ali organizaciji opravlja funkcijo</w:t>
      </w:r>
      <w:r w:rsidR="00ED11DF">
        <w:rPr>
          <w:rFonts w:ascii="Arial" w:hAnsi="Arial" w:cs="Arial"/>
          <w:sz w:val="20"/>
          <w:szCs w:val="20"/>
          <w:lang w:eastAsia="en-US"/>
        </w:rPr>
        <w:t>,</w:t>
      </w:r>
      <w:r w:rsidRPr="00A67309">
        <w:rPr>
          <w:rFonts w:ascii="Arial" w:hAnsi="Arial" w:cs="Arial"/>
          <w:sz w:val="20"/>
          <w:szCs w:val="20"/>
          <w:lang w:eastAsia="en-US"/>
        </w:rPr>
        <w:t xml:space="preserve"> ali njegov družinski član:</w:t>
      </w:r>
    </w:p>
    <w:p w14:paraId="51BBEDC0" w14:textId="7684386D" w:rsidR="002A2465" w:rsidRPr="00A67309" w:rsidRDefault="002A2465" w:rsidP="002A2465">
      <w:pPr>
        <w:spacing w:line="260" w:lineRule="atLeast"/>
        <w:jc w:val="both"/>
        <w:rPr>
          <w:rFonts w:ascii="Arial" w:hAnsi="Arial" w:cs="Arial"/>
          <w:sz w:val="20"/>
          <w:szCs w:val="20"/>
          <w:lang w:eastAsia="en-US"/>
        </w:rPr>
      </w:pPr>
      <w:r w:rsidRPr="00A67309">
        <w:rPr>
          <w:rFonts w:ascii="Arial" w:hAnsi="Arial" w:cs="Arial"/>
          <w:sz w:val="20"/>
          <w:szCs w:val="20"/>
          <w:lang w:eastAsia="en-US"/>
        </w:rPr>
        <w:lastRenderedPageBreak/>
        <w:t>- udeležen kot poslovodja, član poslovodstva ali zakoniti zastopnik ali</w:t>
      </w:r>
    </w:p>
    <w:p w14:paraId="319CAE8D" w14:textId="0C91CAE8" w:rsidR="002A2465" w:rsidRPr="00A67309" w:rsidRDefault="002A2465" w:rsidP="002A2465">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 neposredno ali prek drugih pravnih oseb v več kot pet odstotnem deležu udeležen pri ustanoviteljskih pravicah, upravljanju ali kapitalu. </w:t>
      </w:r>
    </w:p>
    <w:p w14:paraId="62E11BDB" w14:textId="77777777" w:rsidR="002A2465" w:rsidRPr="00A67309" w:rsidRDefault="002A2465" w:rsidP="002A2465">
      <w:pPr>
        <w:spacing w:line="260" w:lineRule="atLeast"/>
        <w:jc w:val="both"/>
        <w:rPr>
          <w:rFonts w:ascii="Arial" w:hAnsi="Arial" w:cs="Arial"/>
          <w:sz w:val="20"/>
          <w:szCs w:val="20"/>
          <w:lang w:eastAsia="en-US"/>
        </w:rPr>
      </w:pPr>
    </w:p>
    <w:p w14:paraId="70F68915" w14:textId="77777777" w:rsidR="002A2465" w:rsidRPr="00A67309" w:rsidRDefault="002A2465" w:rsidP="002A2465">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Odgovorna oseba poslovnega subjekta poda pisno izjavo o tem, da fizična oseba oziroma poslovni subjekt ni povezan s funkcionarjem in po njenem vedenju ni povezan z družinskim članom funkcionarja na način, določen v </w:t>
      </w:r>
      <w:r>
        <w:rPr>
          <w:rFonts w:ascii="Arial" w:hAnsi="Arial" w:cs="Arial"/>
          <w:sz w:val="20"/>
          <w:szCs w:val="20"/>
          <w:lang w:eastAsia="en-US"/>
        </w:rPr>
        <w:t>predhodnem</w:t>
      </w:r>
      <w:r w:rsidRPr="00A67309">
        <w:rPr>
          <w:rFonts w:ascii="Arial" w:hAnsi="Arial" w:cs="Arial"/>
          <w:sz w:val="20"/>
          <w:szCs w:val="20"/>
          <w:lang w:eastAsia="en-US"/>
        </w:rPr>
        <w:t xml:space="preserve"> odstavku. Izjava se predloži na obrazcu 7. </w:t>
      </w:r>
    </w:p>
    <w:p w14:paraId="3CF5D361" w14:textId="77777777" w:rsidR="002A2465" w:rsidRPr="00A67309" w:rsidRDefault="002A2465" w:rsidP="002A2465">
      <w:pPr>
        <w:spacing w:line="260" w:lineRule="atLeast"/>
        <w:jc w:val="both"/>
        <w:rPr>
          <w:rFonts w:ascii="Arial" w:hAnsi="Arial" w:cs="Arial"/>
          <w:sz w:val="20"/>
          <w:szCs w:val="20"/>
          <w:lang w:eastAsia="en-US"/>
        </w:rPr>
      </w:pPr>
    </w:p>
    <w:p w14:paraId="3DBB07AE" w14:textId="77777777" w:rsidR="002A2465" w:rsidRPr="00A67309" w:rsidRDefault="002A2465" w:rsidP="002A2465">
      <w:pPr>
        <w:spacing w:line="260" w:lineRule="atLeast"/>
        <w:jc w:val="both"/>
        <w:rPr>
          <w:rFonts w:ascii="Arial" w:hAnsi="Arial" w:cs="Arial"/>
          <w:sz w:val="20"/>
          <w:szCs w:val="20"/>
          <w:lang w:eastAsia="en-US"/>
        </w:rPr>
      </w:pPr>
      <w:r w:rsidRPr="00A67309">
        <w:rPr>
          <w:rFonts w:ascii="Arial" w:hAnsi="Arial" w:cs="Arial"/>
          <w:sz w:val="20"/>
          <w:szCs w:val="20"/>
          <w:lang w:eastAsia="en-US"/>
        </w:rPr>
        <w:t>V roku dveh let po prenehanju funkcije funkcionar v razmerju do organa ali organizacije javnega sektorja, pri katerem je opravljal svojo funkcijo, ne sme nastopiti kot predstavnik poslovnega subjekta, ki s tem organom ali organizacijo ima ali vzpostavlja poslovne stike. Organ ali organizacija javnega sektorja, v katerem je funkcionar opravljal funkcijo, v roku enega leta po prenehanju funkcije ne sme poslovati s subjektom, v katerem je bivši funkcionar neposredno ali prek drugih pravnih oseb v več kot pet odstotnem deležu udeležen pri ustanoviteljskih pravicah, upravljanju oziroma kapitalu in s funkcionarjem kot fizično osebo.</w:t>
      </w:r>
    </w:p>
    <w:p w14:paraId="26B5C1EC" w14:textId="77777777" w:rsidR="006C2D3C" w:rsidRDefault="006C2D3C" w:rsidP="00A54C59">
      <w:pPr>
        <w:spacing w:line="260" w:lineRule="atLeast"/>
        <w:jc w:val="both"/>
        <w:rPr>
          <w:rFonts w:ascii="Arial" w:hAnsi="Arial" w:cs="Arial"/>
          <w:b/>
          <w:sz w:val="20"/>
          <w:szCs w:val="20"/>
          <w:lang w:eastAsia="en-US"/>
        </w:rPr>
      </w:pPr>
    </w:p>
    <w:p w14:paraId="69011BC8" w14:textId="77777777" w:rsidR="000E2700" w:rsidRDefault="000E2700" w:rsidP="00A54C59">
      <w:pPr>
        <w:spacing w:line="260" w:lineRule="atLeast"/>
        <w:jc w:val="both"/>
        <w:rPr>
          <w:rFonts w:ascii="Arial" w:hAnsi="Arial" w:cs="Arial"/>
          <w:b/>
          <w:sz w:val="20"/>
          <w:szCs w:val="20"/>
          <w:lang w:eastAsia="en-US"/>
        </w:rPr>
      </w:pPr>
    </w:p>
    <w:p w14:paraId="3DF7A7AE" w14:textId="77777777" w:rsidR="000E2700" w:rsidRDefault="000E2700" w:rsidP="00A54C59">
      <w:pPr>
        <w:spacing w:line="260" w:lineRule="atLeast"/>
        <w:jc w:val="both"/>
        <w:rPr>
          <w:rFonts w:ascii="Arial" w:hAnsi="Arial" w:cs="Arial"/>
          <w:b/>
          <w:sz w:val="20"/>
          <w:szCs w:val="20"/>
          <w:lang w:eastAsia="en-US"/>
        </w:rPr>
      </w:pPr>
    </w:p>
    <w:p w14:paraId="52C842CE" w14:textId="77777777" w:rsidR="000E2700" w:rsidRDefault="000E2700" w:rsidP="00A54C59">
      <w:pPr>
        <w:spacing w:line="260" w:lineRule="atLeast"/>
        <w:jc w:val="both"/>
        <w:rPr>
          <w:rFonts w:ascii="Arial" w:hAnsi="Arial" w:cs="Arial"/>
          <w:b/>
          <w:sz w:val="20"/>
          <w:szCs w:val="20"/>
          <w:lang w:eastAsia="en-US"/>
        </w:rPr>
      </w:pPr>
    </w:p>
    <w:p w14:paraId="0CB04FA3" w14:textId="77777777" w:rsidR="000E2700" w:rsidRDefault="000E2700" w:rsidP="00A54C59">
      <w:pPr>
        <w:spacing w:line="260" w:lineRule="atLeast"/>
        <w:jc w:val="both"/>
        <w:rPr>
          <w:rFonts w:ascii="Arial" w:hAnsi="Arial" w:cs="Arial"/>
          <w:b/>
          <w:sz w:val="20"/>
          <w:szCs w:val="20"/>
          <w:lang w:eastAsia="en-US"/>
        </w:rPr>
      </w:pPr>
    </w:p>
    <w:p w14:paraId="0B8CA5D5" w14:textId="77777777" w:rsidR="000E2700" w:rsidRDefault="000E2700" w:rsidP="00A54C59">
      <w:pPr>
        <w:spacing w:line="260" w:lineRule="atLeast"/>
        <w:jc w:val="both"/>
        <w:rPr>
          <w:rFonts w:ascii="Arial" w:hAnsi="Arial" w:cs="Arial"/>
          <w:b/>
          <w:sz w:val="20"/>
          <w:szCs w:val="20"/>
          <w:lang w:eastAsia="en-US"/>
        </w:rPr>
      </w:pPr>
    </w:p>
    <w:p w14:paraId="1A410B50" w14:textId="77777777" w:rsidR="000E2700" w:rsidRDefault="000E2700" w:rsidP="00A54C59">
      <w:pPr>
        <w:spacing w:line="260" w:lineRule="atLeast"/>
        <w:jc w:val="both"/>
        <w:rPr>
          <w:rFonts w:ascii="Arial" w:hAnsi="Arial" w:cs="Arial"/>
          <w:b/>
          <w:sz w:val="20"/>
          <w:szCs w:val="20"/>
          <w:lang w:eastAsia="en-US"/>
        </w:rPr>
      </w:pPr>
    </w:p>
    <w:p w14:paraId="774711D3" w14:textId="77777777" w:rsidR="000E2700" w:rsidRDefault="000E2700" w:rsidP="00A54C59">
      <w:pPr>
        <w:spacing w:line="260" w:lineRule="atLeast"/>
        <w:jc w:val="both"/>
        <w:rPr>
          <w:rFonts w:ascii="Arial" w:hAnsi="Arial" w:cs="Arial"/>
          <w:b/>
          <w:sz w:val="20"/>
          <w:szCs w:val="20"/>
          <w:lang w:eastAsia="en-US"/>
        </w:rPr>
      </w:pPr>
    </w:p>
    <w:p w14:paraId="64DD5D00" w14:textId="77777777" w:rsidR="000E2700" w:rsidRDefault="000E2700" w:rsidP="00A54C59">
      <w:pPr>
        <w:spacing w:line="260" w:lineRule="atLeast"/>
        <w:jc w:val="both"/>
        <w:rPr>
          <w:rFonts w:ascii="Arial" w:hAnsi="Arial" w:cs="Arial"/>
          <w:b/>
          <w:sz w:val="20"/>
          <w:szCs w:val="20"/>
          <w:lang w:eastAsia="en-US"/>
        </w:rPr>
      </w:pPr>
    </w:p>
    <w:p w14:paraId="5AD254C6" w14:textId="77777777" w:rsidR="000E2700" w:rsidRDefault="000E2700" w:rsidP="00A54C59">
      <w:pPr>
        <w:spacing w:line="260" w:lineRule="atLeast"/>
        <w:jc w:val="both"/>
        <w:rPr>
          <w:rFonts w:ascii="Arial" w:hAnsi="Arial" w:cs="Arial"/>
          <w:b/>
          <w:sz w:val="20"/>
          <w:szCs w:val="20"/>
          <w:lang w:eastAsia="en-US"/>
        </w:rPr>
      </w:pPr>
    </w:p>
    <w:p w14:paraId="0F8AB953" w14:textId="77777777" w:rsidR="000E2700" w:rsidRDefault="000E2700" w:rsidP="00A54C59">
      <w:pPr>
        <w:spacing w:line="260" w:lineRule="atLeast"/>
        <w:jc w:val="both"/>
        <w:rPr>
          <w:rFonts w:ascii="Arial" w:hAnsi="Arial" w:cs="Arial"/>
          <w:b/>
          <w:sz w:val="20"/>
          <w:szCs w:val="20"/>
          <w:lang w:eastAsia="en-US"/>
        </w:rPr>
      </w:pPr>
    </w:p>
    <w:p w14:paraId="53E1EB32" w14:textId="77777777" w:rsidR="000E2700" w:rsidRDefault="000E2700" w:rsidP="00A54C59">
      <w:pPr>
        <w:spacing w:line="260" w:lineRule="atLeast"/>
        <w:jc w:val="both"/>
        <w:rPr>
          <w:rFonts w:ascii="Arial" w:hAnsi="Arial" w:cs="Arial"/>
          <w:b/>
          <w:sz w:val="20"/>
          <w:szCs w:val="20"/>
          <w:lang w:eastAsia="en-US"/>
        </w:rPr>
      </w:pPr>
    </w:p>
    <w:p w14:paraId="71813D1F" w14:textId="77777777" w:rsidR="000E2700" w:rsidRDefault="000E2700" w:rsidP="00A54C59">
      <w:pPr>
        <w:spacing w:line="260" w:lineRule="atLeast"/>
        <w:jc w:val="both"/>
        <w:rPr>
          <w:rFonts w:ascii="Arial" w:hAnsi="Arial" w:cs="Arial"/>
          <w:b/>
          <w:sz w:val="20"/>
          <w:szCs w:val="20"/>
          <w:lang w:eastAsia="en-US"/>
        </w:rPr>
      </w:pPr>
    </w:p>
    <w:p w14:paraId="16E426E2" w14:textId="77777777" w:rsidR="000E2700" w:rsidRDefault="000E2700" w:rsidP="00A54C59">
      <w:pPr>
        <w:spacing w:line="260" w:lineRule="atLeast"/>
        <w:jc w:val="both"/>
        <w:rPr>
          <w:rFonts w:ascii="Arial" w:hAnsi="Arial" w:cs="Arial"/>
          <w:b/>
          <w:sz w:val="20"/>
          <w:szCs w:val="20"/>
          <w:lang w:eastAsia="en-US"/>
        </w:rPr>
      </w:pPr>
    </w:p>
    <w:p w14:paraId="279E241F" w14:textId="77777777" w:rsidR="000E2700" w:rsidRDefault="000E2700" w:rsidP="00A54C59">
      <w:pPr>
        <w:spacing w:line="260" w:lineRule="atLeast"/>
        <w:jc w:val="both"/>
        <w:rPr>
          <w:rFonts w:ascii="Arial" w:hAnsi="Arial" w:cs="Arial"/>
          <w:b/>
          <w:sz w:val="20"/>
          <w:szCs w:val="20"/>
          <w:lang w:eastAsia="en-US"/>
        </w:rPr>
      </w:pPr>
    </w:p>
    <w:p w14:paraId="3D7AA6DB" w14:textId="77777777" w:rsidR="000E2700" w:rsidRDefault="000E2700" w:rsidP="00A54C59">
      <w:pPr>
        <w:spacing w:line="260" w:lineRule="atLeast"/>
        <w:jc w:val="both"/>
        <w:rPr>
          <w:rFonts w:ascii="Arial" w:hAnsi="Arial" w:cs="Arial"/>
          <w:b/>
          <w:sz w:val="20"/>
          <w:szCs w:val="20"/>
          <w:lang w:eastAsia="en-US"/>
        </w:rPr>
      </w:pPr>
    </w:p>
    <w:p w14:paraId="6CF29B1B" w14:textId="77777777" w:rsidR="000E2700" w:rsidRDefault="000E2700" w:rsidP="00A54C59">
      <w:pPr>
        <w:spacing w:line="260" w:lineRule="atLeast"/>
        <w:jc w:val="both"/>
        <w:rPr>
          <w:rFonts w:ascii="Arial" w:hAnsi="Arial" w:cs="Arial"/>
          <w:b/>
          <w:sz w:val="20"/>
          <w:szCs w:val="20"/>
          <w:lang w:eastAsia="en-US"/>
        </w:rPr>
      </w:pPr>
    </w:p>
    <w:p w14:paraId="40BB38D3" w14:textId="77777777" w:rsidR="000E2700" w:rsidRDefault="000E2700" w:rsidP="00A54C59">
      <w:pPr>
        <w:spacing w:line="260" w:lineRule="atLeast"/>
        <w:jc w:val="both"/>
        <w:rPr>
          <w:rFonts w:ascii="Arial" w:hAnsi="Arial" w:cs="Arial"/>
          <w:b/>
          <w:sz w:val="20"/>
          <w:szCs w:val="20"/>
          <w:lang w:eastAsia="en-US"/>
        </w:rPr>
      </w:pPr>
    </w:p>
    <w:p w14:paraId="66D02A8E" w14:textId="77777777" w:rsidR="000E2700" w:rsidRDefault="000E2700" w:rsidP="00A54C59">
      <w:pPr>
        <w:spacing w:line="260" w:lineRule="atLeast"/>
        <w:jc w:val="both"/>
        <w:rPr>
          <w:rFonts w:ascii="Arial" w:hAnsi="Arial" w:cs="Arial"/>
          <w:b/>
          <w:sz w:val="20"/>
          <w:szCs w:val="20"/>
          <w:lang w:eastAsia="en-US"/>
        </w:rPr>
      </w:pPr>
    </w:p>
    <w:p w14:paraId="4B0382E9" w14:textId="77777777" w:rsidR="000E2700" w:rsidRDefault="000E2700" w:rsidP="00A54C59">
      <w:pPr>
        <w:spacing w:line="260" w:lineRule="atLeast"/>
        <w:jc w:val="both"/>
        <w:rPr>
          <w:rFonts w:ascii="Arial" w:hAnsi="Arial" w:cs="Arial"/>
          <w:b/>
          <w:sz w:val="20"/>
          <w:szCs w:val="20"/>
          <w:lang w:eastAsia="en-US"/>
        </w:rPr>
      </w:pPr>
    </w:p>
    <w:p w14:paraId="0B7821CD" w14:textId="77777777" w:rsidR="000E2700" w:rsidRDefault="000E2700" w:rsidP="00A54C59">
      <w:pPr>
        <w:spacing w:line="260" w:lineRule="atLeast"/>
        <w:jc w:val="both"/>
        <w:rPr>
          <w:rFonts w:ascii="Arial" w:hAnsi="Arial" w:cs="Arial"/>
          <w:b/>
          <w:sz w:val="20"/>
          <w:szCs w:val="20"/>
          <w:lang w:eastAsia="en-US"/>
        </w:rPr>
      </w:pPr>
    </w:p>
    <w:p w14:paraId="3F6502F9" w14:textId="77777777" w:rsidR="000E2700" w:rsidRDefault="000E2700" w:rsidP="00A54C59">
      <w:pPr>
        <w:spacing w:line="260" w:lineRule="atLeast"/>
        <w:jc w:val="both"/>
        <w:rPr>
          <w:rFonts w:ascii="Arial" w:hAnsi="Arial" w:cs="Arial"/>
          <w:b/>
          <w:sz w:val="20"/>
          <w:szCs w:val="20"/>
          <w:lang w:eastAsia="en-US"/>
        </w:rPr>
      </w:pPr>
    </w:p>
    <w:p w14:paraId="31B26F76" w14:textId="77777777" w:rsidR="008F337C" w:rsidRDefault="008F337C" w:rsidP="00643802">
      <w:pPr>
        <w:rPr>
          <w:rFonts w:ascii="Arial" w:hAnsi="Arial" w:cs="Arial"/>
          <w:b/>
          <w:sz w:val="20"/>
          <w:szCs w:val="20"/>
          <w:lang w:eastAsia="en-US"/>
        </w:rPr>
      </w:pPr>
    </w:p>
    <w:p w14:paraId="07DA75D4" w14:textId="77777777" w:rsidR="008F337C" w:rsidRDefault="008F337C" w:rsidP="00643802">
      <w:pPr>
        <w:rPr>
          <w:rFonts w:ascii="Arial" w:hAnsi="Arial" w:cs="Arial"/>
          <w:b/>
          <w:sz w:val="20"/>
          <w:szCs w:val="20"/>
          <w:lang w:eastAsia="en-US"/>
        </w:rPr>
      </w:pPr>
    </w:p>
    <w:p w14:paraId="0B28AD79" w14:textId="77777777" w:rsidR="008F337C" w:rsidRDefault="008F337C" w:rsidP="00643802">
      <w:pPr>
        <w:rPr>
          <w:rFonts w:ascii="Arial" w:hAnsi="Arial" w:cs="Arial"/>
          <w:b/>
          <w:sz w:val="20"/>
          <w:szCs w:val="20"/>
          <w:lang w:eastAsia="en-US"/>
        </w:rPr>
      </w:pPr>
    </w:p>
    <w:p w14:paraId="6F237051" w14:textId="77777777" w:rsidR="008F337C" w:rsidRDefault="008F337C" w:rsidP="00643802">
      <w:pPr>
        <w:rPr>
          <w:rFonts w:ascii="Arial" w:hAnsi="Arial" w:cs="Arial"/>
          <w:b/>
          <w:sz w:val="20"/>
          <w:szCs w:val="20"/>
          <w:lang w:eastAsia="en-US"/>
        </w:rPr>
      </w:pPr>
    </w:p>
    <w:p w14:paraId="4040DB67" w14:textId="77777777" w:rsidR="002A2465" w:rsidRDefault="002A2465" w:rsidP="00643802">
      <w:pPr>
        <w:rPr>
          <w:rFonts w:ascii="Arial" w:hAnsi="Arial" w:cs="Arial"/>
          <w:b/>
          <w:sz w:val="20"/>
          <w:szCs w:val="20"/>
          <w:lang w:eastAsia="en-US"/>
        </w:rPr>
      </w:pPr>
    </w:p>
    <w:p w14:paraId="626C1B06" w14:textId="77777777" w:rsidR="002A2465" w:rsidRDefault="002A2465" w:rsidP="00643802">
      <w:pPr>
        <w:rPr>
          <w:rFonts w:ascii="Arial" w:hAnsi="Arial" w:cs="Arial"/>
          <w:b/>
          <w:sz w:val="20"/>
          <w:szCs w:val="20"/>
          <w:lang w:eastAsia="en-US"/>
        </w:rPr>
      </w:pPr>
    </w:p>
    <w:p w14:paraId="38592217" w14:textId="77777777" w:rsidR="002A2465" w:rsidRDefault="002A2465" w:rsidP="00643802">
      <w:pPr>
        <w:rPr>
          <w:rFonts w:ascii="Arial" w:hAnsi="Arial" w:cs="Arial"/>
          <w:b/>
          <w:sz w:val="20"/>
          <w:szCs w:val="20"/>
          <w:lang w:eastAsia="en-US"/>
        </w:rPr>
      </w:pPr>
    </w:p>
    <w:p w14:paraId="41FF44A2" w14:textId="77777777" w:rsidR="002A2465" w:rsidRDefault="002A2465" w:rsidP="00643802">
      <w:pPr>
        <w:rPr>
          <w:rFonts w:ascii="Arial" w:hAnsi="Arial" w:cs="Arial"/>
          <w:b/>
          <w:sz w:val="20"/>
          <w:szCs w:val="20"/>
          <w:lang w:eastAsia="en-US"/>
        </w:rPr>
      </w:pPr>
    </w:p>
    <w:p w14:paraId="7E408DBE" w14:textId="77777777" w:rsidR="002A2465" w:rsidRDefault="002A2465" w:rsidP="00643802">
      <w:pPr>
        <w:rPr>
          <w:rFonts w:ascii="Arial" w:hAnsi="Arial" w:cs="Arial"/>
          <w:b/>
          <w:sz w:val="20"/>
          <w:szCs w:val="20"/>
          <w:lang w:eastAsia="en-US"/>
        </w:rPr>
      </w:pPr>
    </w:p>
    <w:p w14:paraId="1DE12170" w14:textId="77777777" w:rsidR="002A2465" w:rsidRDefault="002A2465" w:rsidP="00643802">
      <w:pPr>
        <w:rPr>
          <w:rFonts w:ascii="Arial" w:hAnsi="Arial" w:cs="Arial"/>
          <w:b/>
          <w:sz w:val="20"/>
          <w:szCs w:val="20"/>
          <w:lang w:eastAsia="en-US"/>
        </w:rPr>
      </w:pPr>
    </w:p>
    <w:p w14:paraId="23700278" w14:textId="77777777" w:rsidR="002A2465" w:rsidRDefault="002A2465" w:rsidP="00643802">
      <w:pPr>
        <w:rPr>
          <w:rFonts w:ascii="Arial" w:hAnsi="Arial" w:cs="Arial"/>
          <w:b/>
          <w:sz w:val="20"/>
          <w:szCs w:val="20"/>
          <w:lang w:eastAsia="en-US"/>
        </w:rPr>
      </w:pPr>
    </w:p>
    <w:p w14:paraId="08D963D7" w14:textId="77777777" w:rsidR="002A2465" w:rsidRDefault="002A2465" w:rsidP="00643802">
      <w:pPr>
        <w:rPr>
          <w:rFonts w:ascii="Arial" w:hAnsi="Arial" w:cs="Arial"/>
          <w:b/>
          <w:sz w:val="20"/>
          <w:szCs w:val="20"/>
          <w:lang w:eastAsia="en-US"/>
        </w:rPr>
      </w:pPr>
    </w:p>
    <w:p w14:paraId="72C8E38C" w14:textId="77777777" w:rsidR="002A2465" w:rsidRDefault="002A2465" w:rsidP="00643802">
      <w:pPr>
        <w:rPr>
          <w:rFonts w:ascii="Arial" w:hAnsi="Arial" w:cs="Arial"/>
          <w:b/>
          <w:sz w:val="20"/>
          <w:szCs w:val="20"/>
          <w:lang w:eastAsia="en-US"/>
        </w:rPr>
      </w:pPr>
    </w:p>
    <w:p w14:paraId="4E92FAA1" w14:textId="77777777" w:rsidR="002A2465" w:rsidRDefault="002A2465" w:rsidP="00643802">
      <w:pPr>
        <w:rPr>
          <w:rFonts w:ascii="Arial" w:hAnsi="Arial" w:cs="Arial"/>
          <w:b/>
          <w:sz w:val="20"/>
          <w:szCs w:val="20"/>
          <w:lang w:eastAsia="en-US"/>
        </w:rPr>
      </w:pPr>
    </w:p>
    <w:p w14:paraId="304E90A9" w14:textId="77777777" w:rsidR="002A2465" w:rsidRDefault="002A2465" w:rsidP="00643802">
      <w:pPr>
        <w:rPr>
          <w:rFonts w:ascii="Arial" w:hAnsi="Arial" w:cs="Arial"/>
          <w:b/>
          <w:sz w:val="20"/>
          <w:szCs w:val="20"/>
          <w:lang w:eastAsia="en-US"/>
        </w:rPr>
      </w:pPr>
    </w:p>
    <w:p w14:paraId="7F4E07BA" w14:textId="77777777" w:rsidR="002A2465" w:rsidRDefault="002A2465" w:rsidP="00643802">
      <w:pPr>
        <w:rPr>
          <w:rFonts w:ascii="Arial" w:hAnsi="Arial" w:cs="Arial"/>
          <w:b/>
          <w:sz w:val="20"/>
          <w:szCs w:val="20"/>
          <w:lang w:eastAsia="en-US"/>
        </w:rPr>
      </w:pPr>
    </w:p>
    <w:p w14:paraId="509D95EB" w14:textId="77777777" w:rsidR="002A2465" w:rsidRDefault="002A2465" w:rsidP="00643802">
      <w:pPr>
        <w:rPr>
          <w:rFonts w:ascii="Arial" w:hAnsi="Arial" w:cs="Arial"/>
          <w:b/>
          <w:sz w:val="20"/>
          <w:szCs w:val="20"/>
          <w:lang w:eastAsia="en-US"/>
        </w:rPr>
      </w:pPr>
    </w:p>
    <w:p w14:paraId="6F86685A" w14:textId="77777777" w:rsidR="002A2465" w:rsidRDefault="002A2465" w:rsidP="00643802">
      <w:pPr>
        <w:rPr>
          <w:rFonts w:ascii="Arial" w:hAnsi="Arial" w:cs="Arial"/>
          <w:b/>
          <w:sz w:val="20"/>
          <w:szCs w:val="20"/>
          <w:lang w:eastAsia="en-US"/>
        </w:rPr>
      </w:pPr>
    </w:p>
    <w:p w14:paraId="41A36A0C" w14:textId="77777777" w:rsidR="002A2465" w:rsidRDefault="002A2465" w:rsidP="00643802">
      <w:pPr>
        <w:rPr>
          <w:rFonts w:ascii="Arial" w:hAnsi="Arial" w:cs="Arial"/>
          <w:b/>
          <w:sz w:val="20"/>
          <w:szCs w:val="20"/>
          <w:lang w:eastAsia="en-US"/>
        </w:rPr>
      </w:pPr>
    </w:p>
    <w:p w14:paraId="628C47D3" w14:textId="77777777" w:rsidR="002A2465" w:rsidRDefault="002A2465" w:rsidP="00643802">
      <w:pPr>
        <w:rPr>
          <w:rFonts w:ascii="Arial" w:hAnsi="Arial" w:cs="Arial"/>
          <w:b/>
          <w:sz w:val="20"/>
          <w:szCs w:val="20"/>
          <w:lang w:eastAsia="en-US"/>
        </w:rPr>
      </w:pPr>
    </w:p>
    <w:p w14:paraId="7FF90FAC" w14:textId="77777777" w:rsidR="002A2465" w:rsidRDefault="002A2465" w:rsidP="00643802">
      <w:pPr>
        <w:rPr>
          <w:rFonts w:ascii="Arial" w:hAnsi="Arial" w:cs="Arial"/>
          <w:b/>
          <w:sz w:val="20"/>
          <w:szCs w:val="20"/>
          <w:lang w:eastAsia="en-US"/>
        </w:rPr>
      </w:pPr>
    </w:p>
    <w:p w14:paraId="43D3D709" w14:textId="77777777" w:rsidR="002A2465" w:rsidRDefault="002A2465" w:rsidP="00643802">
      <w:pPr>
        <w:rPr>
          <w:rFonts w:ascii="Arial" w:hAnsi="Arial" w:cs="Arial"/>
          <w:b/>
          <w:sz w:val="20"/>
          <w:szCs w:val="20"/>
          <w:lang w:eastAsia="en-US"/>
        </w:rPr>
      </w:pPr>
    </w:p>
    <w:p w14:paraId="232D929F" w14:textId="4C3929D5" w:rsidR="0075039D" w:rsidRPr="0070139D" w:rsidRDefault="00A54C59" w:rsidP="00643802">
      <w:pPr>
        <w:rPr>
          <w:rFonts w:ascii="Arial" w:hAnsi="Arial" w:cs="Arial"/>
          <w:b/>
          <w:sz w:val="20"/>
          <w:szCs w:val="20"/>
          <w:lang w:eastAsia="en-US"/>
        </w:rPr>
      </w:pPr>
      <w:r w:rsidRPr="00A54C59">
        <w:rPr>
          <w:rFonts w:ascii="Arial" w:hAnsi="Arial" w:cs="Arial"/>
          <w:b/>
          <w:sz w:val="20"/>
          <w:szCs w:val="20"/>
          <w:lang w:eastAsia="en-US"/>
        </w:rPr>
        <w:lastRenderedPageBreak/>
        <w:t xml:space="preserve">POGLAVJE 3: </w:t>
      </w:r>
      <w:r w:rsidR="0075039D" w:rsidRPr="0070139D">
        <w:rPr>
          <w:rFonts w:ascii="Arial" w:hAnsi="Arial" w:cs="Arial"/>
          <w:b/>
          <w:sz w:val="20"/>
          <w:szCs w:val="20"/>
          <w:lang w:eastAsia="en-US"/>
        </w:rPr>
        <w:t>RAZLOGI ZA IZKLJUČITEV IN POGOJI ZA SODELOVANJE PONUDNIKA</w:t>
      </w:r>
    </w:p>
    <w:p w14:paraId="265E9FC7" w14:textId="77777777" w:rsidR="0075039D" w:rsidRPr="0070139D" w:rsidRDefault="0075039D" w:rsidP="00FB7DD3">
      <w:pPr>
        <w:spacing w:line="260" w:lineRule="atLeast"/>
        <w:jc w:val="both"/>
        <w:rPr>
          <w:rFonts w:ascii="Arial" w:hAnsi="Arial" w:cs="Arial"/>
          <w:b/>
          <w:sz w:val="20"/>
          <w:szCs w:val="20"/>
          <w:lang w:eastAsia="en-US"/>
        </w:rPr>
      </w:pPr>
    </w:p>
    <w:p w14:paraId="172449BF" w14:textId="77777777" w:rsidR="0075039D" w:rsidRPr="0070139D" w:rsidRDefault="0075039D"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3.1 </w:t>
      </w:r>
      <w:bookmarkEnd w:id="122"/>
      <w:bookmarkEnd w:id="123"/>
      <w:r w:rsidRPr="0070139D">
        <w:rPr>
          <w:rFonts w:ascii="Arial" w:hAnsi="Arial" w:cs="Arial"/>
          <w:b/>
          <w:sz w:val="20"/>
          <w:szCs w:val="20"/>
          <w:lang w:eastAsia="en-US"/>
        </w:rPr>
        <w:t xml:space="preserve">Razlogi za izključitev </w:t>
      </w:r>
      <w:bookmarkEnd w:id="48"/>
      <w:bookmarkEnd w:id="49"/>
      <w:bookmarkEnd w:id="50"/>
      <w:bookmarkEnd w:id="51"/>
      <w:bookmarkEnd w:id="52"/>
      <w:bookmarkEnd w:id="53"/>
      <w:bookmarkEnd w:id="54"/>
      <w:r w:rsidRPr="0070139D">
        <w:rPr>
          <w:rFonts w:ascii="Arial" w:hAnsi="Arial" w:cs="Arial"/>
          <w:b/>
          <w:sz w:val="20"/>
          <w:szCs w:val="20"/>
          <w:lang w:eastAsia="en-US"/>
        </w:rPr>
        <w:t>(75. člen ZJN-3)</w:t>
      </w:r>
    </w:p>
    <w:p w14:paraId="662DDD8E"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14:paraId="08998122" w14:textId="77777777" w:rsidR="00CB553C" w:rsidRPr="00916479" w:rsidRDefault="00CB553C" w:rsidP="00FB7DD3">
      <w:pPr>
        <w:spacing w:line="260" w:lineRule="atLeast"/>
        <w:jc w:val="both"/>
        <w:rPr>
          <w:rFonts w:ascii="Arial" w:hAnsi="Arial" w:cs="Arial"/>
          <w:b/>
          <w:sz w:val="20"/>
          <w:szCs w:val="20"/>
          <w:lang w:eastAsia="en-US"/>
        </w:rPr>
      </w:pPr>
    </w:p>
    <w:p w14:paraId="03FBA216" w14:textId="77777777"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w:t>
      </w:r>
      <w:r w:rsidRPr="00162339">
        <w:rPr>
          <w:rFonts w:ascii="Arial" w:hAnsi="Arial" w:cs="Arial"/>
          <w:sz w:val="20"/>
          <w:szCs w:val="20"/>
          <w:lang w:eastAsia="en-US"/>
        </w:rPr>
        <w:t>izrečena pravnomočna sodba</w:t>
      </w:r>
      <w:r w:rsidR="001F4B92" w:rsidRPr="00162339">
        <w:rPr>
          <w:rFonts w:ascii="Arial" w:hAnsi="Arial" w:cs="Arial"/>
          <w:sz w:val="20"/>
          <w:szCs w:val="20"/>
          <w:lang w:eastAsia="en-US"/>
        </w:rPr>
        <w:t xml:space="preserve"> za</w:t>
      </w:r>
      <w:r w:rsidRPr="00162339">
        <w:rPr>
          <w:rFonts w:ascii="Arial" w:hAnsi="Arial" w:cs="Arial"/>
          <w:sz w:val="20"/>
          <w:szCs w:val="20"/>
          <w:lang w:eastAsia="en-US"/>
        </w:rPr>
        <w:t xml:space="preserve"> kazniv</w:t>
      </w:r>
      <w:r w:rsidR="001F4B92" w:rsidRPr="00162339">
        <w:rPr>
          <w:rFonts w:ascii="Arial" w:hAnsi="Arial" w:cs="Arial"/>
          <w:sz w:val="20"/>
          <w:szCs w:val="20"/>
          <w:lang w:eastAsia="en-US"/>
        </w:rPr>
        <w:t>a</w:t>
      </w:r>
      <w:r w:rsidRPr="00162339">
        <w:rPr>
          <w:rFonts w:ascii="Arial" w:hAnsi="Arial" w:cs="Arial"/>
          <w:sz w:val="20"/>
          <w:szCs w:val="20"/>
          <w:lang w:eastAsia="en-US"/>
        </w:rPr>
        <w:t xml:space="preserve"> dejanj</w:t>
      </w:r>
      <w:r w:rsidR="001F4B92" w:rsidRPr="00162339">
        <w:rPr>
          <w:rFonts w:ascii="Arial" w:hAnsi="Arial" w:cs="Arial"/>
          <w:sz w:val="20"/>
          <w:szCs w:val="20"/>
          <w:lang w:eastAsia="en-US"/>
        </w:rPr>
        <w:t>a</w:t>
      </w:r>
      <w:r w:rsidRPr="00162339">
        <w:rPr>
          <w:rFonts w:ascii="Arial" w:hAnsi="Arial" w:cs="Arial"/>
          <w:sz w:val="20"/>
          <w:szCs w:val="20"/>
          <w:lang w:eastAsia="en-US"/>
        </w:rPr>
        <w:t>, ki so opredeljena v prvem odstavku 75. člena ZJN-3</w:t>
      </w:r>
      <w:r w:rsidR="001F4B92" w:rsidRPr="00162339">
        <w:rPr>
          <w:rFonts w:ascii="Arial" w:hAnsi="Arial" w:cs="Arial"/>
          <w:sz w:val="20"/>
          <w:szCs w:val="20"/>
          <w:lang w:eastAsia="en-US"/>
        </w:rPr>
        <w:t xml:space="preserve"> ali za primerljiva kazniva dejanja, ki so jih izrekla tuja sodišča</w:t>
      </w:r>
      <w:r w:rsidRPr="00162339">
        <w:rPr>
          <w:rFonts w:ascii="Arial" w:hAnsi="Arial" w:cs="Arial"/>
          <w:sz w:val="20"/>
          <w:szCs w:val="20"/>
          <w:lang w:eastAsia="en-US"/>
        </w:rPr>
        <w:t xml:space="preserve">. </w:t>
      </w:r>
    </w:p>
    <w:p w14:paraId="6785EA53" w14:textId="77777777" w:rsidR="00035ED1" w:rsidRDefault="00035ED1" w:rsidP="00FB7DD3">
      <w:pPr>
        <w:spacing w:line="260" w:lineRule="atLeast"/>
        <w:jc w:val="both"/>
        <w:rPr>
          <w:rFonts w:ascii="Arial" w:hAnsi="Arial" w:cs="Arial"/>
          <w:sz w:val="20"/>
          <w:szCs w:val="20"/>
          <w:lang w:eastAsia="en-US"/>
        </w:rPr>
      </w:pPr>
    </w:p>
    <w:p w14:paraId="31AAB891" w14:textId="4922B320" w:rsidR="00035ED1" w:rsidRP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 xml:space="preserve">Zaželeno je, da </w:t>
      </w:r>
      <w:r w:rsidR="00F24327">
        <w:rPr>
          <w:rFonts w:ascii="Arial" w:hAnsi="Arial" w:cs="Arial"/>
          <w:sz w:val="20"/>
          <w:szCs w:val="20"/>
          <w:lang w:eastAsia="en-US"/>
        </w:rPr>
        <w:t xml:space="preserve">gospodarski subjekti za pravno osebo in za </w:t>
      </w:r>
      <w:r w:rsidR="00226D9E" w:rsidRPr="00226D9E">
        <w:rPr>
          <w:rFonts w:ascii="Arial" w:hAnsi="Arial" w:cs="Arial"/>
          <w:sz w:val="20"/>
          <w:szCs w:val="20"/>
          <w:lang w:eastAsia="en-US"/>
        </w:rPr>
        <w:t>vse osebe, ki so članice upravnega, vodstvenega ali nadzornega organa gospodarskega subjekta ali ki imajo pooblastila za njegovo zastopanje ali odločanje ali nadzor v njem</w:t>
      </w:r>
      <w:r w:rsidR="00226D9E">
        <w:rPr>
          <w:rFonts w:ascii="Arial" w:hAnsi="Arial" w:cs="Arial"/>
          <w:sz w:val="20"/>
          <w:szCs w:val="20"/>
          <w:lang w:eastAsia="en-US"/>
        </w:rPr>
        <w:t xml:space="preserve"> (v nadaljevanju: fizične osebe)</w:t>
      </w:r>
      <w:r w:rsidR="00F24327">
        <w:rPr>
          <w:rFonts w:ascii="Arial" w:hAnsi="Arial" w:cs="Arial"/>
          <w:sz w:val="20"/>
          <w:szCs w:val="20"/>
          <w:lang w:eastAsia="en-US"/>
        </w:rPr>
        <w:t xml:space="preserve"> gospodarskega subjekta</w:t>
      </w:r>
      <w:r w:rsidRPr="00035ED1">
        <w:rPr>
          <w:rFonts w:ascii="Arial" w:hAnsi="Arial" w:cs="Arial"/>
          <w:sz w:val="20"/>
          <w:szCs w:val="20"/>
          <w:lang w:eastAsia="en-US"/>
        </w:rPr>
        <w:t xml:space="preserve"> že v ponudbi predloži</w:t>
      </w:r>
      <w:r w:rsidR="00F24327">
        <w:rPr>
          <w:rFonts w:ascii="Arial" w:hAnsi="Arial" w:cs="Arial"/>
          <w:sz w:val="20"/>
          <w:szCs w:val="20"/>
          <w:lang w:eastAsia="en-US"/>
        </w:rPr>
        <w:t>jo</w:t>
      </w:r>
      <w:r w:rsidRPr="00035ED1">
        <w:rPr>
          <w:rFonts w:ascii="Arial" w:hAnsi="Arial" w:cs="Arial"/>
          <w:sz w:val="20"/>
          <w:szCs w:val="20"/>
          <w:lang w:eastAsia="en-US"/>
        </w:rPr>
        <w:t xml:space="preserve"> potrdila iz Kazenske evidence RS, ki ne smejo biti starejša od 4 mesecev pred rokom za oddajo ponudb.</w:t>
      </w:r>
      <w:r w:rsidR="00F24327" w:rsidRPr="00F24327">
        <w:t xml:space="preserve"> </w:t>
      </w:r>
      <w:r w:rsidR="00F24327" w:rsidRPr="00F24327">
        <w:rPr>
          <w:rFonts w:ascii="Arial" w:hAnsi="Arial" w:cs="Arial"/>
          <w:sz w:val="20"/>
          <w:szCs w:val="20"/>
        </w:rPr>
        <w:t xml:space="preserve">V kolikor ta potrdila ne bodo predložena že v ponudbi, morajo biti v ponudbi </w:t>
      </w:r>
      <w:r w:rsidR="00226D9E">
        <w:rPr>
          <w:rFonts w:ascii="Arial" w:hAnsi="Arial" w:cs="Arial"/>
          <w:sz w:val="20"/>
          <w:szCs w:val="20"/>
        </w:rPr>
        <w:t xml:space="preserve">za fizične osebe </w:t>
      </w:r>
      <w:r w:rsidR="00F24327" w:rsidRPr="00F24327">
        <w:rPr>
          <w:rFonts w:ascii="Arial" w:hAnsi="Arial" w:cs="Arial"/>
          <w:sz w:val="20"/>
          <w:szCs w:val="20"/>
        </w:rPr>
        <w:t>pr</w:t>
      </w:r>
      <w:r w:rsidR="00226D9E">
        <w:rPr>
          <w:rFonts w:ascii="Arial" w:hAnsi="Arial" w:cs="Arial"/>
          <w:sz w:val="20"/>
          <w:szCs w:val="20"/>
        </w:rPr>
        <w:t>iložena</w:t>
      </w:r>
      <w:r w:rsidR="00F24327" w:rsidRPr="00F24327">
        <w:rPr>
          <w:rFonts w:ascii="Arial" w:hAnsi="Arial" w:cs="Arial"/>
          <w:sz w:val="20"/>
          <w:szCs w:val="20"/>
        </w:rPr>
        <w:t xml:space="preserve"> </w:t>
      </w:r>
      <w:r w:rsidR="00F24327" w:rsidRPr="00F24327">
        <w:rPr>
          <w:rFonts w:ascii="Arial" w:hAnsi="Arial" w:cs="Arial"/>
          <w:sz w:val="20"/>
          <w:szCs w:val="20"/>
          <w:lang w:eastAsia="en-US"/>
        </w:rPr>
        <w:t>pooblastila za pridobitev potrdil iz kazenske evidence</w:t>
      </w:r>
      <w:r w:rsidR="00226D9E">
        <w:rPr>
          <w:rFonts w:ascii="Arial" w:hAnsi="Arial" w:cs="Arial"/>
          <w:sz w:val="20"/>
          <w:szCs w:val="20"/>
          <w:lang w:eastAsia="en-US"/>
        </w:rPr>
        <w:t>.</w:t>
      </w:r>
      <w:r w:rsidR="00F24327" w:rsidRPr="00F24327">
        <w:rPr>
          <w:rFonts w:ascii="Arial" w:hAnsi="Arial" w:cs="Arial"/>
          <w:sz w:val="20"/>
          <w:szCs w:val="20"/>
          <w:lang w:eastAsia="en-US"/>
        </w:rPr>
        <w:t xml:space="preserve"> </w:t>
      </w:r>
    </w:p>
    <w:p w14:paraId="7D776BC3" w14:textId="77777777" w:rsidR="00035ED1" w:rsidRPr="00035ED1" w:rsidRDefault="00035ED1" w:rsidP="00035ED1">
      <w:pPr>
        <w:spacing w:line="260" w:lineRule="atLeast"/>
        <w:jc w:val="both"/>
        <w:rPr>
          <w:rFonts w:ascii="Arial" w:hAnsi="Arial" w:cs="Arial"/>
          <w:sz w:val="20"/>
          <w:szCs w:val="20"/>
          <w:lang w:eastAsia="en-US"/>
        </w:rPr>
      </w:pPr>
    </w:p>
    <w:p w14:paraId="696E16EB" w14:textId="77777777" w:rsid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Zaželeno je, da gospodarski subjekti, ki nimajo sedeža v Republiki Sloveniji, za pravno osebo in za vse osebe, navedene v prvem odstavk</w:t>
      </w:r>
      <w:r w:rsidR="00B76520">
        <w:rPr>
          <w:rFonts w:ascii="Arial" w:hAnsi="Arial" w:cs="Arial"/>
          <w:sz w:val="20"/>
          <w:szCs w:val="20"/>
          <w:lang w:eastAsia="en-US"/>
        </w:rPr>
        <w:t>u</w:t>
      </w:r>
      <w:r w:rsidRPr="00035ED1">
        <w:rPr>
          <w:rFonts w:ascii="Arial" w:hAnsi="Arial" w:cs="Arial"/>
          <w:sz w:val="20"/>
          <w:szCs w:val="20"/>
          <w:lang w:eastAsia="en-US"/>
        </w:rPr>
        <w:t xml:space="preserve"> te točke, predložijo izpis iz ustrezne evidence, kakršna je kazenska evidenca, ki ni starejši od štirih mesecev, šteto od roka za oddajo ponudb, če te evidence ni, pa enakovreden dokument, ki ga izda pristojni sodni ali upravni organ v državi članici, ali matični državi, ali državi, v kateri ima gospodarski subjekt sedež, in iz katerega je razvidno, da ne obstajajo razlogi za izključitev, sicer bo naročnik ponudnike k predložitvi dokazil pozval v fazi pregleda ponudb.</w:t>
      </w:r>
    </w:p>
    <w:p w14:paraId="3F72119C" w14:textId="77777777" w:rsidR="005C6F24" w:rsidRPr="00162339" w:rsidRDefault="005C6F24" w:rsidP="00FB7DD3">
      <w:pPr>
        <w:spacing w:line="260" w:lineRule="atLeast"/>
        <w:jc w:val="both"/>
        <w:rPr>
          <w:rFonts w:ascii="Arial" w:hAnsi="Arial" w:cs="Arial"/>
          <w:sz w:val="20"/>
          <w:szCs w:val="20"/>
          <w:lang w:eastAsia="en-US"/>
        </w:rPr>
      </w:pPr>
    </w:p>
    <w:p w14:paraId="161A5827" w14:textId="77777777" w:rsidR="009C6FA2" w:rsidRDefault="00E30D29" w:rsidP="006B38A6">
      <w:pPr>
        <w:spacing w:line="260" w:lineRule="atLeast"/>
        <w:jc w:val="both"/>
        <w:rPr>
          <w:rFonts w:ascii="Arial" w:hAnsi="Arial" w:cs="Arial"/>
          <w:sz w:val="20"/>
          <w:szCs w:val="20"/>
          <w:lang w:eastAsia="en-US"/>
        </w:rPr>
      </w:pPr>
      <w:r w:rsidRPr="00162339">
        <w:rPr>
          <w:rFonts w:ascii="Arial" w:hAnsi="Arial" w:cs="Arial"/>
          <w:sz w:val="20"/>
          <w:szCs w:val="20"/>
          <w:lang w:eastAsia="en-US"/>
        </w:rPr>
        <w:t xml:space="preserve">2. </w:t>
      </w:r>
      <w:r w:rsidR="006B38A6" w:rsidRPr="006B38A6">
        <w:rPr>
          <w:rFonts w:ascii="Arial" w:hAnsi="Arial" w:cs="Arial"/>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ali prijave ali preverjanja znaša 50 evrov ali več ali če na dan roka za oddajo ponudbe ali prijave ta subjekt ni imel predloženih vseh obračunov davčnih odtegljajev za dohodke iz delovnega razmerja za obdobje zadnjih petih let do roka za oddajo ponudbe ali prijave.</w:t>
      </w:r>
    </w:p>
    <w:p w14:paraId="0BB498C7" w14:textId="77777777" w:rsidR="006B38A6" w:rsidRPr="00916479" w:rsidRDefault="006B38A6" w:rsidP="006B38A6">
      <w:pPr>
        <w:spacing w:line="260" w:lineRule="atLeast"/>
        <w:jc w:val="both"/>
        <w:rPr>
          <w:rFonts w:ascii="Arial" w:hAnsi="Arial" w:cs="Arial"/>
          <w:sz w:val="20"/>
          <w:szCs w:val="20"/>
          <w:lang w:eastAsia="en-US"/>
        </w:rPr>
      </w:pPr>
    </w:p>
    <w:p w14:paraId="2A55BE25"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D4347E">
        <w:rPr>
          <w:rFonts w:ascii="Arial" w:hAnsi="Arial" w:cs="Arial"/>
          <w:sz w:val="20"/>
          <w:szCs w:val="20"/>
          <w:lang w:eastAsia="en-US"/>
        </w:rPr>
        <w:t>z izrečenimi stranskimi sankcijami izločitve iz postopkov javnega naročanja.</w:t>
      </w:r>
    </w:p>
    <w:p w14:paraId="366C5F98" w14:textId="77777777" w:rsidR="00CB553C" w:rsidRPr="00916479" w:rsidRDefault="00CB553C" w:rsidP="00FB7DD3">
      <w:pPr>
        <w:spacing w:line="260" w:lineRule="atLeast"/>
        <w:jc w:val="both"/>
        <w:rPr>
          <w:rFonts w:ascii="Arial" w:hAnsi="Arial" w:cs="Arial"/>
          <w:sz w:val="20"/>
          <w:szCs w:val="20"/>
          <w:lang w:eastAsia="en-US"/>
        </w:rPr>
      </w:pPr>
    </w:p>
    <w:p w14:paraId="769C0F00"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4.</w:t>
      </w:r>
      <w:r w:rsidRPr="00700EC9">
        <w:rPr>
          <w:rFonts w:ascii="Arial" w:hAnsi="Arial" w:cs="Arial"/>
          <w:color w:val="000000"/>
          <w:sz w:val="20"/>
          <w:szCs w:val="20"/>
        </w:rPr>
        <w:t xml:space="preserve"> </w:t>
      </w:r>
      <w:r w:rsidRPr="00007DB6">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F86976" w14:textId="77777777" w:rsidR="00CB553C" w:rsidRPr="00700EC9" w:rsidRDefault="00CB553C" w:rsidP="00FB7DD3">
      <w:pPr>
        <w:spacing w:line="260" w:lineRule="atLeast"/>
        <w:jc w:val="both"/>
        <w:rPr>
          <w:rFonts w:ascii="Arial" w:hAnsi="Arial" w:cs="Arial"/>
          <w:sz w:val="20"/>
          <w:szCs w:val="20"/>
          <w:lang w:eastAsia="en-US"/>
        </w:rPr>
      </w:pPr>
    </w:p>
    <w:p w14:paraId="63F2B473"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006B38A6">
        <w:rPr>
          <w:rFonts w:ascii="Arial" w:hAnsi="Arial" w:cs="Arial"/>
          <w:sz w:val="20"/>
          <w:szCs w:val="20"/>
          <w:lang w:eastAsia="en-US"/>
        </w:rPr>
        <w:t xml:space="preserve"> z enakimi pravnimi posledicami.</w:t>
      </w:r>
    </w:p>
    <w:p w14:paraId="71017EC9" w14:textId="77777777" w:rsidR="00CB553C" w:rsidRPr="00916479" w:rsidRDefault="00CB553C" w:rsidP="00FB7DD3">
      <w:pPr>
        <w:spacing w:line="260" w:lineRule="atLeast"/>
        <w:jc w:val="both"/>
        <w:rPr>
          <w:rFonts w:ascii="Arial" w:hAnsi="Arial" w:cs="Arial"/>
          <w:sz w:val="20"/>
          <w:szCs w:val="20"/>
          <w:lang w:eastAsia="en-US"/>
        </w:rPr>
      </w:pPr>
    </w:p>
    <w:p w14:paraId="6169CB25" w14:textId="77777777"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32A33A76" w14:textId="77777777" w:rsidR="006B38A6" w:rsidRPr="00916479" w:rsidRDefault="006B38A6" w:rsidP="00FB7DD3">
      <w:pPr>
        <w:spacing w:line="260" w:lineRule="atLeast"/>
        <w:jc w:val="both"/>
        <w:rPr>
          <w:rFonts w:ascii="Arial" w:hAnsi="Arial" w:cs="Arial"/>
          <w:sz w:val="20"/>
          <w:szCs w:val="20"/>
          <w:lang w:eastAsia="en-US"/>
        </w:rPr>
      </w:pPr>
    </w:p>
    <w:p w14:paraId="3B06898C"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04D7A10C" w14:textId="77777777" w:rsidR="00CB553C" w:rsidRPr="00916479" w:rsidRDefault="00CB553C" w:rsidP="00FB7DD3">
      <w:pPr>
        <w:spacing w:line="260" w:lineRule="atLeast"/>
        <w:jc w:val="both"/>
        <w:rPr>
          <w:rFonts w:ascii="Arial" w:hAnsi="Arial" w:cs="Arial"/>
          <w:sz w:val="20"/>
          <w:szCs w:val="20"/>
          <w:lang w:eastAsia="en-US"/>
        </w:rPr>
      </w:pPr>
    </w:p>
    <w:p w14:paraId="5F49ED06" w14:textId="77777777" w:rsidR="00E30D29" w:rsidRDefault="00E30D29" w:rsidP="00FB7DD3">
      <w:pPr>
        <w:spacing w:line="260" w:lineRule="atLeast"/>
        <w:jc w:val="both"/>
        <w:rPr>
          <w:rFonts w:ascii="Arial" w:hAnsi="Arial" w:cs="Arial"/>
          <w:sz w:val="20"/>
          <w:szCs w:val="20"/>
          <w:lang w:eastAsia="en-US"/>
        </w:rPr>
      </w:pPr>
      <w:r>
        <w:rPr>
          <w:rFonts w:ascii="Arial" w:hAnsi="Arial" w:cs="Arial"/>
          <w:sz w:val="20"/>
          <w:szCs w:val="20"/>
          <w:lang w:eastAsia="en-US"/>
        </w:rPr>
        <w:lastRenderedPageBreak/>
        <w:t>8. Č</w:t>
      </w:r>
      <w:r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w:hAnsi="Arial" w:cs="Arial"/>
          <w:sz w:val="20"/>
          <w:szCs w:val="20"/>
          <w:lang w:eastAsia="en-US"/>
        </w:rPr>
        <w:t>.</w:t>
      </w:r>
    </w:p>
    <w:p w14:paraId="3216EAB4" w14:textId="77777777" w:rsidR="00DA77BF" w:rsidRPr="00916479" w:rsidRDefault="00DA77BF" w:rsidP="00FB7DD3">
      <w:pPr>
        <w:spacing w:line="260" w:lineRule="atLeast"/>
        <w:jc w:val="both"/>
        <w:rPr>
          <w:rFonts w:ascii="Arial" w:hAnsi="Arial" w:cs="Arial"/>
          <w:sz w:val="20"/>
          <w:szCs w:val="20"/>
          <w:lang w:eastAsia="en-US"/>
        </w:rPr>
      </w:pPr>
    </w:p>
    <w:p w14:paraId="3436C7F8"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34A240FF" w14:textId="77777777" w:rsidR="00B10615" w:rsidRDefault="00B10615" w:rsidP="00FB7DD3">
      <w:pPr>
        <w:spacing w:line="260" w:lineRule="atLeast"/>
        <w:jc w:val="both"/>
        <w:rPr>
          <w:rFonts w:ascii="Arial" w:hAnsi="Arial" w:cs="Arial"/>
          <w:sz w:val="20"/>
          <w:szCs w:val="20"/>
          <w:lang w:eastAsia="en-US"/>
        </w:rPr>
      </w:pPr>
    </w:p>
    <w:p w14:paraId="4FA4508D" w14:textId="0202BBC3" w:rsidR="00D04BE8" w:rsidRPr="008D7647" w:rsidRDefault="00D04BE8" w:rsidP="00FB7DD3">
      <w:pPr>
        <w:spacing w:line="260" w:lineRule="atLeast"/>
        <w:jc w:val="both"/>
        <w:rPr>
          <w:rFonts w:ascii="Arial" w:hAnsi="Arial" w:cs="Arial"/>
          <w:strike/>
          <w:sz w:val="20"/>
          <w:szCs w:val="20"/>
          <w:lang w:eastAsia="en-US"/>
        </w:rPr>
      </w:pPr>
      <w:r w:rsidRPr="009C6FA2">
        <w:rPr>
          <w:rFonts w:ascii="Arial" w:hAnsi="Arial" w:cs="Arial"/>
          <w:sz w:val="20"/>
          <w:szCs w:val="20"/>
          <w:lang w:eastAsia="en-US"/>
        </w:rPr>
        <w:t>V primeru obstoja razloga za izključitev iz točke</w:t>
      </w:r>
      <w:r w:rsidRPr="00803FEA">
        <w:rPr>
          <w:rFonts w:ascii="Arial" w:hAnsi="Arial" w:cs="Arial"/>
          <w:color w:val="FF0000"/>
          <w:sz w:val="20"/>
          <w:szCs w:val="20"/>
          <w:lang w:eastAsia="en-US"/>
        </w:rPr>
        <w:t xml:space="preserve"> </w:t>
      </w:r>
      <w:r w:rsidRPr="00803FEA">
        <w:rPr>
          <w:rFonts w:ascii="Arial" w:hAnsi="Arial" w:cs="Arial"/>
          <w:sz w:val="20"/>
          <w:szCs w:val="20"/>
          <w:lang w:eastAsia="en-US"/>
        </w:rPr>
        <w:t>1</w:t>
      </w:r>
      <w:r w:rsidR="003E00C0" w:rsidRPr="00803FEA">
        <w:rPr>
          <w:rFonts w:ascii="Arial" w:hAnsi="Arial" w:cs="Arial"/>
          <w:sz w:val="20"/>
          <w:szCs w:val="20"/>
          <w:lang w:eastAsia="en-US"/>
        </w:rPr>
        <w:t>, 4,</w:t>
      </w:r>
      <w:r w:rsidRPr="00803FEA">
        <w:rPr>
          <w:rFonts w:ascii="Arial" w:hAnsi="Arial" w:cs="Arial"/>
          <w:sz w:val="20"/>
          <w:szCs w:val="20"/>
          <w:lang w:eastAsia="en-US"/>
        </w:rPr>
        <w:t xml:space="preserve"> </w:t>
      </w:r>
      <w:r w:rsidR="003E00C0" w:rsidRPr="00803FEA">
        <w:rPr>
          <w:rFonts w:ascii="Arial" w:hAnsi="Arial" w:cs="Arial"/>
          <w:sz w:val="20"/>
          <w:szCs w:val="20"/>
          <w:lang w:eastAsia="en-US"/>
        </w:rPr>
        <w:t>5</w:t>
      </w:r>
      <w:r w:rsidR="003E00C0" w:rsidRPr="00B10615">
        <w:rPr>
          <w:rFonts w:ascii="Arial" w:hAnsi="Arial" w:cs="Arial"/>
          <w:sz w:val="20"/>
          <w:szCs w:val="20"/>
          <w:lang w:eastAsia="en-US"/>
        </w:rPr>
        <w:t>, 6</w:t>
      </w:r>
      <w:r w:rsidR="00B10615" w:rsidRPr="00B10615">
        <w:rPr>
          <w:rFonts w:ascii="Arial" w:hAnsi="Arial" w:cs="Arial"/>
          <w:sz w:val="20"/>
          <w:szCs w:val="20"/>
          <w:lang w:eastAsia="en-US"/>
        </w:rPr>
        <w:t>,</w:t>
      </w:r>
      <w:r w:rsidR="003E00C0" w:rsidRPr="00B10615">
        <w:rPr>
          <w:rFonts w:ascii="Arial" w:hAnsi="Arial" w:cs="Arial"/>
          <w:sz w:val="20"/>
          <w:szCs w:val="20"/>
          <w:lang w:eastAsia="en-US"/>
        </w:rPr>
        <w:t xml:space="preserve"> 7</w:t>
      </w:r>
      <w:r w:rsidRPr="00B10615">
        <w:rPr>
          <w:rFonts w:ascii="Arial" w:hAnsi="Arial" w:cs="Arial"/>
          <w:sz w:val="20"/>
          <w:szCs w:val="20"/>
          <w:lang w:eastAsia="en-US"/>
        </w:rPr>
        <w:t xml:space="preserve"> </w:t>
      </w:r>
      <w:r w:rsidR="00B10615" w:rsidRPr="00B10615">
        <w:rPr>
          <w:rFonts w:ascii="Arial" w:hAnsi="Arial" w:cs="Arial"/>
          <w:sz w:val="20"/>
          <w:szCs w:val="20"/>
          <w:lang w:eastAsia="en-US"/>
        </w:rPr>
        <w:t xml:space="preserve">in 8 </w:t>
      </w:r>
      <w:r w:rsidRPr="00B10615">
        <w:rPr>
          <w:rFonts w:ascii="Arial" w:hAnsi="Arial" w:cs="Arial"/>
          <w:sz w:val="20"/>
          <w:szCs w:val="20"/>
          <w:lang w:eastAsia="en-US"/>
        </w:rPr>
        <w:t xml:space="preserve">opozarjamo na možnost popravnega mehanizma, </w:t>
      </w:r>
      <w:r w:rsidRPr="0081575E">
        <w:rPr>
          <w:rFonts w:ascii="Arial" w:hAnsi="Arial" w:cs="Arial"/>
          <w:sz w:val="20"/>
          <w:szCs w:val="20"/>
          <w:lang w:eastAsia="en-US"/>
        </w:rPr>
        <w:t>vendar je v tem primeru potrebno obstoj tega razloga ustrezno označiti v ESPD obrazcu.</w:t>
      </w:r>
      <w:r w:rsidRPr="00B10615">
        <w:rPr>
          <w:rFonts w:ascii="Arial" w:hAnsi="Arial" w:cs="Arial"/>
          <w:sz w:val="20"/>
          <w:szCs w:val="20"/>
          <w:lang w:eastAsia="en-US"/>
        </w:rPr>
        <w:t xml:space="preserve"> </w:t>
      </w:r>
      <w:r w:rsidR="009923CB" w:rsidRPr="00B10615">
        <w:rPr>
          <w:rFonts w:ascii="Arial" w:hAnsi="Arial" w:cs="Arial"/>
          <w:sz w:val="20"/>
          <w:szCs w:val="20"/>
          <w:lang w:eastAsia="en-US"/>
        </w:rPr>
        <w:t xml:space="preserve">Gospodarski subjekt, ki je v enem od položajev iz </w:t>
      </w:r>
      <w:r w:rsidR="00537878" w:rsidRPr="00B10615">
        <w:rPr>
          <w:rFonts w:ascii="Arial" w:hAnsi="Arial" w:cs="Arial"/>
          <w:sz w:val="20"/>
          <w:szCs w:val="20"/>
          <w:lang w:eastAsia="en-US"/>
        </w:rPr>
        <w:t>točke 1, 4, 5, 6</w:t>
      </w:r>
      <w:r w:rsidR="00B10615" w:rsidRPr="00B10615">
        <w:rPr>
          <w:rFonts w:ascii="Arial" w:hAnsi="Arial" w:cs="Arial"/>
          <w:sz w:val="20"/>
          <w:szCs w:val="20"/>
          <w:lang w:eastAsia="en-US"/>
        </w:rPr>
        <w:t>,</w:t>
      </w:r>
      <w:r w:rsidR="00537878" w:rsidRPr="00B10615">
        <w:rPr>
          <w:rFonts w:ascii="Arial" w:hAnsi="Arial" w:cs="Arial"/>
          <w:sz w:val="20"/>
          <w:szCs w:val="20"/>
          <w:lang w:eastAsia="en-US"/>
        </w:rPr>
        <w:t xml:space="preserve"> 7</w:t>
      </w:r>
      <w:r w:rsidR="00B10615" w:rsidRPr="00B10615">
        <w:rPr>
          <w:rFonts w:ascii="Arial" w:hAnsi="Arial" w:cs="Arial"/>
          <w:sz w:val="20"/>
          <w:szCs w:val="20"/>
          <w:lang w:eastAsia="en-US"/>
        </w:rPr>
        <w:t xml:space="preserve"> in 8</w:t>
      </w:r>
      <w:r w:rsidR="009923CB" w:rsidRPr="00B10615">
        <w:rPr>
          <w:rFonts w:ascii="Arial" w:hAnsi="Arial" w:cs="Arial"/>
          <w:sz w:val="20"/>
          <w:szCs w:val="20"/>
          <w:lang w:eastAsia="en-US"/>
        </w:rPr>
        <w:t>, lahko</w:t>
      </w:r>
      <w:r w:rsidR="009923CB" w:rsidRPr="009C6FA2">
        <w:rPr>
          <w:rFonts w:ascii="Arial" w:hAnsi="Arial" w:cs="Arial"/>
          <w:sz w:val="20"/>
          <w:szCs w:val="20"/>
          <w:lang w:eastAsia="en-US"/>
        </w:rPr>
        <w:t xml:space="preserve"> najkasneje do roka za oddajo prijav ali ponudb naročniku predloži dokaze, da je sprejel zadostne ukrepe, s katerimi lahko dokaže svojo zanesljivost</w:t>
      </w:r>
      <w:r w:rsidR="009923CB" w:rsidRPr="00162339">
        <w:rPr>
          <w:rFonts w:ascii="Arial" w:hAnsi="Arial" w:cs="Arial"/>
          <w:sz w:val="20"/>
          <w:szCs w:val="20"/>
          <w:lang w:eastAsia="en-US"/>
        </w:rPr>
        <w:t xml:space="preserve">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6DB309DC" w14:textId="77777777" w:rsidR="00D04BE8" w:rsidRPr="00916479" w:rsidRDefault="00D04BE8" w:rsidP="00FB7DD3">
      <w:pPr>
        <w:spacing w:line="260" w:lineRule="atLeast"/>
        <w:jc w:val="both"/>
        <w:rPr>
          <w:rFonts w:ascii="Arial" w:hAnsi="Arial" w:cs="Arial"/>
          <w:sz w:val="20"/>
          <w:szCs w:val="20"/>
          <w:lang w:eastAsia="en-US"/>
        </w:rPr>
      </w:pPr>
    </w:p>
    <w:p w14:paraId="088E388F" w14:textId="77777777" w:rsidR="00E30D29" w:rsidRDefault="00E30D29" w:rsidP="00FB7DD3">
      <w:pPr>
        <w:autoSpaceDE w:val="0"/>
        <w:autoSpaceDN w:val="0"/>
        <w:adjustRightInd w:val="0"/>
        <w:spacing w:line="260" w:lineRule="atLeast"/>
        <w:jc w:val="both"/>
        <w:rPr>
          <w:rFonts w:ascii="Arial" w:hAnsi="Arial" w:cs="Arial"/>
          <w:color w:val="000000"/>
          <w:sz w:val="20"/>
          <w:szCs w:val="20"/>
        </w:rPr>
      </w:pPr>
      <w:r w:rsidRPr="00916479">
        <w:rPr>
          <w:rFonts w:ascii="Arial" w:hAnsi="Arial" w:cs="Arial"/>
          <w:color w:val="000000"/>
          <w:sz w:val="20"/>
          <w:szCs w:val="20"/>
        </w:rPr>
        <w:t xml:space="preserve">Naročnik bo ponudnika izključil iz nadaljnjega postopka izbire, če ugotovi, da za ponudnika in </w:t>
      </w:r>
      <w:proofErr w:type="spellStart"/>
      <w:r w:rsidRPr="00916479">
        <w:rPr>
          <w:rFonts w:ascii="Arial" w:hAnsi="Arial" w:cs="Arial"/>
          <w:color w:val="000000"/>
          <w:sz w:val="20"/>
          <w:szCs w:val="20"/>
        </w:rPr>
        <w:t>soponudnike</w:t>
      </w:r>
      <w:proofErr w:type="spellEnd"/>
      <w:r w:rsidRPr="00916479">
        <w:rPr>
          <w:rFonts w:ascii="Arial" w:hAnsi="Arial" w:cs="Arial"/>
          <w:color w:val="000000"/>
          <w:sz w:val="20"/>
          <w:szCs w:val="20"/>
        </w:rPr>
        <w:t xml:space="preserve"> obstajajo navedeni razlogi za izključitev. </w:t>
      </w:r>
    </w:p>
    <w:p w14:paraId="531C6E56" w14:textId="77777777" w:rsidR="006E1182" w:rsidRDefault="006E1182" w:rsidP="00FB7DD3">
      <w:pPr>
        <w:autoSpaceDE w:val="0"/>
        <w:autoSpaceDN w:val="0"/>
        <w:adjustRightInd w:val="0"/>
        <w:spacing w:line="260" w:lineRule="atLeast"/>
        <w:jc w:val="both"/>
        <w:rPr>
          <w:rFonts w:ascii="Arial" w:hAnsi="Arial" w:cs="Arial"/>
          <w:color w:val="000000"/>
          <w:sz w:val="20"/>
          <w:szCs w:val="20"/>
        </w:rPr>
      </w:pPr>
    </w:p>
    <w:p w14:paraId="04C1AF6A" w14:textId="77777777" w:rsidR="005C6F24" w:rsidRDefault="00E30D29" w:rsidP="00AB19A8">
      <w:pPr>
        <w:spacing w:line="260" w:lineRule="atLeast"/>
        <w:jc w:val="both"/>
        <w:rPr>
          <w:rFonts w:ascii="Arial" w:hAnsi="Arial" w:cs="Arial"/>
          <w:sz w:val="20"/>
          <w:szCs w:val="20"/>
          <w:lang w:eastAsia="en-US"/>
        </w:rPr>
      </w:pPr>
      <w:r w:rsidRPr="00415560">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1E111D">
        <w:rPr>
          <w:rFonts w:ascii="Arial" w:hAnsi="Arial" w:cs="Arial"/>
          <w:sz w:val="20"/>
          <w:szCs w:val="20"/>
          <w:lang w:eastAsia="en-US"/>
        </w:rPr>
        <w:t>1,</w:t>
      </w:r>
      <w:r w:rsidR="004103B6">
        <w:rPr>
          <w:rFonts w:ascii="Arial" w:hAnsi="Arial" w:cs="Arial"/>
          <w:sz w:val="20"/>
          <w:szCs w:val="20"/>
          <w:lang w:eastAsia="en-US"/>
        </w:rPr>
        <w:t xml:space="preserve"> </w:t>
      </w:r>
      <w:r w:rsidRPr="00415560">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157324A4" w14:textId="77777777" w:rsidR="00AB19A8" w:rsidRPr="00C87EBB" w:rsidRDefault="00AB19A8" w:rsidP="00AB19A8">
      <w:pPr>
        <w:spacing w:line="260" w:lineRule="atLeast"/>
        <w:jc w:val="both"/>
        <w:rPr>
          <w:rFonts w:ascii="Arial" w:hAnsi="Arial" w:cs="Arial"/>
          <w:sz w:val="20"/>
          <w:szCs w:val="20"/>
          <w:lang w:eastAsia="en-US"/>
        </w:rPr>
      </w:pPr>
    </w:p>
    <w:tbl>
      <w:tblPr>
        <w:tblW w:w="9889" w:type="dxa"/>
        <w:tblLook w:val="01E0" w:firstRow="1" w:lastRow="1" w:firstColumn="1" w:lastColumn="1" w:noHBand="0" w:noVBand="0"/>
      </w:tblPr>
      <w:tblGrid>
        <w:gridCol w:w="9889"/>
      </w:tblGrid>
      <w:tr w:rsidR="0075039D" w:rsidRPr="0070139D" w14:paraId="3691C913" w14:textId="77777777" w:rsidTr="001443A5">
        <w:tc>
          <w:tcPr>
            <w:tcW w:w="9889" w:type="dxa"/>
            <w:tcBorders>
              <w:top w:val="single" w:sz="4" w:space="0" w:color="auto"/>
              <w:left w:val="single" w:sz="4" w:space="0" w:color="auto"/>
              <w:bottom w:val="single" w:sz="4" w:space="0" w:color="auto"/>
              <w:right w:val="single" w:sz="4" w:space="0" w:color="auto"/>
            </w:tcBorders>
          </w:tcPr>
          <w:p w14:paraId="7D5164B7" w14:textId="294545B2" w:rsidR="0075039D" w:rsidRPr="0070139D" w:rsidRDefault="0075039D" w:rsidP="00F24327">
            <w:pPr>
              <w:spacing w:line="260" w:lineRule="atLeast"/>
              <w:jc w:val="both"/>
              <w:rPr>
                <w:rFonts w:ascii="Arial" w:hAnsi="Arial" w:cs="Arial"/>
                <w:sz w:val="20"/>
                <w:szCs w:val="20"/>
              </w:rPr>
            </w:pPr>
            <w:r w:rsidRPr="0070139D">
              <w:rPr>
                <w:rFonts w:ascii="Arial" w:hAnsi="Arial" w:cs="Arial"/>
                <w:b/>
                <w:sz w:val="20"/>
                <w:szCs w:val="20"/>
              </w:rPr>
              <w:t xml:space="preserve">DOKAZILO: </w:t>
            </w:r>
            <w:r w:rsidR="001443A5" w:rsidRPr="00916479">
              <w:rPr>
                <w:rFonts w:ascii="Arial" w:hAnsi="Arial" w:cs="Arial"/>
                <w:sz w:val="20"/>
                <w:szCs w:val="20"/>
              </w:rPr>
              <w:t xml:space="preserve">ESPD obrazec za vsak posamezen gospodarski </w:t>
            </w:r>
            <w:r w:rsidR="001443A5" w:rsidRPr="0006788D">
              <w:rPr>
                <w:rFonts w:ascii="Arial" w:hAnsi="Arial" w:cs="Arial"/>
                <w:sz w:val="20"/>
                <w:szCs w:val="20"/>
              </w:rPr>
              <w:t>subjekt</w:t>
            </w:r>
            <w:r w:rsidR="00F24327">
              <w:rPr>
                <w:rFonts w:ascii="Arial" w:hAnsi="Arial" w:cs="Arial"/>
                <w:sz w:val="20"/>
                <w:szCs w:val="20"/>
              </w:rPr>
              <w:t xml:space="preserve">, potrdila iz KE </w:t>
            </w:r>
            <w:r w:rsidR="00F24327" w:rsidRPr="005A521D">
              <w:rPr>
                <w:rFonts w:ascii="Arial" w:hAnsi="Arial" w:cs="Arial"/>
                <w:sz w:val="20"/>
                <w:szCs w:val="20"/>
              </w:rPr>
              <w:t>oz. obraz</w:t>
            </w:r>
            <w:r w:rsidR="00F24327">
              <w:rPr>
                <w:rFonts w:ascii="Arial" w:hAnsi="Arial" w:cs="Arial"/>
                <w:sz w:val="20"/>
                <w:szCs w:val="20"/>
              </w:rPr>
              <w:t>e</w:t>
            </w:r>
            <w:r w:rsidR="00F24327" w:rsidRPr="005A521D">
              <w:rPr>
                <w:rFonts w:ascii="Arial" w:hAnsi="Arial" w:cs="Arial"/>
                <w:sz w:val="20"/>
                <w:szCs w:val="20"/>
              </w:rPr>
              <w:t>c 1C</w:t>
            </w:r>
          </w:p>
        </w:tc>
      </w:tr>
    </w:tbl>
    <w:p w14:paraId="11DBBCD7" w14:textId="77777777" w:rsidR="00214A24" w:rsidRDefault="00214A24" w:rsidP="00FB7DD3">
      <w:pPr>
        <w:spacing w:line="260" w:lineRule="atLeast"/>
        <w:jc w:val="both"/>
        <w:rPr>
          <w:rFonts w:ascii="Arial" w:hAnsi="Arial" w:cs="Arial"/>
          <w:b/>
          <w:sz w:val="20"/>
          <w:szCs w:val="20"/>
          <w:lang w:eastAsia="en-US"/>
        </w:rPr>
      </w:pPr>
    </w:p>
    <w:p w14:paraId="396D72D1" w14:textId="77777777" w:rsidR="00915005" w:rsidRPr="00407AD0" w:rsidRDefault="00915005" w:rsidP="00915005">
      <w:pPr>
        <w:tabs>
          <w:tab w:val="left" w:pos="993"/>
        </w:tabs>
        <w:spacing w:line="276" w:lineRule="auto"/>
        <w:rPr>
          <w:rFonts w:ascii="Arial" w:hAnsi="Arial" w:cs="Arial"/>
          <w:sz w:val="20"/>
          <w:szCs w:val="20"/>
          <w:lang w:eastAsia="ar-SA"/>
        </w:rPr>
      </w:pPr>
      <w:r w:rsidRPr="00407AD0">
        <w:rPr>
          <w:rFonts w:ascii="Arial" w:hAnsi="Arial" w:cs="Arial"/>
          <w:sz w:val="20"/>
          <w:szCs w:val="20"/>
          <w:lang w:eastAsia="en-US"/>
        </w:rPr>
        <w:t xml:space="preserve">Naročnik </w:t>
      </w:r>
      <w:r w:rsidRPr="00407AD0">
        <w:rPr>
          <w:rFonts w:ascii="Arial" w:hAnsi="Arial" w:cs="Arial"/>
          <w:sz w:val="20"/>
          <w:szCs w:val="20"/>
          <w:lang w:eastAsia="ar-SA"/>
        </w:rPr>
        <w:t>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36DA7D0A" w14:textId="097D12F0" w:rsidR="00915005" w:rsidRPr="00407AD0" w:rsidRDefault="00915005" w:rsidP="00915005">
      <w:pPr>
        <w:tabs>
          <w:tab w:val="left" w:pos="1418"/>
        </w:tabs>
        <w:spacing w:line="276" w:lineRule="auto"/>
        <w:ind w:left="426"/>
        <w:rPr>
          <w:rFonts w:ascii="Arial" w:hAnsi="Arial" w:cs="Arial"/>
          <w:sz w:val="20"/>
          <w:szCs w:val="20"/>
        </w:rPr>
      </w:pPr>
      <w:r w:rsidRPr="00407AD0">
        <w:rPr>
          <w:rFonts w:ascii="Arial" w:hAnsi="Arial" w:cs="Arial"/>
          <w:sz w:val="20"/>
          <w:szCs w:val="20"/>
        </w:rPr>
        <w:t>a) ruski državljan ali fizična ali pravna oseba, subjekt ali organ s sedežem v Rusiji</w:t>
      </w:r>
      <w:r w:rsidR="00E1753A">
        <w:rPr>
          <w:rFonts w:ascii="Arial" w:hAnsi="Arial" w:cs="Arial"/>
          <w:sz w:val="20"/>
          <w:szCs w:val="20"/>
        </w:rPr>
        <w:t>,</w:t>
      </w:r>
    </w:p>
    <w:p w14:paraId="76FBBC8D" w14:textId="77777777" w:rsidR="00915005" w:rsidRPr="00407AD0" w:rsidRDefault="00915005" w:rsidP="00915005">
      <w:pPr>
        <w:tabs>
          <w:tab w:val="left" w:pos="1418"/>
        </w:tabs>
        <w:spacing w:line="276" w:lineRule="auto"/>
        <w:ind w:left="426"/>
        <w:rPr>
          <w:rFonts w:ascii="Arial" w:hAnsi="Arial" w:cs="Arial"/>
          <w:sz w:val="20"/>
          <w:szCs w:val="20"/>
        </w:rPr>
      </w:pPr>
      <w:r w:rsidRPr="00407AD0">
        <w:rPr>
          <w:rFonts w:ascii="Arial" w:hAnsi="Arial" w:cs="Arial"/>
          <w:sz w:val="20"/>
          <w:szCs w:val="20"/>
        </w:rPr>
        <w:t>b) pravna oseba, subjekt ali organ, katerega več kot 50-odstotni delež je v neposredni ali posredni lasti subjekta iz točke (a) tega odstavka, ali</w:t>
      </w:r>
    </w:p>
    <w:p w14:paraId="327D57D9" w14:textId="77777777" w:rsidR="00915005" w:rsidRPr="00407AD0" w:rsidRDefault="00915005" w:rsidP="00915005">
      <w:pPr>
        <w:tabs>
          <w:tab w:val="left" w:pos="1418"/>
        </w:tabs>
        <w:spacing w:line="276" w:lineRule="auto"/>
        <w:ind w:left="426"/>
        <w:rPr>
          <w:rFonts w:ascii="Arial" w:hAnsi="Arial" w:cs="Arial"/>
          <w:sz w:val="20"/>
          <w:szCs w:val="20"/>
        </w:rPr>
      </w:pPr>
      <w:r w:rsidRPr="00407AD0">
        <w:rPr>
          <w:rFonts w:ascii="Arial" w:hAnsi="Arial" w:cs="Arial"/>
          <w:sz w:val="20"/>
          <w:szCs w:val="20"/>
        </w:rPr>
        <w:t>c) fizična ali pravna oseba, subjekt ali organ, ki deluje v imenu ali po navodilih subjekta iz točke (a) ali (b) tega odstavka.</w:t>
      </w:r>
    </w:p>
    <w:p w14:paraId="0D9FE598" w14:textId="77777777" w:rsidR="00915005" w:rsidRPr="00407AD0" w:rsidRDefault="00915005" w:rsidP="00915005">
      <w:pPr>
        <w:spacing w:line="276" w:lineRule="auto"/>
        <w:rPr>
          <w:rFonts w:ascii="Arial" w:hAnsi="Arial" w:cs="Arial"/>
          <w:sz w:val="20"/>
          <w:szCs w:val="20"/>
        </w:rPr>
      </w:pPr>
      <w:r w:rsidRPr="00407AD0">
        <w:rPr>
          <w:rFonts w:ascii="Arial" w:hAnsi="Arial" w:cs="Arial"/>
          <w:sz w:val="20"/>
          <w:szCs w:val="20"/>
        </w:rPr>
        <w:t>Enako velja za podizvajalca ali subjekt, na katerega zmogljivosti se sklicuje ponudnik, če predstavljajo več kot 10 % vrednosti naročila.</w:t>
      </w:r>
    </w:p>
    <w:p w14:paraId="4A37AFD1" w14:textId="77777777" w:rsidR="00915005" w:rsidRPr="00407AD0" w:rsidRDefault="00915005" w:rsidP="00915005">
      <w:pPr>
        <w:spacing w:line="260" w:lineRule="atLeast"/>
        <w:jc w:val="both"/>
        <w:rPr>
          <w:rFonts w:ascii="Arial" w:hAnsi="Arial" w:cs="Arial"/>
          <w:b/>
          <w:sz w:val="20"/>
          <w:szCs w:val="20"/>
          <w:lang w:eastAsia="en-US"/>
        </w:rPr>
      </w:pPr>
    </w:p>
    <w:tbl>
      <w:tblPr>
        <w:tblW w:w="9889" w:type="dxa"/>
        <w:tblLook w:val="01E0" w:firstRow="1" w:lastRow="1" w:firstColumn="1" w:lastColumn="1" w:noHBand="0" w:noVBand="0"/>
      </w:tblPr>
      <w:tblGrid>
        <w:gridCol w:w="9889"/>
      </w:tblGrid>
      <w:tr w:rsidR="00407AD0" w:rsidRPr="00407AD0" w14:paraId="7A3B859D" w14:textId="77777777" w:rsidTr="00250BA7">
        <w:tc>
          <w:tcPr>
            <w:tcW w:w="9889" w:type="dxa"/>
            <w:tcBorders>
              <w:top w:val="single" w:sz="4" w:space="0" w:color="auto"/>
              <w:left w:val="single" w:sz="4" w:space="0" w:color="auto"/>
              <w:bottom w:val="single" w:sz="4" w:space="0" w:color="auto"/>
              <w:right w:val="single" w:sz="4" w:space="0" w:color="auto"/>
            </w:tcBorders>
          </w:tcPr>
          <w:p w14:paraId="5560B639" w14:textId="11540D1B" w:rsidR="00915005" w:rsidRPr="00407AD0" w:rsidRDefault="00915005" w:rsidP="00250BA7">
            <w:pPr>
              <w:spacing w:line="260" w:lineRule="atLeast"/>
              <w:jc w:val="both"/>
              <w:rPr>
                <w:rFonts w:ascii="Arial" w:hAnsi="Arial" w:cs="Arial"/>
                <w:sz w:val="20"/>
                <w:szCs w:val="20"/>
              </w:rPr>
            </w:pPr>
            <w:r w:rsidRPr="00407AD0">
              <w:rPr>
                <w:rFonts w:ascii="Arial" w:hAnsi="Arial" w:cs="Arial"/>
                <w:b/>
                <w:sz w:val="20"/>
                <w:szCs w:val="20"/>
              </w:rPr>
              <w:t xml:space="preserve">DOKAZILO: </w:t>
            </w:r>
            <w:r w:rsidRPr="00407AD0">
              <w:rPr>
                <w:rFonts w:ascii="Arial" w:hAnsi="Arial" w:cs="Arial"/>
                <w:sz w:val="20"/>
                <w:szCs w:val="20"/>
              </w:rPr>
              <w:t xml:space="preserve">obrazec </w:t>
            </w:r>
            <w:r w:rsidR="005510FD">
              <w:rPr>
                <w:rFonts w:ascii="Arial" w:hAnsi="Arial" w:cs="Arial"/>
                <w:sz w:val="20"/>
                <w:szCs w:val="20"/>
              </w:rPr>
              <w:t>6</w:t>
            </w:r>
            <w:r w:rsidRPr="00407AD0">
              <w:rPr>
                <w:rFonts w:ascii="Arial" w:hAnsi="Arial" w:cs="Arial"/>
                <w:sz w:val="20"/>
                <w:szCs w:val="20"/>
              </w:rPr>
              <w:t xml:space="preserve"> za vsak posamezen gospodarski subjekt </w:t>
            </w:r>
          </w:p>
        </w:tc>
      </w:tr>
    </w:tbl>
    <w:p w14:paraId="68F2A1AD" w14:textId="77777777" w:rsidR="00915005" w:rsidRPr="0070139D" w:rsidRDefault="00915005" w:rsidP="00FB7DD3">
      <w:pPr>
        <w:spacing w:line="260" w:lineRule="atLeast"/>
        <w:jc w:val="both"/>
        <w:rPr>
          <w:rFonts w:ascii="Arial" w:hAnsi="Arial" w:cs="Arial"/>
          <w:b/>
          <w:sz w:val="20"/>
          <w:szCs w:val="20"/>
          <w:lang w:eastAsia="en-US"/>
        </w:rPr>
      </w:pPr>
    </w:p>
    <w:p w14:paraId="35E83CE7" w14:textId="2D442B52" w:rsidR="0075039D" w:rsidRPr="00B12DC7" w:rsidRDefault="0075039D" w:rsidP="00B12DC7">
      <w:pPr>
        <w:spacing w:line="260" w:lineRule="atLeast"/>
        <w:jc w:val="both"/>
        <w:rPr>
          <w:rFonts w:ascii="Arial" w:hAnsi="Arial" w:cs="Arial"/>
          <w:b/>
          <w:sz w:val="20"/>
          <w:szCs w:val="20"/>
          <w:lang w:eastAsia="en-US"/>
        </w:rPr>
      </w:pPr>
      <w:r w:rsidRPr="0070139D">
        <w:rPr>
          <w:rFonts w:ascii="Arial" w:hAnsi="Arial" w:cs="Arial"/>
          <w:b/>
          <w:sz w:val="20"/>
          <w:szCs w:val="20"/>
          <w:lang w:eastAsia="en-US"/>
        </w:rPr>
        <w:t>3.2 Pogoji za sodelovanje (76. člen ZJN-3)</w:t>
      </w:r>
    </w:p>
    <w:p w14:paraId="2975379F" w14:textId="77777777" w:rsidR="000470EA" w:rsidRDefault="000470EA" w:rsidP="000470EA">
      <w:pPr>
        <w:spacing w:line="260" w:lineRule="atLeast"/>
        <w:jc w:val="both"/>
        <w:rPr>
          <w:rFonts w:ascii="Arial" w:hAnsi="Arial" w:cs="Arial"/>
          <w:b/>
          <w:sz w:val="20"/>
          <w:szCs w:val="20"/>
          <w:lang w:eastAsia="en-US"/>
        </w:rPr>
      </w:pPr>
    </w:p>
    <w:p w14:paraId="10E3901A" w14:textId="77777777" w:rsidR="000470EA" w:rsidRPr="0070139D" w:rsidRDefault="000470EA" w:rsidP="000470EA">
      <w:pPr>
        <w:spacing w:line="260" w:lineRule="atLeast"/>
        <w:jc w:val="both"/>
        <w:rPr>
          <w:rFonts w:ascii="Arial" w:hAnsi="Arial" w:cs="Arial"/>
          <w:b/>
          <w:sz w:val="20"/>
          <w:szCs w:val="20"/>
          <w:lang w:eastAsia="en-US"/>
        </w:rPr>
      </w:pPr>
      <w:r w:rsidRPr="0070139D">
        <w:rPr>
          <w:rFonts w:ascii="Arial" w:hAnsi="Arial" w:cs="Arial"/>
          <w:b/>
          <w:sz w:val="20"/>
          <w:szCs w:val="20"/>
          <w:lang w:eastAsia="en-US"/>
        </w:rPr>
        <w:t>3.2.1 Ustreznost za opravljanje poklicne dejavnosti</w:t>
      </w:r>
    </w:p>
    <w:p w14:paraId="051BF7E9" w14:textId="77777777" w:rsidR="008A0916" w:rsidRDefault="000470EA"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Vsak gospodarski subjekt, ki nastopa v ponudbi, mora biti pri pristojnem organu registriran za opravljanje dejavnosti, ki jo prevzema v ponudbi.</w:t>
      </w:r>
    </w:p>
    <w:p w14:paraId="1D025D8B" w14:textId="77777777" w:rsidR="005C6F24" w:rsidRPr="008A0916" w:rsidRDefault="005C6F24" w:rsidP="00FB7DD3">
      <w:pPr>
        <w:spacing w:line="260" w:lineRule="atLeast"/>
        <w:jc w:val="both"/>
        <w:rPr>
          <w:rFonts w:ascii="Arial" w:hAnsi="Arial" w:cs="Arial"/>
          <w:sz w:val="20"/>
          <w:szCs w:val="20"/>
          <w:lang w:eastAsia="en-US"/>
        </w:rPr>
      </w:pPr>
    </w:p>
    <w:p w14:paraId="7ECB644D" w14:textId="77777777" w:rsidR="000470EA" w:rsidRPr="0070139D"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w:t>
      </w:r>
      <w:r>
        <w:rPr>
          <w:rFonts w:ascii="Arial" w:hAnsi="Arial" w:cs="Arial"/>
          <w:sz w:val="20"/>
          <w:lang w:eastAsia="en-US"/>
        </w:rPr>
        <w:t>vsak posamezen gospodarski subjekt</w:t>
      </w:r>
      <w:r w:rsidRPr="0070139D">
        <w:rPr>
          <w:rFonts w:ascii="Arial" w:hAnsi="Arial" w:cs="Arial"/>
          <w:sz w:val="20"/>
          <w:lang w:eastAsia="en-US"/>
        </w:rPr>
        <w:t xml:space="preserve"> - del IV</w:t>
      </w:r>
      <w:r w:rsidR="00DA7332">
        <w:rPr>
          <w:rFonts w:ascii="Arial" w:hAnsi="Arial" w:cs="Arial"/>
          <w:sz w:val="20"/>
          <w:lang w:eastAsia="en-US"/>
        </w:rPr>
        <w:t>, oddelek A</w:t>
      </w:r>
      <w:r w:rsidR="0055677C">
        <w:rPr>
          <w:rFonts w:ascii="Arial" w:hAnsi="Arial" w:cs="Arial"/>
          <w:sz w:val="20"/>
          <w:lang w:eastAsia="en-US"/>
        </w:rPr>
        <w:t xml:space="preserve"> </w:t>
      </w:r>
    </w:p>
    <w:p w14:paraId="5BD3D0C3" w14:textId="77777777" w:rsidR="000470EA" w:rsidRDefault="000470EA" w:rsidP="00FB7DD3">
      <w:pPr>
        <w:spacing w:line="260" w:lineRule="atLeast"/>
        <w:jc w:val="both"/>
        <w:rPr>
          <w:rFonts w:ascii="Arial" w:hAnsi="Arial" w:cs="Arial"/>
          <w:sz w:val="20"/>
          <w:lang w:eastAsia="en-US"/>
        </w:rPr>
      </w:pPr>
    </w:p>
    <w:p w14:paraId="40077535" w14:textId="77777777" w:rsidR="00407AD0" w:rsidRPr="00F025C0" w:rsidRDefault="00407AD0" w:rsidP="00407AD0">
      <w:pPr>
        <w:keepNext/>
        <w:keepLines/>
        <w:tabs>
          <w:tab w:val="left" w:pos="993"/>
        </w:tabs>
        <w:suppressAutoHyphens/>
        <w:spacing w:line="240" w:lineRule="atLeast"/>
        <w:outlineLvl w:val="0"/>
        <w:rPr>
          <w:rFonts w:ascii="Arial" w:hAnsi="Arial" w:cs="Arial"/>
          <w:b/>
          <w:kern w:val="1"/>
          <w:sz w:val="20"/>
          <w:szCs w:val="20"/>
          <w:lang w:eastAsia="ar-SA"/>
        </w:rPr>
      </w:pPr>
      <w:r>
        <w:rPr>
          <w:rFonts w:ascii="Arial" w:hAnsi="Arial" w:cs="Arial"/>
          <w:b/>
          <w:kern w:val="1"/>
          <w:sz w:val="20"/>
          <w:szCs w:val="20"/>
          <w:lang w:eastAsia="ar-SA"/>
        </w:rPr>
        <w:t xml:space="preserve">3.2.2 </w:t>
      </w:r>
      <w:r w:rsidRPr="00F025C0">
        <w:rPr>
          <w:rFonts w:ascii="Arial" w:hAnsi="Arial" w:cs="Arial"/>
          <w:b/>
          <w:kern w:val="1"/>
          <w:sz w:val="20"/>
          <w:szCs w:val="20"/>
          <w:lang w:eastAsia="ar-SA"/>
        </w:rPr>
        <w:t>Ekonomski in finančni položaj (76. člen ZJN-3)</w:t>
      </w:r>
    </w:p>
    <w:p w14:paraId="79285335" w14:textId="77777777" w:rsidR="00407AD0" w:rsidRPr="00F025C0" w:rsidRDefault="00407AD0" w:rsidP="00407AD0">
      <w:pPr>
        <w:suppressAutoHyphens/>
        <w:spacing w:line="240" w:lineRule="atLeast"/>
        <w:jc w:val="both"/>
        <w:rPr>
          <w:rFonts w:ascii="Arial" w:hAnsi="Arial" w:cs="Arial"/>
          <w:sz w:val="20"/>
          <w:szCs w:val="20"/>
          <w:lang w:eastAsia="ar-SA"/>
        </w:rPr>
      </w:pPr>
      <w:r w:rsidRPr="00F025C0">
        <w:rPr>
          <w:rFonts w:ascii="Arial" w:hAnsi="Arial" w:cs="Arial"/>
          <w:sz w:val="20"/>
          <w:szCs w:val="20"/>
          <w:lang w:eastAsia="ar-SA"/>
        </w:rPr>
        <w:t>Ponudnik (oziroma skupina ponudnikov) mora biti ekonomsko in finančno sposobna izvesti predmetno javno naročilo, kar dokazuje z izpolnjevanjem naslednje zahteve:</w:t>
      </w:r>
    </w:p>
    <w:p w14:paraId="1B0D1A1B" w14:textId="77777777" w:rsidR="00407AD0" w:rsidRPr="00F025C0" w:rsidRDefault="00407AD0" w:rsidP="00407AD0">
      <w:pPr>
        <w:suppressAutoHyphens/>
        <w:spacing w:line="240" w:lineRule="atLeast"/>
        <w:jc w:val="both"/>
        <w:rPr>
          <w:rFonts w:ascii="Arial" w:hAnsi="Arial" w:cs="Arial"/>
          <w:sz w:val="20"/>
          <w:lang w:eastAsia="ar-SA"/>
        </w:rPr>
      </w:pPr>
    </w:p>
    <w:p w14:paraId="60AF4F67" w14:textId="77777777" w:rsidR="00407AD0" w:rsidRPr="00F025C0" w:rsidRDefault="00407AD0" w:rsidP="00407AD0">
      <w:pPr>
        <w:tabs>
          <w:tab w:val="left" w:pos="0"/>
        </w:tabs>
        <w:suppressAutoHyphens/>
        <w:spacing w:line="240" w:lineRule="atLeast"/>
        <w:jc w:val="both"/>
        <w:rPr>
          <w:rFonts w:ascii="Arial" w:hAnsi="Arial" w:cs="Arial"/>
          <w:sz w:val="20"/>
          <w:lang w:eastAsia="ar-SA"/>
        </w:rPr>
      </w:pPr>
      <w:r w:rsidRPr="00F025C0">
        <w:rPr>
          <w:rFonts w:ascii="Arial" w:hAnsi="Arial" w:cs="Arial"/>
          <w:sz w:val="20"/>
          <w:lang w:eastAsia="ar-SA"/>
        </w:rPr>
        <w:t xml:space="preserve">Ponudnik oziroma vsak izmed partnerjev v skupni ponudbi na dan </w:t>
      </w:r>
      <w:r>
        <w:rPr>
          <w:rFonts w:ascii="Arial" w:hAnsi="Arial" w:cs="Arial"/>
          <w:sz w:val="20"/>
          <w:lang w:eastAsia="ar-SA"/>
        </w:rPr>
        <w:t>roka za oddajo ponudb</w:t>
      </w:r>
      <w:r w:rsidRPr="00F025C0">
        <w:rPr>
          <w:rFonts w:ascii="Arial" w:hAnsi="Arial" w:cs="Arial"/>
          <w:sz w:val="20"/>
          <w:lang w:eastAsia="ar-SA"/>
        </w:rPr>
        <w:t xml:space="preserve"> nima blokiranega n</w:t>
      </w:r>
      <w:r>
        <w:rPr>
          <w:rFonts w:ascii="Arial" w:hAnsi="Arial" w:cs="Arial"/>
          <w:sz w:val="20"/>
          <w:lang w:eastAsia="ar-SA"/>
        </w:rPr>
        <w:t>obenega transakcijskega računa.</w:t>
      </w:r>
    </w:p>
    <w:p w14:paraId="40861B34" w14:textId="77777777" w:rsidR="00407AD0" w:rsidRPr="00F025C0" w:rsidRDefault="00407AD0" w:rsidP="00407AD0">
      <w:pPr>
        <w:tabs>
          <w:tab w:val="left" w:pos="0"/>
        </w:tabs>
        <w:suppressAutoHyphens/>
        <w:spacing w:line="240" w:lineRule="atLeast"/>
        <w:jc w:val="both"/>
        <w:rPr>
          <w:rFonts w:ascii="Arial" w:hAnsi="Arial" w:cs="Arial"/>
          <w:b/>
          <w:sz w:val="20"/>
          <w:lang w:eastAsia="ar-SA"/>
        </w:rPr>
      </w:pPr>
    </w:p>
    <w:p w14:paraId="73CE6C3C" w14:textId="77777777" w:rsidR="00407AD0" w:rsidRPr="006641A3" w:rsidRDefault="00407AD0" w:rsidP="00407AD0">
      <w:pPr>
        <w:pBdr>
          <w:top w:val="single" w:sz="4" w:space="1" w:color="000000"/>
          <w:left w:val="single" w:sz="4" w:space="4" w:color="000000"/>
          <w:bottom w:val="single" w:sz="4" w:space="0" w:color="000000"/>
          <w:right w:val="single" w:sz="4" w:space="4" w:color="000000"/>
        </w:pBdr>
        <w:suppressAutoHyphens/>
        <w:spacing w:line="240" w:lineRule="atLeast"/>
        <w:jc w:val="both"/>
        <w:rPr>
          <w:lang w:eastAsia="ar-SA"/>
        </w:rPr>
      </w:pPr>
      <w:r w:rsidRPr="00F025C0">
        <w:rPr>
          <w:rFonts w:ascii="Arial" w:hAnsi="Arial" w:cs="Arial"/>
          <w:b/>
          <w:sz w:val="20"/>
          <w:lang w:eastAsia="ar-SA"/>
        </w:rPr>
        <w:t xml:space="preserve">DOKAZILO: </w:t>
      </w:r>
      <w:r w:rsidRPr="00F025C0">
        <w:rPr>
          <w:rFonts w:ascii="Arial" w:hAnsi="Arial" w:cs="Arial"/>
          <w:sz w:val="20"/>
          <w:lang w:eastAsia="ar-SA"/>
        </w:rPr>
        <w:t xml:space="preserve">ESPD obrazec za ponudnika in </w:t>
      </w:r>
      <w:proofErr w:type="spellStart"/>
      <w:r w:rsidRPr="00F025C0">
        <w:rPr>
          <w:rFonts w:ascii="Arial" w:hAnsi="Arial" w:cs="Arial"/>
          <w:sz w:val="20"/>
          <w:lang w:eastAsia="ar-SA"/>
        </w:rPr>
        <w:t>soponudnika</w:t>
      </w:r>
      <w:proofErr w:type="spellEnd"/>
      <w:r w:rsidRPr="00F025C0">
        <w:rPr>
          <w:rFonts w:ascii="Arial" w:hAnsi="Arial" w:cs="Arial"/>
          <w:sz w:val="20"/>
          <w:lang w:eastAsia="ar-SA"/>
        </w:rPr>
        <w:t xml:space="preserve"> - del IV, oddelek B</w:t>
      </w:r>
    </w:p>
    <w:p w14:paraId="139EA630" w14:textId="77777777" w:rsidR="00B54309" w:rsidRPr="0070139D" w:rsidRDefault="00B54309" w:rsidP="00F3522B">
      <w:pPr>
        <w:pStyle w:val="Odstavekseznama"/>
        <w:keepNext/>
        <w:spacing w:line="260" w:lineRule="atLeast"/>
        <w:ind w:left="0"/>
        <w:jc w:val="both"/>
        <w:outlineLvl w:val="2"/>
        <w:rPr>
          <w:rFonts w:ascii="Arial" w:hAnsi="Arial" w:cs="Arial"/>
          <w:b/>
          <w:bCs/>
          <w:vanish/>
          <w:sz w:val="20"/>
          <w:szCs w:val="20"/>
          <w:lang w:eastAsia="en-US"/>
        </w:rPr>
      </w:pPr>
    </w:p>
    <w:p w14:paraId="485A3563" w14:textId="77777777" w:rsidR="00B54309" w:rsidRPr="0070139D" w:rsidRDefault="00B54309" w:rsidP="00F3522B">
      <w:pPr>
        <w:pStyle w:val="Odstavekseznama"/>
        <w:keepNext/>
        <w:spacing w:line="260" w:lineRule="atLeast"/>
        <w:ind w:left="0"/>
        <w:jc w:val="both"/>
        <w:outlineLvl w:val="2"/>
        <w:rPr>
          <w:rFonts w:ascii="Arial" w:hAnsi="Arial" w:cs="Arial"/>
          <w:b/>
          <w:bCs/>
          <w:vanish/>
          <w:sz w:val="20"/>
          <w:szCs w:val="20"/>
          <w:lang w:eastAsia="en-US"/>
        </w:rPr>
      </w:pPr>
    </w:p>
    <w:p w14:paraId="47BEE869" w14:textId="620CE343" w:rsidR="0075039D" w:rsidRPr="008E3272" w:rsidRDefault="00751283" w:rsidP="00B07376">
      <w:pPr>
        <w:pStyle w:val="Odstavekseznama"/>
        <w:numPr>
          <w:ilvl w:val="2"/>
          <w:numId w:val="28"/>
        </w:numPr>
        <w:spacing w:line="260" w:lineRule="atLeast"/>
        <w:jc w:val="both"/>
        <w:rPr>
          <w:rFonts w:ascii="Arial" w:hAnsi="Arial" w:cs="Arial"/>
          <w:b/>
          <w:bCs/>
          <w:sz w:val="20"/>
          <w:szCs w:val="20"/>
          <w:lang w:eastAsia="en-US"/>
        </w:rPr>
      </w:pPr>
      <w:r w:rsidRPr="008E3272">
        <w:rPr>
          <w:rFonts w:ascii="Arial" w:hAnsi="Arial" w:cs="Arial"/>
          <w:b/>
          <w:bCs/>
          <w:sz w:val="20"/>
          <w:szCs w:val="20"/>
          <w:lang w:eastAsia="en-US"/>
        </w:rPr>
        <w:t>Tehnična sposobnost</w:t>
      </w:r>
    </w:p>
    <w:p w14:paraId="01E6EEFF" w14:textId="77777777" w:rsidR="00751283" w:rsidRDefault="00751283" w:rsidP="00753C30">
      <w:pPr>
        <w:spacing w:line="260" w:lineRule="atLeast"/>
        <w:jc w:val="both"/>
        <w:rPr>
          <w:rFonts w:ascii="Arial" w:hAnsi="Arial" w:cs="Arial"/>
          <w:sz w:val="20"/>
          <w:szCs w:val="20"/>
          <w:lang w:eastAsia="en-US"/>
        </w:rPr>
      </w:pPr>
    </w:p>
    <w:p w14:paraId="196FC8EB" w14:textId="539CC2A8" w:rsidR="00364FA7" w:rsidRPr="00001BF2" w:rsidRDefault="008E3272" w:rsidP="004C0872">
      <w:pPr>
        <w:autoSpaceDE w:val="0"/>
        <w:autoSpaceDN w:val="0"/>
        <w:adjustRightInd w:val="0"/>
        <w:spacing w:line="260" w:lineRule="atLeast"/>
        <w:jc w:val="both"/>
        <w:rPr>
          <w:rFonts w:ascii="Arial" w:hAnsi="Arial" w:cs="Arial"/>
          <w:b/>
          <w:color w:val="000000"/>
          <w:sz w:val="20"/>
          <w:szCs w:val="20"/>
        </w:rPr>
      </w:pPr>
      <w:r>
        <w:rPr>
          <w:rFonts w:ascii="Arial" w:hAnsi="Arial" w:cs="Arial"/>
          <w:b/>
          <w:color w:val="000000"/>
          <w:sz w:val="20"/>
          <w:szCs w:val="20"/>
        </w:rPr>
        <w:t xml:space="preserve">3.2.3.1 </w:t>
      </w:r>
      <w:r w:rsidR="003F3488" w:rsidRPr="008E3272">
        <w:rPr>
          <w:rFonts w:ascii="Arial" w:hAnsi="Arial" w:cs="Arial"/>
          <w:b/>
          <w:color w:val="000000"/>
          <w:sz w:val="20"/>
          <w:szCs w:val="20"/>
        </w:rPr>
        <w:t>Seznam zahtevanih referenčnih poslov (tehnična sposobnost)</w:t>
      </w:r>
    </w:p>
    <w:p w14:paraId="365713EC" w14:textId="5A6D6272" w:rsidR="002A2465" w:rsidRPr="002A2465" w:rsidRDefault="002A2465" w:rsidP="004C0872">
      <w:pPr>
        <w:spacing w:line="260" w:lineRule="atLeast"/>
        <w:contextualSpacing/>
        <w:jc w:val="both"/>
        <w:rPr>
          <w:rFonts w:ascii="Arial" w:eastAsia="Calibri" w:hAnsi="Arial" w:cs="Arial"/>
          <w:sz w:val="20"/>
          <w:szCs w:val="20"/>
          <w:lang w:eastAsia="en-US"/>
        </w:rPr>
      </w:pPr>
      <w:r w:rsidRPr="002A2465">
        <w:rPr>
          <w:rFonts w:ascii="Arial" w:eastAsia="Calibri" w:hAnsi="Arial" w:cs="Arial"/>
          <w:sz w:val="20"/>
          <w:szCs w:val="20"/>
          <w:lang w:eastAsia="en-US"/>
        </w:rPr>
        <w:t>Ponudnik mora izkazati, da je v zadnjih petnajstih (15) letih</w:t>
      </w:r>
      <w:r>
        <w:rPr>
          <w:rFonts w:ascii="Arial" w:eastAsia="Calibri" w:hAnsi="Arial" w:cs="Arial"/>
          <w:sz w:val="20"/>
          <w:szCs w:val="20"/>
          <w:lang w:eastAsia="en-US"/>
        </w:rPr>
        <w:t>, šteto od dneva objave tega javnega naročila,</w:t>
      </w:r>
      <w:r w:rsidRPr="002A2465">
        <w:rPr>
          <w:rFonts w:ascii="Arial" w:eastAsia="Calibri" w:hAnsi="Arial" w:cs="Arial"/>
          <w:sz w:val="20"/>
          <w:szCs w:val="20"/>
          <w:lang w:eastAsia="en-US"/>
        </w:rPr>
        <w:t xml:space="preserve"> izdelal najmanj:</w:t>
      </w:r>
    </w:p>
    <w:p w14:paraId="45A40E9D" w14:textId="77777777" w:rsidR="002A2465" w:rsidRPr="002A2465" w:rsidRDefault="002A2465" w:rsidP="004C0872">
      <w:pPr>
        <w:spacing w:line="260" w:lineRule="atLeast"/>
        <w:contextualSpacing/>
        <w:jc w:val="both"/>
        <w:rPr>
          <w:rFonts w:ascii="Arial" w:eastAsia="Calibri" w:hAnsi="Arial" w:cs="Arial"/>
          <w:sz w:val="20"/>
          <w:szCs w:val="20"/>
          <w:lang w:eastAsia="en-US"/>
        </w:rPr>
      </w:pPr>
      <w:r w:rsidRPr="002A2465">
        <w:rPr>
          <w:rFonts w:ascii="Arial" w:eastAsia="Calibri" w:hAnsi="Arial" w:cs="Arial"/>
          <w:sz w:val="20"/>
          <w:szCs w:val="20"/>
          <w:lang w:eastAsia="en-US"/>
        </w:rPr>
        <w:t xml:space="preserve">- eno (1) študijo variant/PIZ (ŠV/PIZ) za prostorsko ureditev državne prometne infrastrukture ali </w:t>
      </w:r>
    </w:p>
    <w:p w14:paraId="41D17A9F" w14:textId="316698C4" w:rsidR="002A2465" w:rsidRPr="002A2465" w:rsidRDefault="002A2465" w:rsidP="004C0872">
      <w:pPr>
        <w:spacing w:line="260" w:lineRule="atLeast"/>
        <w:contextualSpacing/>
        <w:jc w:val="both"/>
        <w:rPr>
          <w:rFonts w:ascii="Arial" w:eastAsia="Calibri" w:hAnsi="Arial" w:cs="Arial"/>
          <w:sz w:val="20"/>
          <w:szCs w:val="20"/>
          <w:lang w:eastAsia="en-US"/>
        </w:rPr>
      </w:pPr>
      <w:r w:rsidRPr="002A2465">
        <w:rPr>
          <w:rFonts w:ascii="Arial" w:eastAsia="Calibri" w:hAnsi="Arial" w:cs="Arial"/>
          <w:sz w:val="20"/>
          <w:szCs w:val="20"/>
          <w:lang w:eastAsia="en-US"/>
        </w:rPr>
        <w:t>- en (1) državni prostorski načrt (DPN) za prostorsko ureditev državne prometne infrastrukture</w:t>
      </w:r>
      <w:r>
        <w:rPr>
          <w:rFonts w:ascii="Arial" w:eastAsia="Calibri" w:hAnsi="Arial" w:cs="Arial"/>
          <w:sz w:val="20"/>
          <w:szCs w:val="20"/>
          <w:lang w:eastAsia="en-US"/>
        </w:rPr>
        <w:t>.</w:t>
      </w:r>
    </w:p>
    <w:p w14:paraId="1C59FA95" w14:textId="77777777" w:rsidR="002A2465" w:rsidRPr="002A2465" w:rsidRDefault="002A2465" w:rsidP="004C0872">
      <w:pPr>
        <w:spacing w:line="260" w:lineRule="atLeast"/>
        <w:contextualSpacing/>
        <w:jc w:val="both"/>
        <w:rPr>
          <w:rFonts w:ascii="Arial" w:eastAsia="Calibri" w:hAnsi="Arial" w:cs="Arial"/>
          <w:sz w:val="20"/>
          <w:szCs w:val="20"/>
          <w:lang w:eastAsia="en-US"/>
        </w:rPr>
      </w:pPr>
    </w:p>
    <w:p w14:paraId="42EEF148" w14:textId="77777777" w:rsidR="002A2465" w:rsidRPr="002A2465" w:rsidRDefault="002A2465" w:rsidP="004C0872">
      <w:pPr>
        <w:spacing w:line="260" w:lineRule="atLeast"/>
        <w:contextualSpacing/>
        <w:jc w:val="both"/>
        <w:rPr>
          <w:rFonts w:ascii="Arial" w:eastAsia="Calibri" w:hAnsi="Arial" w:cs="Arial"/>
          <w:sz w:val="20"/>
          <w:szCs w:val="20"/>
          <w:lang w:eastAsia="en-US"/>
        </w:rPr>
      </w:pPr>
      <w:r w:rsidRPr="002A2465">
        <w:rPr>
          <w:rFonts w:ascii="Arial" w:eastAsia="Calibri" w:hAnsi="Arial" w:cs="Arial"/>
          <w:sz w:val="20"/>
          <w:szCs w:val="20"/>
          <w:lang w:eastAsia="en-US"/>
        </w:rPr>
        <w:t>Naročnik bo kot ustrezno referenčno delo štel:</w:t>
      </w:r>
    </w:p>
    <w:p w14:paraId="63AB381D" w14:textId="77777777" w:rsidR="002A2465" w:rsidRPr="002A2465" w:rsidRDefault="002A2465" w:rsidP="004C0872">
      <w:pPr>
        <w:spacing w:line="260" w:lineRule="atLeast"/>
        <w:contextualSpacing/>
        <w:jc w:val="both"/>
        <w:rPr>
          <w:rFonts w:ascii="Arial" w:eastAsia="Calibri" w:hAnsi="Arial" w:cs="Arial"/>
          <w:sz w:val="20"/>
          <w:szCs w:val="20"/>
          <w:lang w:eastAsia="en-US"/>
        </w:rPr>
      </w:pPr>
      <w:r w:rsidRPr="002A2465">
        <w:rPr>
          <w:rFonts w:ascii="Arial" w:eastAsia="Calibri" w:hAnsi="Arial" w:cs="Arial"/>
          <w:sz w:val="20"/>
          <w:szCs w:val="20"/>
          <w:lang w:eastAsia="en-US"/>
        </w:rPr>
        <w:t xml:space="preserve">- dokončano ŠV/PIZ (sklep Vlade RS o potrditvi variante ali sklep Vlade o seznanitvi z varianto, če to ni na voljo, potem šteje datum izdelave ŠV/PIZ, ki je bila prevzeta s strani naročnika) ali </w:t>
      </w:r>
    </w:p>
    <w:p w14:paraId="3A948C06" w14:textId="77777777" w:rsidR="002A2465" w:rsidRPr="002A2465" w:rsidRDefault="002A2465" w:rsidP="004C0872">
      <w:pPr>
        <w:spacing w:line="260" w:lineRule="atLeast"/>
        <w:contextualSpacing/>
        <w:jc w:val="both"/>
        <w:rPr>
          <w:rFonts w:ascii="Arial" w:eastAsia="Calibri" w:hAnsi="Arial" w:cs="Arial"/>
          <w:sz w:val="20"/>
          <w:szCs w:val="20"/>
          <w:lang w:eastAsia="en-US"/>
        </w:rPr>
      </w:pPr>
      <w:r w:rsidRPr="002A2465">
        <w:rPr>
          <w:rFonts w:ascii="Arial" w:eastAsia="Calibri" w:hAnsi="Arial" w:cs="Arial"/>
          <w:sz w:val="20"/>
          <w:szCs w:val="20"/>
          <w:lang w:eastAsia="en-US"/>
        </w:rPr>
        <w:t>- dokončan DPN (številka in datum Ur. lista RS z objavo Uredbe o DPN).</w:t>
      </w:r>
    </w:p>
    <w:p w14:paraId="7A25388B" w14:textId="77777777" w:rsidR="002A2465" w:rsidRDefault="002A2465" w:rsidP="004C0872">
      <w:pPr>
        <w:autoSpaceDE w:val="0"/>
        <w:autoSpaceDN w:val="0"/>
        <w:adjustRightInd w:val="0"/>
        <w:spacing w:line="260" w:lineRule="atLeast"/>
        <w:jc w:val="both"/>
        <w:rPr>
          <w:rFonts w:ascii="Arial" w:eastAsia="Calibri" w:hAnsi="Arial" w:cs="Arial"/>
          <w:sz w:val="20"/>
          <w:szCs w:val="20"/>
        </w:rPr>
      </w:pPr>
    </w:p>
    <w:p w14:paraId="704628CC" w14:textId="5A571C71" w:rsidR="003F3488" w:rsidRPr="00123D0B" w:rsidRDefault="003F3488" w:rsidP="004C0872">
      <w:pPr>
        <w:autoSpaceDE w:val="0"/>
        <w:autoSpaceDN w:val="0"/>
        <w:adjustRightInd w:val="0"/>
        <w:spacing w:line="260" w:lineRule="atLeast"/>
        <w:jc w:val="both"/>
        <w:rPr>
          <w:rFonts w:ascii="Arial" w:eastAsia="Calibri" w:hAnsi="Arial" w:cs="Arial"/>
          <w:sz w:val="20"/>
          <w:szCs w:val="20"/>
        </w:rPr>
      </w:pPr>
      <w:r w:rsidRPr="0090406B">
        <w:rPr>
          <w:rFonts w:ascii="Arial" w:eastAsia="Calibri" w:hAnsi="Arial" w:cs="Arial"/>
          <w:sz w:val="20"/>
          <w:szCs w:val="20"/>
        </w:rPr>
        <w:t xml:space="preserve">Ponudnik lahko zahtevane reference izpolnjuje sam, s partnerji ali s podizvajalci. </w:t>
      </w:r>
      <w:r w:rsidR="00345E5D" w:rsidRPr="00AC71AD">
        <w:rPr>
          <w:rFonts w:ascii="Arial" w:eastAsia="Calibri" w:hAnsi="Arial" w:cs="Arial"/>
          <w:sz w:val="20"/>
          <w:szCs w:val="20"/>
        </w:rPr>
        <w:t xml:space="preserve">Tisti gospodarski subjekt, ki </w:t>
      </w:r>
      <w:r w:rsidR="0062545C" w:rsidRPr="00AC71AD">
        <w:rPr>
          <w:rFonts w:ascii="Arial" w:eastAsia="Calibri" w:hAnsi="Arial" w:cs="Arial"/>
          <w:sz w:val="20"/>
          <w:szCs w:val="20"/>
        </w:rPr>
        <w:t>referenco</w:t>
      </w:r>
      <w:r w:rsidR="00345E5D" w:rsidRPr="00AC71AD">
        <w:rPr>
          <w:rFonts w:ascii="Arial" w:eastAsia="Calibri" w:hAnsi="Arial" w:cs="Arial"/>
          <w:sz w:val="20"/>
          <w:szCs w:val="20"/>
        </w:rPr>
        <w:t xml:space="preserve"> izkaže</w:t>
      </w:r>
      <w:r w:rsidRPr="00AC71AD">
        <w:rPr>
          <w:rFonts w:ascii="Arial" w:eastAsia="Calibri" w:hAnsi="Arial" w:cs="Arial"/>
          <w:sz w:val="20"/>
          <w:szCs w:val="20"/>
        </w:rPr>
        <w:t xml:space="preserve">, mora </w:t>
      </w:r>
      <w:r w:rsidR="00345E5D" w:rsidRPr="00AC71AD">
        <w:rPr>
          <w:rFonts w:ascii="Arial" w:eastAsia="Calibri" w:hAnsi="Arial" w:cs="Arial"/>
          <w:sz w:val="20"/>
          <w:szCs w:val="20"/>
        </w:rPr>
        <w:t>dela v pretežnem delu tudi izvajati.</w:t>
      </w:r>
      <w:r w:rsidR="00345E5D">
        <w:rPr>
          <w:rFonts w:ascii="Arial" w:eastAsia="Calibri" w:hAnsi="Arial" w:cs="Arial"/>
          <w:sz w:val="20"/>
          <w:szCs w:val="20"/>
        </w:rPr>
        <w:t xml:space="preserve"> </w:t>
      </w:r>
    </w:p>
    <w:p w14:paraId="4E97FEF6" w14:textId="77777777" w:rsidR="001E6F36" w:rsidRDefault="001E6F36" w:rsidP="00753C30">
      <w:pPr>
        <w:autoSpaceDE w:val="0"/>
        <w:autoSpaceDN w:val="0"/>
        <w:adjustRightInd w:val="0"/>
        <w:spacing w:line="260" w:lineRule="atLeast"/>
        <w:jc w:val="both"/>
        <w:rPr>
          <w:rFonts w:ascii="Arial" w:eastAsia="Calibri" w:hAnsi="Arial" w:cs="Arial"/>
          <w:sz w:val="20"/>
          <w:szCs w:val="20"/>
        </w:rPr>
      </w:pPr>
    </w:p>
    <w:p w14:paraId="381D1017" w14:textId="77777777" w:rsidR="00762308" w:rsidRPr="00CE1C02" w:rsidRDefault="00762308"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DOKAZILO</w:t>
      </w:r>
      <w:r w:rsidRPr="003234C0">
        <w:rPr>
          <w:rFonts w:ascii="Arial" w:hAnsi="Arial" w:cs="Arial"/>
          <w:b/>
          <w:sz w:val="20"/>
          <w:lang w:eastAsia="en-US"/>
        </w:rPr>
        <w:t xml:space="preserve">: </w:t>
      </w:r>
      <w:r w:rsidRPr="003234C0">
        <w:rPr>
          <w:rFonts w:ascii="Arial" w:hAnsi="Arial" w:cs="Arial"/>
          <w:sz w:val="20"/>
          <w:lang w:eastAsia="en-US"/>
        </w:rPr>
        <w:t>obrazec 2</w:t>
      </w:r>
    </w:p>
    <w:p w14:paraId="4DFF0B56" w14:textId="77777777" w:rsidR="008E009A" w:rsidRDefault="008E009A" w:rsidP="00753C30">
      <w:pPr>
        <w:autoSpaceDE w:val="0"/>
        <w:autoSpaceDN w:val="0"/>
        <w:adjustRightInd w:val="0"/>
        <w:spacing w:line="260" w:lineRule="atLeast"/>
        <w:jc w:val="both"/>
        <w:rPr>
          <w:rFonts w:ascii="Arial" w:hAnsi="Arial" w:cs="Arial"/>
          <w:b/>
          <w:color w:val="000000"/>
          <w:sz w:val="20"/>
          <w:szCs w:val="20"/>
        </w:rPr>
      </w:pPr>
    </w:p>
    <w:p w14:paraId="025D88BD" w14:textId="3FE48F08" w:rsidR="00D95ED7" w:rsidRPr="00001BF2" w:rsidRDefault="00BB1FC7" w:rsidP="003E2DD9">
      <w:pPr>
        <w:autoSpaceDE w:val="0"/>
        <w:autoSpaceDN w:val="0"/>
        <w:adjustRightInd w:val="0"/>
        <w:spacing w:line="260" w:lineRule="atLeast"/>
        <w:jc w:val="both"/>
        <w:rPr>
          <w:rFonts w:ascii="Arial" w:hAnsi="Arial" w:cs="Arial"/>
          <w:b/>
          <w:color w:val="000000"/>
          <w:sz w:val="20"/>
          <w:szCs w:val="20"/>
        </w:rPr>
      </w:pPr>
      <w:r w:rsidRPr="00D35F9F">
        <w:rPr>
          <w:rFonts w:ascii="Arial" w:hAnsi="Arial" w:cs="Arial"/>
          <w:b/>
          <w:color w:val="000000"/>
          <w:sz w:val="20"/>
          <w:szCs w:val="20"/>
        </w:rPr>
        <w:t>3.2.</w:t>
      </w:r>
      <w:r w:rsidR="002043BF">
        <w:rPr>
          <w:rFonts w:ascii="Arial" w:hAnsi="Arial" w:cs="Arial"/>
          <w:b/>
          <w:color w:val="000000"/>
          <w:sz w:val="20"/>
          <w:szCs w:val="20"/>
        </w:rPr>
        <w:t>3</w:t>
      </w:r>
      <w:r w:rsidRPr="00D35F9F">
        <w:rPr>
          <w:rFonts w:ascii="Arial" w:hAnsi="Arial" w:cs="Arial"/>
          <w:b/>
          <w:color w:val="000000"/>
          <w:sz w:val="20"/>
          <w:szCs w:val="20"/>
        </w:rPr>
        <w:t>.2 Kadrovska sposobnost</w:t>
      </w:r>
    </w:p>
    <w:p w14:paraId="2F42DC85" w14:textId="62331863" w:rsidR="002A2465" w:rsidRDefault="002A2465" w:rsidP="002A2465">
      <w:pPr>
        <w:autoSpaceDE w:val="0"/>
        <w:autoSpaceDN w:val="0"/>
        <w:adjustRightInd w:val="0"/>
        <w:spacing w:line="260" w:lineRule="atLeast"/>
        <w:jc w:val="both"/>
        <w:rPr>
          <w:rFonts w:ascii="Arial" w:eastAsia="Calibri" w:hAnsi="Arial" w:cs="Arial"/>
          <w:color w:val="000000"/>
          <w:sz w:val="20"/>
          <w:szCs w:val="20"/>
        </w:rPr>
      </w:pPr>
      <w:r w:rsidRPr="002A2465">
        <w:rPr>
          <w:rFonts w:ascii="Arial" w:eastAsia="Calibri" w:hAnsi="Arial" w:cs="Arial"/>
          <w:color w:val="000000"/>
          <w:sz w:val="20"/>
          <w:szCs w:val="20"/>
        </w:rPr>
        <w:t>Ponudnik mora razpolagati s strokovnimi kadri oz. strokovnjaki, ki bodo sodelovali pri izvedbi naročila in so odgovorni za izvedbo razpisanih del.</w:t>
      </w:r>
    </w:p>
    <w:p w14:paraId="5D0407CF" w14:textId="77777777" w:rsidR="002A2465" w:rsidRPr="002A2465" w:rsidRDefault="002A2465" w:rsidP="002A2465">
      <w:pPr>
        <w:autoSpaceDE w:val="0"/>
        <w:autoSpaceDN w:val="0"/>
        <w:adjustRightInd w:val="0"/>
        <w:spacing w:line="260" w:lineRule="atLeast"/>
        <w:jc w:val="both"/>
        <w:rPr>
          <w:rFonts w:ascii="Arial" w:eastAsia="Calibri" w:hAnsi="Arial" w:cs="Arial"/>
          <w:color w:val="000000"/>
          <w:sz w:val="20"/>
          <w:szCs w:val="20"/>
        </w:rPr>
      </w:pPr>
    </w:p>
    <w:p w14:paraId="22DFBEC8" w14:textId="3539B314" w:rsidR="002A2465" w:rsidRDefault="002A2465" w:rsidP="002A2465">
      <w:pPr>
        <w:autoSpaceDE w:val="0"/>
        <w:autoSpaceDN w:val="0"/>
        <w:adjustRightInd w:val="0"/>
        <w:spacing w:line="260" w:lineRule="atLeast"/>
        <w:jc w:val="both"/>
        <w:rPr>
          <w:rFonts w:ascii="Arial" w:eastAsia="Calibri" w:hAnsi="Arial" w:cs="Arial"/>
          <w:color w:val="000000"/>
          <w:sz w:val="20"/>
          <w:szCs w:val="20"/>
        </w:rPr>
      </w:pPr>
      <w:r w:rsidRPr="002A2465">
        <w:rPr>
          <w:rFonts w:ascii="Arial" w:eastAsia="Calibri" w:hAnsi="Arial" w:cs="Arial"/>
          <w:color w:val="000000"/>
          <w:sz w:val="20"/>
          <w:szCs w:val="20"/>
        </w:rPr>
        <w:t xml:space="preserve">Ponudnik mora oblikovati interdisciplinarno delovno skupino za kvalitetno in celovito izvedbo razpisanih del, v katero mora obvezno vključiti </w:t>
      </w:r>
      <w:r>
        <w:rPr>
          <w:rFonts w:ascii="Arial" w:eastAsia="Calibri" w:hAnsi="Arial" w:cs="Arial"/>
          <w:color w:val="000000"/>
          <w:sz w:val="20"/>
          <w:szCs w:val="20"/>
        </w:rPr>
        <w:t>oba</w:t>
      </w:r>
      <w:r w:rsidRPr="002A2465">
        <w:rPr>
          <w:rFonts w:ascii="Arial" w:eastAsia="Calibri" w:hAnsi="Arial" w:cs="Arial"/>
          <w:color w:val="000000"/>
          <w:sz w:val="20"/>
          <w:szCs w:val="20"/>
        </w:rPr>
        <w:t xml:space="preserve"> spodaj naveden</w:t>
      </w:r>
      <w:r>
        <w:rPr>
          <w:rFonts w:ascii="Arial" w:eastAsia="Calibri" w:hAnsi="Arial" w:cs="Arial"/>
          <w:color w:val="000000"/>
          <w:sz w:val="20"/>
          <w:szCs w:val="20"/>
        </w:rPr>
        <w:t>a</w:t>
      </w:r>
      <w:r w:rsidRPr="002A2465">
        <w:rPr>
          <w:rFonts w:ascii="Arial" w:eastAsia="Calibri" w:hAnsi="Arial" w:cs="Arial"/>
          <w:color w:val="000000"/>
          <w:sz w:val="20"/>
          <w:szCs w:val="20"/>
        </w:rPr>
        <w:t xml:space="preserve"> strokovnjak</w:t>
      </w:r>
      <w:r>
        <w:rPr>
          <w:rFonts w:ascii="Arial" w:eastAsia="Calibri" w:hAnsi="Arial" w:cs="Arial"/>
          <w:color w:val="000000"/>
          <w:sz w:val="20"/>
          <w:szCs w:val="20"/>
        </w:rPr>
        <w:t>a</w:t>
      </w:r>
      <w:r w:rsidRPr="002A2465">
        <w:rPr>
          <w:rFonts w:ascii="Arial" w:eastAsia="Calibri" w:hAnsi="Arial" w:cs="Arial"/>
          <w:color w:val="000000"/>
          <w:sz w:val="20"/>
          <w:szCs w:val="20"/>
        </w:rPr>
        <w:t>, ki ima</w:t>
      </w:r>
      <w:r>
        <w:rPr>
          <w:rFonts w:ascii="Arial" w:eastAsia="Calibri" w:hAnsi="Arial" w:cs="Arial"/>
          <w:color w:val="000000"/>
          <w:sz w:val="20"/>
          <w:szCs w:val="20"/>
        </w:rPr>
        <w:t>ta</w:t>
      </w:r>
      <w:r w:rsidRPr="002A2465">
        <w:rPr>
          <w:rFonts w:ascii="Arial" w:eastAsia="Calibri" w:hAnsi="Arial" w:cs="Arial"/>
          <w:color w:val="000000"/>
          <w:sz w:val="20"/>
          <w:szCs w:val="20"/>
        </w:rPr>
        <w:t xml:space="preserve"> ustrezne reference in izpolnjuje</w:t>
      </w:r>
      <w:r>
        <w:rPr>
          <w:rFonts w:ascii="Arial" w:eastAsia="Calibri" w:hAnsi="Arial" w:cs="Arial"/>
          <w:color w:val="000000"/>
          <w:sz w:val="20"/>
          <w:szCs w:val="20"/>
        </w:rPr>
        <w:t>ta</w:t>
      </w:r>
      <w:r w:rsidRPr="002A2465">
        <w:rPr>
          <w:rFonts w:ascii="Arial" w:eastAsia="Calibri" w:hAnsi="Arial" w:cs="Arial"/>
          <w:color w:val="000000"/>
          <w:sz w:val="20"/>
          <w:szCs w:val="20"/>
        </w:rPr>
        <w:t xml:space="preserve"> ostale zahteve naročnika kot sledi:</w:t>
      </w:r>
    </w:p>
    <w:p w14:paraId="24DECDD2" w14:textId="7399C8A4" w:rsidR="002A2465" w:rsidRDefault="002A2465" w:rsidP="003E2DD9">
      <w:pPr>
        <w:autoSpaceDE w:val="0"/>
        <w:autoSpaceDN w:val="0"/>
        <w:adjustRightInd w:val="0"/>
        <w:spacing w:line="260" w:lineRule="atLeast"/>
        <w:jc w:val="both"/>
        <w:rPr>
          <w:rFonts w:ascii="Arial" w:eastAsia="Calibri" w:hAnsi="Arial" w:cs="Arial"/>
          <w:color w:val="000000"/>
          <w:sz w:val="20"/>
          <w:szCs w:val="20"/>
        </w:rPr>
      </w:pPr>
    </w:p>
    <w:tbl>
      <w:tblPr>
        <w:tblpPr w:leftFromText="141" w:rightFromText="141" w:vertAnchor="text" w:tblpXSpec="center" w:tblpY="1"/>
        <w:tblOverlap w:val="never"/>
        <w:tblW w:w="5000" w:type="pct"/>
        <w:tblLayout w:type="fixed"/>
        <w:tblCellMar>
          <w:left w:w="0" w:type="dxa"/>
          <w:right w:w="0" w:type="dxa"/>
        </w:tblCellMar>
        <w:tblLook w:val="04A0" w:firstRow="1" w:lastRow="0" w:firstColumn="1" w:lastColumn="0" w:noHBand="0" w:noVBand="1"/>
      </w:tblPr>
      <w:tblGrid>
        <w:gridCol w:w="587"/>
        <w:gridCol w:w="1777"/>
        <w:gridCol w:w="1684"/>
        <w:gridCol w:w="1371"/>
        <w:gridCol w:w="4484"/>
      </w:tblGrid>
      <w:tr w:rsidR="002A2465" w:rsidRPr="002A2465" w14:paraId="23145421" w14:textId="77777777" w:rsidTr="00681AC1">
        <w:trPr>
          <w:cantSplit/>
          <w:trHeight w:val="2253"/>
          <w:tblHeader/>
        </w:trPr>
        <w:tc>
          <w:tcPr>
            <w:tcW w:w="297" w:type="pct"/>
            <w:tcBorders>
              <w:top w:val="single" w:sz="8" w:space="0" w:color="auto"/>
              <w:left w:val="single" w:sz="8" w:space="0" w:color="auto"/>
              <w:bottom w:val="single" w:sz="8" w:space="0" w:color="auto"/>
              <w:right w:val="single" w:sz="8" w:space="0" w:color="auto"/>
            </w:tcBorders>
            <w:shd w:val="clear" w:color="auto" w:fill="C5D9F1"/>
            <w:tcMar>
              <w:top w:w="0" w:type="dxa"/>
              <w:left w:w="70" w:type="dxa"/>
              <w:bottom w:w="0" w:type="dxa"/>
              <w:right w:w="70" w:type="dxa"/>
            </w:tcMar>
            <w:vAlign w:val="center"/>
            <w:hideMark/>
          </w:tcPr>
          <w:p w14:paraId="08A9EE21" w14:textId="77777777" w:rsidR="002A2465" w:rsidRPr="002A2465" w:rsidRDefault="002A2465" w:rsidP="002A2465">
            <w:pPr>
              <w:jc w:val="center"/>
              <w:rPr>
                <w:rFonts w:ascii="Arial" w:eastAsia="Calibri" w:hAnsi="Arial" w:cs="Arial"/>
                <w:b/>
                <w:bCs/>
                <w:sz w:val="20"/>
                <w:szCs w:val="20"/>
                <w:lang w:eastAsia="en-US"/>
              </w:rPr>
            </w:pPr>
            <w:proofErr w:type="spellStart"/>
            <w:r w:rsidRPr="002A2465">
              <w:rPr>
                <w:rFonts w:ascii="Arial" w:eastAsia="Calibri" w:hAnsi="Arial" w:cs="Arial"/>
                <w:b/>
                <w:bCs/>
                <w:sz w:val="20"/>
                <w:szCs w:val="20"/>
                <w:lang w:eastAsia="en-US"/>
              </w:rPr>
              <w:t>Zap</w:t>
            </w:r>
            <w:proofErr w:type="spellEnd"/>
            <w:r w:rsidRPr="002A2465">
              <w:rPr>
                <w:rFonts w:ascii="Arial" w:eastAsia="Calibri" w:hAnsi="Arial" w:cs="Arial"/>
                <w:b/>
                <w:bCs/>
                <w:sz w:val="20"/>
                <w:szCs w:val="20"/>
                <w:lang w:eastAsia="en-US"/>
              </w:rPr>
              <w:t>. št.</w:t>
            </w:r>
          </w:p>
        </w:tc>
        <w:tc>
          <w:tcPr>
            <w:tcW w:w="897" w:type="pct"/>
            <w:tcBorders>
              <w:top w:val="single" w:sz="8" w:space="0" w:color="auto"/>
              <w:left w:val="nil"/>
              <w:bottom w:val="single" w:sz="8" w:space="0" w:color="auto"/>
              <w:right w:val="single" w:sz="8" w:space="0" w:color="auto"/>
            </w:tcBorders>
            <w:shd w:val="clear" w:color="auto" w:fill="C5D9F1"/>
            <w:tcMar>
              <w:top w:w="0" w:type="dxa"/>
              <w:left w:w="70" w:type="dxa"/>
              <w:bottom w:w="0" w:type="dxa"/>
              <w:right w:w="70" w:type="dxa"/>
            </w:tcMar>
            <w:vAlign w:val="center"/>
            <w:hideMark/>
          </w:tcPr>
          <w:p w14:paraId="7A210AE7" w14:textId="77777777" w:rsidR="002A2465" w:rsidRPr="002A2465" w:rsidRDefault="002A2465" w:rsidP="002A2465">
            <w:pPr>
              <w:jc w:val="center"/>
              <w:rPr>
                <w:rFonts w:ascii="Arial" w:eastAsia="Calibri" w:hAnsi="Arial" w:cs="Arial"/>
                <w:b/>
                <w:bCs/>
                <w:sz w:val="20"/>
                <w:szCs w:val="20"/>
                <w:lang w:eastAsia="en-US"/>
              </w:rPr>
            </w:pPr>
            <w:r w:rsidRPr="002A2465">
              <w:rPr>
                <w:rFonts w:ascii="Arial" w:eastAsia="Calibri" w:hAnsi="Arial" w:cs="Arial"/>
                <w:b/>
                <w:bCs/>
                <w:sz w:val="20"/>
                <w:szCs w:val="20"/>
                <w:lang w:eastAsia="en-US"/>
              </w:rPr>
              <w:t xml:space="preserve">Področje, ki ga pokriva strokovnjak </w:t>
            </w:r>
          </w:p>
        </w:tc>
        <w:tc>
          <w:tcPr>
            <w:tcW w:w="850" w:type="pct"/>
            <w:tcBorders>
              <w:top w:val="single" w:sz="8" w:space="0" w:color="auto"/>
              <w:left w:val="nil"/>
              <w:bottom w:val="single" w:sz="8" w:space="0" w:color="auto"/>
              <w:right w:val="single" w:sz="8" w:space="0" w:color="auto"/>
            </w:tcBorders>
            <w:shd w:val="clear" w:color="auto" w:fill="C5D9F1"/>
            <w:tcMar>
              <w:top w:w="0" w:type="dxa"/>
              <w:left w:w="70" w:type="dxa"/>
              <w:bottom w:w="0" w:type="dxa"/>
              <w:right w:w="70" w:type="dxa"/>
            </w:tcMar>
            <w:vAlign w:val="center"/>
            <w:hideMark/>
          </w:tcPr>
          <w:p w14:paraId="60AC327B" w14:textId="77777777" w:rsidR="002A2465" w:rsidRPr="002A2465" w:rsidRDefault="002A2465" w:rsidP="002A2465">
            <w:pPr>
              <w:jc w:val="center"/>
              <w:rPr>
                <w:rFonts w:ascii="Arial" w:eastAsia="Calibri" w:hAnsi="Arial" w:cs="Arial"/>
                <w:b/>
                <w:bCs/>
                <w:sz w:val="20"/>
                <w:szCs w:val="20"/>
                <w:lang w:eastAsia="en-US"/>
              </w:rPr>
            </w:pPr>
            <w:r w:rsidRPr="002A2465">
              <w:rPr>
                <w:rFonts w:ascii="Arial" w:eastAsia="Calibri" w:hAnsi="Arial" w:cs="Arial"/>
                <w:b/>
                <w:bCs/>
                <w:sz w:val="20"/>
                <w:szCs w:val="20"/>
                <w:lang w:eastAsia="en-US"/>
              </w:rPr>
              <w:t>POGOJ</w:t>
            </w:r>
          </w:p>
          <w:p w14:paraId="49198E8C" w14:textId="1AD7D669" w:rsidR="002A2465" w:rsidRPr="002A2465" w:rsidRDefault="002A2465" w:rsidP="002A2465">
            <w:pPr>
              <w:jc w:val="center"/>
              <w:rPr>
                <w:rFonts w:ascii="Arial" w:eastAsia="Calibri" w:hAnsi="Arial" w:cs="Arial"/>
                <w:b/>
                <w:bCs/>
                <w:sz w:val="20"/>
                <w:szCs w:val="20"/>
                <w:lang w:eastAsia="en-US"/>
              </w:rPr>
            </w:pPr>
            <w:r w:rsidRPr="002A2465">
              <w:rPr>
                <w:rFonts w:ascii="Arial" w:eastAsia="Calibri" w:hAnsi="Arial" w:cs="Arial"/>
                <w:b/>
                <w:bCs/>
                <w:sz w:val="20"/>
                <w:szCs w:val="20"/>
                <w:lang w:eastAsia="en-US"/>
              </w:rPr>
              <w:t xml:space="preserve">vpis v imenik IZS ali ZAPS pooblaščenih inženirjev z aktivnim poklicnim nazivom </w:t>
            </w:r>
          </w:p>
        </w:tc>
        <w:tc>
          <w:tcPr>
            <w:tcW w:w="692" w:type="pct"/>
            <w:tcBorders>
              <w:top w:val="single" w:sz="8" w:space="0" w:color="auto"/>
              <w:left w:val="nil"/>
              <w:bottom w:val="single" w:sz="8" w:space="0" w:color="auto"/>
              <w:right w:val="single" w:sz="8" w:space="0" w:color="auto"/>
            </w:tcBorders>
            <w:shd w:val="clear" w:color="auto" w:fill="C5D9F1"/>
            <w:tcMar>
              <w:top w:w="0" w:type="dxa"/>
              <w:left w:w="70" w:type="dxa"/>
              <w:bottom w:w="0" w:type="dxa"/>
              <w:right w:w="70" w:type="dxa"/>
            </w:tcMar>
            <w:vAlign w:val="center"/>
            <w:hideMark/>
          </w:tcPr>
          <w:p w14:paraId="747E5FFB" w14:textId="77777777" w:rsidR="002A2465" w:rsidRPr="002A2465" w:rsidRDefault="002A2465" w:rsidP="002A2465">
            <w:pPr>
              <w:jc w:val="center"/>
              <w:rPr>
                <w:rFonts w:ascii="Arial" w:eastAsia="Calibri" w:hAnsi="Arial" w:cs="Arial"/>
                <w:sz w:val="20"/>
                <w:szCs w:val="20"/>
                <w:lang w:eastAsia="en-US"/>
              </w:rPr>
            </w:pPr>
            <w:r w:rsidRPr="002A2465">
              <w:rPr>
                <w:rFonts w:ascii="Arial" w:eastAsia="Calibri" w:hAnsi="Arial" w:cs="Arial"/>
                <w:b/>
                <w:bCs/>
                <w:sz w:val="20"/>
                <w:szCs w:val="20"/>
                <w:lang w:eastAsia="en-US"/>
              </w:rPr>
              <w:t>POGOJ zaposlitev</w:t>
            </w:r>
          </w:p>
        </w:tc>
        <w:tc>
          <w:tcPr>
            <w:tcW w:w="2265" w:type="pct"/>
            <w:tcBorders>
              <w:top w:val="single" w:sz="8" w:space="0" w:color="auto"/>
              <w:left w:val="nil"/>
              <w:bottom w:val="single" w:sz="8" w:space="0" w:color="auto"/>
              <w:right w:val="single" w:sz="8" w:space="0" w:color="auto"/>
            </w:tcBorders>
            <w:shd w:val="clear" w:color="auto" w:fill="C5D9F1"/>
            <w:tcMar>
              <w:top w:w="0" w:type="dxa"/>
              <w:left w:w="70" w:type="dxa"/>
              <w:bottom w:w="0" w:type="dxa"/>
              <w:right w:w="70" w:type="dxa"/>
            </w:tcMar>
            <w:vAlign w:val="center"/>
            <w:hideMark/>
          </w:tcPr>
          <w:p w14:paraId="2F351932" w14:textId="77777777" w:rsidR="002A2465" w:rsidRPr="002A2465" w:rsidRDefault="002A2465" w:rsidP="002A2465">
            <w:pPr>
              <w:jc w:val="center"/>
              <w:rPr>
                <w:rFonts w:ascii="Arial" w:eastAsia="Calibri" w:hAnsi="Arial" w:cs="Arial"/>
                <w:b/>
                <w:bCs/>
                <w:sz w:val="20"/>
                <w:szCs w:val="20"/>
                <w:lang w:eastAsia="en-US"/>
              </w:rPr>
            </w:pPr>
            <w:r w:rsidRPr="002A2465">
              <w:rPr>
                <w:rFonts w:ascii="Arial" w:eastAsia="Calibri" w:hAnsi="Arial" w:cs="Arial"/>
                <w:b/>
                <w:bCs/>
                <w:sz w:val="20"/>
                <w:szCs w:val="20"/>
                <w:lang w:eastAsia="en-US"/>
              </w:rPr>
              <w:t>ZAHTEVANE REFERENCE</w:t>
            </w:r>
          </w:p>
        </w:tc>
      </w:tr>
      <w:tr w:rsidR="002A2465" w:rsidRPr="002A2465" w14:paraId="2F9E6BEB" w14:textId="77777777" w:rsidTr="00681AC1">
        <w:trPr>
          <w:trHeight w:val="1825"/>
        </w:trPr>
        <w:tc>
          <w:tcPr>
            <w:tcW w:w="297"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5DEC3BF8" w14:textId="77777777" w:rsidR="002A2465" w:rsidRPr="002A2465" w:rsidRDefault="002A2465" w:rsidP="002A2465">
            <w:pPr>
              <w:jc w:val="center"/>
              <w:rPr>
                <w:rFonts w:ascii="Arial" w:eastAsia="Calibri" w:hAnsi="Arial" w:cs="Arial"/>
                <w:sz w:val="20"/>
                <w:szCs w:val="20"/>
                <w:lang w:eastAsia="en-US"/>
              </w:rPr>
            </w:pPr>
            <w:r w:rsidRPr="002A2465">
              <w:rPr>
                <w:rFonts w:ascii="Arial" w:eastAsia="Calibri" w:hAnsi="Arial" w:cs="Arial"/>
                <w:sz w:val="20"/>
                <w:szCs w:val="20"/>
                <w:lang w:eastAsia="en-US"/>
              </w:rPr>
              <w:t>1</w:t>
            </w:r>
          </w:p>
        </w:tc>
        <w:tc>
          <w:tcPr>
            <w:tcW w:w="897"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4AC58BF5" w14:textId="77777777" w:rsidR="002A2465" w:rsidRPr="002A2465" w:rsidRDefault="002A2465" w:rsidP="002A2465">
            <w:pPr>
              <w:jc w:val="center"/>
              <w:rPr>
                <w:rFonts w:ascii="Arial" w:eastAsia="Calibri" w:hAnsi="Arial" w:cs="Arial"/>
                <w:sz w:val="20"/>
                <w:szCs w:val="20"/>
                <w:lang w:eastAsia="en-US"/>
              </w:rPr>
            </w:pPr>
            <w:bookmarkStart w:id="124" w:name="_Hlk96673179"/>
            <w:r w:rsidRPr="002A2465">
              <w:rPr>
                <w:rFonts w:ascii="Arial" w:eastAsia="Calibri" w:hAnsi="Arial" w:cs="Arial"/>
                <w:sz w:val="20"/>
                <w:szCs w:val="20"/>
                <w:lang w:eastAsia="en-US"/>
              </w:rPr>
              <w:t>vodja projekta</w:t>
            </w:r>
            <w:bookmarkEnd w:id="124"/>
            <w:r w:rsidRPr="002A2465">
              <w:rPr>
                <w:rFonts w:ascii="Arial" w:eastAsia="Calibri" w:hAnsi="Arial" w:cs="Arial"/>
                <w:sz w:val="20"/>
                <w:szCs w:val="20"/>
                <w:lang w:eastAsia="en-US"/>
              </w:rPr>
              <w:t xml:space="preserve"> in </w:t>
            </w:r>
          </w:p>
          <w:p w14:paraId="1797214E" w14:textId="77777777" w:rsidR="002A2465" w:rsidRPr="002A2465" w:rsidRDefault="002A2465" w:rsidP="002A2465">
            <w:pPr>
              <w:jc w:val="center"/>
              <w:rPr>
                <w:rFonts w:ascii="Arial" w:eastAsia="Calibri" w:hAnsi="Arial" w:cs="Arial"/>
                <w:sz w:val="20"/>
                <w:szCs w:val="20"/>
                <w:lang w:eastAsia="en-US"/>
              </w:rPr>
            </w:pPr>
            <w:r w:rsidRPr="002A2465">
              <w:rPr>
                <w:rFonts w:ascii="Arial" w:eastAsia="Calibri" w:hAnsi="Arial" w:cs="Arial"/>
                <w:sz w:val="20"/>
                <w:szCs w:val="20"/>
                <w:lang w:eastAsia="en-US"/>
              </w:rPr>
              <w:t xml:space="preserve">strokovnjak s področja prostorskega načrtovanja </w:t>
            </w:r>
          </w:p>
          <w:p w14:paraId="1BE56503" w14:textId="77777777" w:rsidR="002A2465" w:rsidRPr="002A2465" w:rsidRDefault="002A2465" w:rsidP="002A2465">
            <w:pPr>
              <w:jc w:val="center"/>
              <w:rPr>
                <w:rFonts w:ascii="Arial" w:eastAsia="Calibri" w:hAnsi="Arial" w:cs="Arial"/>
                <w:sz w:val="20"/>
                <w:szCs w:val="20"/>
                <w:lang w:eastAsia="en-US"/>
              </w:rPr>
            </w:pPr>
          </w:p>
        </w:tc>
        <w:tc>
          <w:tcPr>
            <w:tcW w:w="850"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4A60D5FE" w14:textId="77777777" w:rsidR="002A2465" w:rsidRPr="002A2465" w:rsidRDefault="002A2465" w:rsidP="002A2465">
            <w:pPr>
              <w:jc w:val="center"/>
              <w:rPr>
                <w:rFonts w:ascii="Arial" w:eastAsia="Calibri" w:hAnsi="Arial" w:cs="Arial"/>
                <w:sz w:val="20"/>
                <w:szCs w:val="20"/>
                <w:lang w:eastAsia="en-US"/>
              </w:rPr>
            </w:pPr>
            <w:r w:rsidRPr="002A2465">
              <w:rPr>
                <w:rFonts w:ascii="Arial" w:eastAsia="Calibri" w:hAnsi="Arial" w:cs="Arial"/>
                <w:sz w:val="20"/>
                <w:szCs w:val="20"/>
                <w:lang w:eastAsia="en-US"/>
              </w:rPr>
              <w:t xml:space="preserve">pooblaščeni prostorski načrtovalec (PPN) </w:t>
            </w:r>
          </w:p>
          <w:p w14:paraId="7FFE4A0F" w14:textId="77777777" w:rsidR="002A2465" w:rsidRPr="002A2465" w:rsidRDefault="002A2465" w:rsidP="002A2465">
            <w:pPr>
              <w:jc w:val="center"/>
              <w:rPr>
                <w:rFonts w:ascii="Arial" w:eastAsia="Calibri" w:hAnsi="Arial" w:cs="Arial"/>
                <w:sz w:val="20"/>
                <w:szCs w:val="20"/>
                <w:lang w:eastAsia="en-US"/>
              </w:rPr>
            </w:pPr>
          </w:p>
          <w:p w14:paraId="596C2B04" w14:textId="77777777" w:rsidR="002A2465" w:rsidRPr="002A2465" w:rsidRDefault="002A2465" w:rsidP="002A2465">
            <w:pPr>
              <w:jc w:val="center"/>
              <w:rPr>
                <w:rFonts w:ascii="Arial" w:eastAsia="Calibri" w:hAnsi="Arial" w:cs="Arial"/>
                <w:sz w:val="20"/>
                <w:szCs w:val="20"/>
                <w:lang w:eastAsia="en-US"/>
              </w:rPr>
            </w:pPr>
          </w:p>
        </w:tc>
        <w:tc>
          <w:tcPr>
            <w:tcW w:w="692"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25BB252D" w14:textId="77777777" w:rsidR="002A2465" w:rsidRPr="002A2465" w:rsidRDefault="002A2465" w:rsidP="002A2465">
            <w:pPr>
              <w:jc w:val="center"/>
              <w:rPr>
                <w:rFonts w:ascii="Arial" w:eastAsia="Calibri" w:hAnsi="Arial" w:cs="Arial"/>
                <w:sz w:val="20"/>
                <w:szCs w:val="20"/>
                <w:lang w:eastAsia="en-US"/>
              </w:rPr>
            </w:pPr>
            <w:r w:rsidRPr="002A2465">
              <w:rPr>
                <w:rFonts w:ascii="Arial" w:eastAsia="Calibri" w:hAnsi="Arial" w:cs="Arial"/>
                <w:sz w:val="20"/>
                <w:szCs w:val="20"/>
                <w:lang w:eastAsia="en-US"/>
              </w:rPr>
              <w:t>ponudnik ali partner</w:t>
            </w:r>
          </w:p>
        </w:tc>
        <w:tc>
          <w:tcPr>
            <w:tcW w:w="2265"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178DF855" w14:textId="72025971" w:rsidR="002A2465" w:rsidRPr="002A2465" w:rsidRDefault="002A2465" w:rsidP="002A2465">
            <w:pPr>
              <w:jc w:val="both"/>
              <w:rPr>
                <w:rFonts w:ascii="Arial" w:eastAsia="Calibri" w:hAnsi="Arial" w:cs="Arial"/>
                <w:sz w:val="20"/>
                <w:szCs w:val="20"/>
                <w:lang w:eastAsia="en-US"/>
              </w:rPr>
            </w:pPr>
            <w:r w:rsidRPr="002A2465">
              <w:rPr>
                <w:rFonts w:ascii="Arial" w:eastAsia="Calibri" w:hAnsi="Arial" w:cs="Arial"/>
                <w:sz w:val="20"/>
                <w:szCs w:val="20"/>
                <w:lang w:eastAsia="en-US"/>
              </w:rPr>
              <w:t>V obdobju zadnjih petnajst (15) let</w:t>
            </w:r>
            <w:r>
              <w:rPr>
                <w:rFonts w:ascii="Arial" w:eastAsia="Calibri" w:hAnsi="Arial" w:cs="Arial"/>
                <w:sz w:val="20"/>
                <w:szCs w:val="20"/>
                <w:lang w:eastAsia="en-US"/>
              </w:rPr>
              <w:t>, šteto od objave tega javnega naročila,</w:t>
            </w:r>
            <w:r w:rsidRPr="002A2465">
              <w:rPr>
                <w:rFonts w:ascii="Arial" w:eastAsia="Calibri" w:hAnsi="Arial" w:cs="Arial"/>
                <w:sz w:val="20"/>
                <w:szCs w:val="20"/>
                <w:lang w:eastAsia="en-US"/>
              </w:rPr>
              <w:t xml:space="preserve"> je bil odgovorni vodja naloge pri izdelavi najmanj ene ŠV/PIZ </w:t>
            </w:r>
            <w:r w:rsidRPr="002A2465">
              <w:rPr>
                <w:rFonts w:ascii="Arial" w:eastAsia="Calibri" w:hAnsi="Arial" w:cs="Arial"/>
                <w:b/>
                <w:bCs/>
                <w:sz w:val="20"/>
                <w:szCs w:val="20"/>
                <w:u w:val="single"/>
                <w:lang w:eastAsia="en-US"/>
              </w:rPr>
              <w:t>in</w:t>
            </w:r>
            <w:r w:rsidRPr="002A2465">
              <w:rPr>
                <w:rFonts w:ascii="Arial" w:eastAsia="Calibri" w:hAnsi="Arial" w:cs="Arial"/>
                <w:sz w:val="20"/>
                <w:szCs w:val="20"/>
                <w:lang w:eastAsia="en-US"/>
              </w:rPr>
              <w:t xml:space="preserve"> enega DPN za prostorsko ureditev prometne infrastrukture državnega pomena, pri čemer bo naročnik kot ustrezno referenčno delo štel le dokončano: </w:t>
            </w:r>
          </w:p>
          <w:p w14:paraId="3C7C8535" w14:textId="77777777" w:rsidR="002A2465" w:rsidRPr="002A2465" w:rsidRDefault="002A2465" w:rsidP="00B07376">
            <w:pPr>
              <w:numPr>
                <w:ilvl w:val="0"/>
                <w:numId w:val="30"/>
              </w:numPr>
              <w:contextualSpacing/>
              <w:jc w:val="both"/>
              <w:rPr>
                <w:rFonts w:ascii="Arial" w:eastAsia="Calibri" w:hAnsi="Arial" w:cs="Arial"/>
                <w:sz w:val="20"/>
                <w:szCs w:val="20"/>
                <w:lang w:eastAsia="en-US"/>
              </w:rPr>
            </w:pPr>
            <w:r w:rsidRPr="002A2465">
              <w:rPr>
                <w:rFonts w:ascii="Arial" w:eastAsia="Calibri" w:hAnsi="Arial" w:cs="Arial"/>
                <w:sz w:val="20"/>
                <w:szCs w:val="20"/>
                <w:lang w:eastAsia="en-US"/>
              </w:rPr>
              <w:t xml:space="preserve">ŠV/PIZ (sklep Vlade RS o potrditvi variante ali sklep Vlade o seznanitvi z varianto, če to ni na voljo, potem šteje datum izdelave ŠV/PIZ, ki je bila prevzeta s strani naročnika) </w:t>
            </w:r>
            <w:r w:rsidRPr="002A2465">
              <w:rPr>
                <w:rFonts w:ascii="Arial" w:eastAsia="Calibri" w:hAnsi="Arial" w:cs="Arial"/>
                <w:b/>
                <w:bCs/>
                <w:sz w:val="20"/>
                <w:szCs w:val="20"/>
                <w:u w:val="single"/>
                <w:lang w:eastAsia="en-US"/>
              </w:rPr>
              <w:t>in</w:t>
            </w:r>
            <w:r w:rsidRPr="002A2465">
              <w:rPr>
                <w:rFonts w:ascii="Arial" w:eastAsia="Calibri" w:hAnsi="Arial" w:cs="Arial"/>
                <w:sz w:val="20"/>
                <w:szCs w:val="20"/>
                <w:lang w:eastAsia="en-US"/>
              </w:rPr>
              <w:t xml:space="preserve"> </w:t>
            </w:r>
          </w:p>
          <w:p w14:paraId="100F222A" w14:textId="77777777" w:rsidR="002A2465" w:rsidRPr="002A2465" w:rsidRDefault="002A2465" w:rsidP="00B07376">
            <w:pPr>
              <w:numPr>
                <w:ilvl w:val="0"/>
                <w:numId w:val="30"/>
              </w:numPr>
              <w:contextualSpacing/>
              <w:jc w:val="both"/>
              <w:rPr>
                <w:rFonts w:ascii="Arial" w:eastAsia="Calibri" w:hAnsi="Arial" w:cs="Arial"/>
                <w:sz w:val="20"/>
                <w:szCs w:val="20"/>
                <w:lang w:eastAsia="en-US"/>
              </w:rPr>
            </w:pPr>
            <w:r w:rsidRPr="002A2465">
              <w:rPr>
                <w:rFonts w:ascii="Arial" w:eastAsia="Calibri" w:hAnsi="Arial" w:cs="Arial"/>
                <w:sz w:val="20"/>
                <w:szCs w:val="20"/>
                <w:lang w:eastAsia="en-US"/>
              </w:rPr>
              <w:t>DPN (številka in datum Ur. lista RS z objavo Uredbe o DPN).</w:t>
            </w:r>
          </w:p>
        </w:tc>
      </w:tr>
      <w:tr w:rsidR="002A2465" w:rsidRPr="002A2465" w14:paraId="28067D98" w14:textId="77777777" w:rsidTr="00681AC1">
        <w:trPr>
          <w:trHeight w:val="2039"/>
        </w:trPr>
        <w:tc>
          <w:tcPr>
            <w:tcW w:w="297"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6B9ED4DC" w14:textId="77777777" w:rsidR="002A2465" w:rsidRPr="002A2465" w:rsidRDefault="002A2465" w:rsidP="002A2465">
            <w:pPr>
              <w:jc w:val="center"/>
              <w:rPr>
                <w:rFonts w:ascii="Arial" w:eastAsia="Calibri" w:hAnsi="Arial" w:cs="Arial"/>
                <w:sz w:val="20"/>
                <w:szCs w:val="20"/>
                <w:lang w:eastAsia="en-US"/>
              </w:rPr>
            </w:pPr>
            <w:r w:rsidRPr="002A2465">
              <w:rPr>
                <w:rFonts w:ascii="Arial" w:eastAsia="Calibri" w:hAnsi="Arial" w:cs="Arial"/>
                <w:sz w:val="20"/>
                <w:szCs w:val="20"/>
                <w:lang w:eastAsia="en-US"/>
              </w:rPr>
              <w:t>2</w:t>
            </w:r>
          </w:p>
        </w:tc>
        <w:tc>
          <w:tcPr>
            <w:tcW w:w="897"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4758E87E" w14:textId="77777777" w:rsidR="002A2465" w:rsidRPr="002A2465" w:rsidRDefault="002A2465" w:rsidP="002A2465">
            <w:pPr>
              <w:jc w:val="center"/>
              <w:rPr>
                <w:rFonts w:ascii="Arial" w:eastAsia="Calibri" w:hAnsi="Arial" w:cs="Arial"/>
                <w:sz w:val="20"/>
                <w:szCs w:val="20"/>
                <w:lang w:eastAsia="en-US"/>
              </w:rPr>
            </w:pPr>
            <w:r w:rsidRPr="002A2465">
              <w:rPr>
                <w:rFonts w:ascii="Arial" w:eastAsia="Calibri" w:hAnsi="Arial" w:cs="Arial"/>
                <w:sz w:val="20"/>
                <w:szCs w:val="20"/>
                <w:lang w:eastAsia="en-US"/>
              </w:rPr>
              <w:t xml:space="preserve">strokovnjak s področja prostorskega načrtovanja </w:t>
            </w:r>
          </w:p>
          <w:p w14:paraId="38DC0B42" w14:textId="77777777" w:rsidR="002A2465" w:rsidRPr="002A2465" w:rsidRDefault="002A2465" w:rsidP="002A2465">
            <w:pPr>
              <w:jc w:val="center"/>
              <w:rPr>
                <w:rFonts w:ascii="Arial" w:eastAsia="Calibri" w:hAnsi="Arial" w:cs="Arial"/>
                <w:sz w:val="20"/>
                <w:szCs w:val="20"/>
                <w:lang w:eastAsia="en-US"/>
              </w:rPr>
            </w:pPr>
          </w:p>
        </w:tc>
        <w:tc>
          <w:tcPr>
            <w:tcW w:w="850"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6CA8A283" w14:textId="77777777" w:rsidR="002A2465" w:rsidRPr="002A2465" w:rsidRDefault="002A2465" w:rsidP="002A2465">
            <w:pPr>
              <w:jc w:val="center"/>
              <w:rPr>
                <w:rFonts w:ascii="Arial" w:eastAsia="Calibri" w:hAnsi="Arial" w:cs="Arial"/>
                <w:sz w:val="20"/>
                <w:szCs w:val="20"/>
                <w:lang w:eastAsia="en-US"/>
              </w:rPr>
            </w:pPr>
            <w:r w:rsidRPr="002A2465">
              <w:rPr>
                <w:rFonts w:ascii="Arial" w:eastAsia="Calibri" w:hAnsi="Arial" w:cs="Arial"/>
                <w:sz w:val="20"/>
                <w:szCs w:val="20"/>
                <w:lang w:eastAsia="en-US"/>
              </w:rPr>
              <w:t xml:space="preserve">pooblaščeni prostorski načrtovalec (PPN) </w:t>
            </w:r>
          </w:p>
          <w:p w14:paraId="1C6F7CFE" w14:textId="77777777" w:rsidR="002A2465" w:rsidRPr="002A2465" w:rsidRDefault="002A2465" w:rsidP="002A2465">
            <w:pPr>
              <w:jc w:val="center"/>
              <w:rPr>
                <w:rFonts w:ascii="Arial" w:eastAsia="Calibri" w:hAnsi="Arial" w:cs="Arial"/>
                <w:sz w:val="20"/>
                <w:szCs w:val="20"/>
                <w:lang w:eastAsia="en-US"/>
              </w:rPr>
            </w:pPr>
          </w:p>
        </w:tc>
        <w:tc>
          <w:tcPr>
            <w:tcW w:w="692"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7C1AEA6C" w14:textId="77777777" w:rsidR="002A2465" w:rsidRPr="002A2465" w:rsidRDefault="002A2465" w:rsidP="002A2465">
            <w:pPr>
              <w:jc w:val="center"/>
              <w:rPr>
                <w:rFonts w:ascii="Arial" w:eastAsia="Calibri" w:hAnsi="Arial" w:cs="Arial"/>
                <w:sz w:val="20"/>
                <w:szCs w:val="20"/>
                <w:lang w:eastAsia="en-US"/>
              </w:rPr>
            </w:pPr>
            <w:r w:rsidRPr="002A2465">
              <w:rPr>
                <w:rFonts w:ascii="Arial" w:eastAsia="Calibri" w:hAnsi="Arial" w:cs="Arial"/>
                <w:sz w:val="20"/>
                <w:szCs w:val="20"/>
                <w:lang w:eastAsia="en-US"/>
              </w:rPr>
              <w:t>ponudnik ali partner</w:t>
            </w:r>
          </w:p>
        </w:tc>
        <w:tc>
          <w:tcPr>
            <w:tcW w:w="2265"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2FA01C62" w14:textId="3B16181F" w:rsidR="002A2465" w:rsidRPr="002A2465" w:rsidRDefault="002A2465" w:rsidP="002A2465">
            <w:pPr>
              <w:jc w:val="both"/>
              <w:rPr>
                <w:rFonts w:ascii="Arial" w:eastAsia="Calibri" w:hAnsi="Arial" w:cs="Arial"/>
                <w:sz w:val="20"/>
                <w:szCs w:val="20"/>
                <w:lang w:eastAsia="en-US"/>
              </w:rPr>
            </w:pPr>
            <w:r w:rsidRPr="002A2465">
              <w:rPr>
                <w:rFonts w:ascii="Arial" w:eastAsia="Calibri" w:hAnsi="Arial" w:cs="Arial"/>
                <w:sz w:val="20"/>
                <w:szCs w:val="20"/>
                <w:lang w:eastAsia="en-US"/>
              </w:rPr>
              <w:t>V obdobju zadnjih petnajst (15) let</w:t>
            </w:r>
            <w:r>
              <w:rPr>
                <w:rFonts w:ascii="Arial" w:eastAsia="Calibri" w:hAnsi="Arial" w:cs="Arial"/>
                <w:sz w:val="20"/>
                <w:szCs w:val="20"/>
                <w:lang w:eastAsia="en-US"/>
              </w:rPr>
              <w:t>,</w:t>
            </w:r>
            <w:r>
              <w:t xml:space="preserve"> </w:t>
            </w:r>
            <w:r w:rsidRPr="002A2465">
              <w:rPr>
                <w:rFonts w:ascii="Arial" w:eastAsia="Calibri" w:hAnsi="Arial" w:cs="Arial"/>
                <w:sz w:val="20"/>
                <w:szCs w:val="20"/>
                <w:lang w:eastAsia="en-US"/>
              </w:rPr>
              <w:t xml:space="preserve">šteto od objave tega javnega naročila, je sodeloval pri izdelavi najmanj ene ŠV/PIZ </w:t>
            </w:r>
            <w:r w:rsidRPr="002A2465">
              <w:rPr>
                <w:rFonts w:ascii="Arial" w:eastAsia="Calibri" w:hAnsi="Arial" w:cs="Arial"/>
                <w:b/>
                <w:bCs/>
                <w:sz w:val="20"/>
                <w:szCs w:val="20"/>
                <w:u w:val="single"/>
                <w:lang w:eastAsia="en-US"/>
              </w:rPr>
              <w:t>in</w:t>
            </w:r>
            <w:r w:rsidRPr="002A2465">
              <w:rPr>
                <w:rFonts w:ascii="Arial" w:eastAsia="Calibri" w:hAnsi="Arial" w:cs="Arial"/>
                <w:sz w:val="20"/>
                <w:szCs w:val="20"/>
                <w:lang w:eastAsia="en-US"/>
              </w:rPr>
              <w:t xml:space="preserve"> enega DPN za prostorsko ureditev prometne infrastrukture državnega pomena, pri čemer bo naročnik kot ustrezno referenčno delo štel le dokončano:</w:t>
            </w:r>
          </w:p>
          <w:p w14:paraId="2C6DABDA" w14:textId="16FBC638" w:rsidR="002A2465" w:rsidRPr="002A2465" w:rsidRDefault="002A2465" w:rsidP="00B07376">
            <w:pPr>
              <w:numPr>
                <w:ilvl w:val="0"/>
                <w:numId w:val="30"/>
              </w:numPr>
              <w:contextualSpacing/>
              <w:jc w:val="both"/>
              <w:rPr>
                <w:rFonts w:ascii="Arial" w:eastAsia="Calibri" w:hAnsi="Arial" w:cs="Arial"/>
                <w:sz w:val="20"/>
                <w:szCs w:val="20"/>
                <w:lang w:eastAsia="en-US"/>
              </w:rPr>
            </w:pPr>
            <w:r w:rsidRPr="002A2465">
              <w:rPr>
                <w:rFonts w:ascii="Arial" w:eastAsia="Calibri" w:hAnsi="Arial" w:cs="Arial"/>
                <w:sz w:val="20"/>
                <w:szCs w:val="20"/>
                <w:lang w:eastAsia="en-US"/>
              </w:rPr>
              <w:t>ŠV/PIZ (sklep Vlade RS o potrditvi variante ali sklep Vlade o seznanitvi z varianto, če to ni</w:t>
            </w:r>
            <w:r w:rsidR="00CD7774">
              <w:rPr>
                <w:rFonts w:ascii="Arial" w:eastAsia="Calibri" w:hAnsi="Arial" w:cs="Arial"/>
                <w:sz w:val="20"/>
                <w:szCs w:val="20"/>
                <w:lang w:eastAsia="en-US"/>
              </w:rPr>
              <w:t xml:space="preserve"> </w:t>
            </w:r>
            <w:r w:rsidRPr="002A2465">
              <w:rPr>
                <w:rFonts w:ascii="Arial" w:eastAsia="Calibri" w:hAnsi="Arial" w:cs="Arial"/>
                <w:sz w:val="20"/>
                <w:szCs w:val="20"/>
                <w:lang w:eastAsia="en-US"/>
              </w:rPr>
              <w:t xml:space="preserve">na voljo, potem šteje datum izdelave ŠV/PIZ, ki je bila prevzeta s strani naročnika) </w:t>
            </w:r>
            <w:r w:rsidRPr="002A2465">
              <w:rPr>
                <w:rFonts w:ascii="Arial" w:eastAsia="Calibri" w:hAnsi="Arial" w:cs="Arial"/>
                <w:b/>
                <w:bCs/>
                <w:sz w:val="20"/>
                <w:szCs w:val="20"/>
                <w:u w:val="single"/>
                <w:lang w:eastAsia="en-US"/>
              </w:rPr>
              <w:t>in</w:t>
            </w:r>
            <w:r w:rsidRPr="002A2465">
              <w:rPr>
                <w:rFonts w:ascii="Arial" w:eastAsia="Calibri" w:hAnsi="Arial" w:cs="Arial"/>
                <w:sz w:val="20"/>
                <w:szCs w:val="20"/>
                <w:lang w:eastAsia="en-US"/>
              </w:rPr>
              <w:t xml:space="preserve"> </w:t>
            </w:r>
          </w:p>
          <w:p w14:paraId="06669248" w14:textId="77777777" w:rsidR="002A2465" w:rsidRPr="002A2465" w:rsidRDefault="002A2465" w:rsidP="00B07376">
            <w:pPr>
              <w:numPr>
                <w:ilvl w:val="0"/>
                <w:numId w:val="30"/>
              </w:numPr>
              <w:contextualSpacing/>
              <w:jc w:val="both"/>
              <w:rPr>
                <w:rFonts w:ascii="Arial" w:eastAsia="Calibri" w:hAnsi="Arial" w:cs="Arial"/>
                <w:sz w:val="20"/>
                <w:szCs w:val="20"/>
                <w:lang w:eastAsia="en-US"/>
              </w:rPr>
            </w:pPr>
            <w:r w:rsidRPr="002A2465">
              <w:rPr>
                <w:rFonts w:ascii="Arial" w:eastAsia="Calibri" w:hAnsi="Arial" w:cs="Arial"/>
                <w:sz w:val="20"/>
                <w:szCs w:val="20"/>
                <w:lang w:eastAsia="en-US"/>
              </w:rPr>
              <w:lastRenderedPageBreak/>
              <w:t>DPN (številka in datum Ur. lista RS z objavo Uredbe o DPN).</w:t>
            </w:r>
          </w:p>
        </w:tc>
      </w:tr>
    </w:tbl>
    <w:p w14:paraId="6CC5BA87" w14:textId="77777777" w:rsidR="002A2465" w:rsidRDefault="002A2465" w:rsidP="003E2DD9">
      <w:pPr>
        <w:autoSpaceDE w:val="0"/>
        <w:autoSpaceDN w:val="0"/>
        <w:adjustRightInd w:val="0"/>
        <w:spacing w:line="260" w:lineRule="atLeast"/>
        <w:jc w:val="both"/>
        <w:rPr>
          <w:rFonts w:ascii="Arial" w:eastAsia="Calibri" w:hAnsi="Arial" w:cs="Arial"/>
          <w:color w:val="000000"/>
          <w:sz w:val="20"/>
          <w:szCs w:val="20"/>
        </w:rPr>
      </w:pPr>
    </w:p>
    <w:p w14:paraId="44882F0D" w14:textId="77777777" w:rsidR="002A2465" w:rsidRPr="002A2465" w:rsidRDefault="002A2465" w:rsidP="002A2465">
      <w:pPr>
        <w:autoSpaceDE w:val="0"/>
        <w:autoSpaceDN w:val="0"/>
        <w:adjustRightInd w:val="0"/>
        <w:spacing w:line="260" w:lineRule="atLeast"/>
        <w:jc w:val="both"/>
        <w:rPr>
          <w:rFonts w:ascii="Arial" w:eastAsia="Calibri" w:hAnsi="Arial" w:cs="Arial"/>
          <w:color w:val="000000"/>
          <w:sz w:val="20"/>
          <w:szCs w:val="20"/>
          <w:lang w:eastAsia="en-US"/>
        </w:rPr>
      </w:pPr>
      <w:r w:rsidRPr="002A2465">
        <w:rPr>
          <w:rFonts w:ascii="Arial" w:eastAsia="Calibri" w:hAnsi="Arial" w:cs="Arial"/>
          <w:color w:val="000000"/>
          <w:sz w:val="20"/>
          <w:szCs w:val="20"/>
          <w:lang w:eastAsia="en-US"/>
        </w:rPr>
        <w:t>Ponudnik mora pred začetkom izvajanja del zagotoviti delovno skupino z ustreznimi strokovnjaki tudi za ostala področja v strokovnih podlagah za izdelavo državnega prostorskega načrta, za katere niso zahtevane dodatne reference.</w:t>
      </w:r>
    </w:p>
    <w:p w14:paraId="3781D05A" w14:textId="77777777" w:rsidR="002A2465" w:rsidRPr="002A2465" w:rsidRDefault="002A2465" w:rsidP="002A2465">
      <w:pPr>
        <w:autoSpaceDE w:val="0"/>
        <w:autoSpaceDN w:val="0"/>
        <w:adjustRightInd w:val="0"/>
        <w:spacing w:line="260" w:lineRule="atLeast"/>
        <w:jc w:val="both"/>
        <w:rPr>
          <w:rFonts w:ascii="Arial" w:eastAsia="Calibri" w:hAnsi="Arial" w:cs="Arial"/>
          <w:color w:val="000000"/>
          <w:sz w:val="20"/>
          <w:szCs w:val="20"/>
          <w:lang w:eastAsia="en-US"/>
        </w:rPr>
      </w:pPr>
    </w:p>
    <w:p w14:paraId="1F3D428E" w14:textId="275A8116" w:rsidR="00364FA7" w:rsidRDefault="00364FA7" w:rsidP="003E2DD9">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 xml:space="preserve">Če ponudnik navaja kader, ki je zaposlen pri drugem delodajalcu oziroma je ta kader nominiran kot fizična oseba, mora ponudnik delodajalca, pri katerem je navedeni kader zaposlen, oziroma ta kader kot fizično osebo v ponudbi navesti kot </w:t>
      </w:r>
      <w:proofErr w:type="spellStart"/>
      <w:r w:rsidRPr="00364FA7">
        <w:rPr>
          <w:rFonts w:ascii="Arial" w:eastAsia="Calibri" w:hAnsi="Arial" w:cs="Arial"/>
          <w:color w:val="000000"/>
          <w:sz w:val="20"/>
          <w:szCs w:val="20"/>
          <w:lang w:eastAsia="en-US"/>
        </w:rPr>
        <w:t>soponudnika</w:t>
      </w:r>
      <w:proofErr w:type="spellEnd"/>
      <w:r w:rsidRPr="00364FA7">
        <w:rPr>
          <w:rFonts w:ascii="Arial" w:eastAsia="Calibri" w:hAnsi="Arial" w:cs="Arial"/>
          <w:color w:val="000000"/>
          <w:sz w:val="20"/>
          <w:szCs w:val="20"/>
          <w:lang w:eastAsia="en-US"/>
        </w:rPr>
        <w:t xml:space="preserve"> ali podizvajalca (in zanj predložiti ESPD).</w:t>
      </w:r>
    </w:p>
    <w:p w14:paraId="0C2F0C25" w14:textId="77777777" w:rsidR="003E2DD9" w:rsidRPr="00364FA7" w:rsidRDefault="003E2DD9" w:rsidP="003E2DD9">
      <w:pPr>
        <w:autoSpaceDE w:val="0"/>
        <w:autoSpaceDN w:val="0"/>
        <w:adjustRightInd w:val="0"/>
        <w:spacing w:line="260" w:lineRule="atLeast"/>
        <w:jc w:val="both"/>
        <w:rPr>
          <w:rFonts w:ascii="Arial" w:eastAsia="Calibri" w:hAnsi="Arial" w:cs="Arial"/>
          <w:color w:val="000000"/>
          <w:sz w:val="20"/>
          <w:szCs w:val="20"/>
          <w:lang w:eastAsia="en-US"/>
        </w:rPr>
      </w:pPr>
    </w:p>
    <w:p w14:paraId="03F190A8" w14:textId="08195E5F" w:rsidR="00364FA7" w:rsidRDefault="00364FA7" w:rsidP="003E2DD9">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 xml:space="preserve">Izvajalec je dolžan ves čas trajanja projekta zagotavljati kader, ki ga je navedel z referencami v ponudbi. Zamenjava strokovnega kadra v </w:t>
      </w:r>
      <w:r w:rsidR="00CD7774">
        <w:rPr>
          <w:rFonts w:ascii="Arial" w:eastAsia="Calibri" w:hAnsi="Arial" w:cs="Arial"/>
          <w:color w:val="000000"/>
          <w:sz w:val="20"/>
          <w:szCs w:val="20"/>
          <w:lang w:eastAsia="en-US"/>
        </w:rPr>
        <w:t>delovni</w:t>
      </w:r>
      <w:r w:rsidRPr="00364FA7">
        <w:rPr>
          <w:rFonts w:ascii="Arial" w:eastAsia="Calibri" w:hAnsi="Arial" w:cs="Arial"/>
          <w:color w:val="000000"/>
          <w:sz w:val="20"/>
          <w:szCs w:val="20"/>
          <w:lang w:eastAsia="en-US"/>
        </w:rPr>
        <w:t xml:space="preserve"> skupini je možna izključno s soglasjem naročnika. Nadomestne osebe morajo izpolnjevati zahtevane pogoje</w:t>
      </w:r>
      <w:r w:rsidR="004C0872">
        <w:rPr>
          <w:rFonts w:ascii="Arial" w:eastAsia="Calibri" w:hAnsi="Arial" w:cs="Arial"/>
          <w:color w:val="000000"/>
          <w:sz w:val="20"/>
          <w:szCs w:val="20"/>
          <w:lang w:eastAsia="en-US"/>
        </w:rPr>
        <w:t xml:space="preserve"> in merila</w:t>
      </w:r>
      <w:r w:rsidRPr="00364FA7">
        <w:rPr>
          <w:rFonts w:ascii="Arial" w:eastAsia="Calibri" w:hAnsi="Arial" w:cs="Arial"/>
          <w:color w:val="000000"/>
          <w:sz w:val="20"/>
          <w:szCs w:val="20"/>
          <w:lang w:eastAsia="en-US"/>
        </w:rPr>
        <w:t xml:space="preserve"> glede kadrovske usposobljenosti, na podlagi katerih je bila ponudniku priznana sposobnost za izpolnitev naročila in imeti enake ali višje kvalifikacije.</w:t>
      </w:r>
    </w:p>
    <w:p w14:paraId="65472CC2" w14:textId="77777777" w:rsidR="001E648F" w:rsidRPr="00364FA7" w:rsidRDefault="001E648F" w:rsidP="003E2DD9">
      <w:pPr>
        <w:autoSpaceDE w:val="0"/>
        <w:autoSpaceDN w:val="0"/>
        <w:adjustRightInd w:val="0"/>
        <w:spacing w:line="260" w:lineRule="atLeast"/>
        <w:jc w:val="both"/>
        <w:rPr>
          <w:rFonts w:ascii="Arial" w:eastAsia="Calibri" w:hAnsi="Arial" w:cs="Arial"/>
          <w:color w:val="000000"/>
          <w:sz w:val="20"/>
          <w:szCs w:val="20"/>
          <w:lang w:eastAsia="en-US"/>
        </w:rPr>
      </w:pPr>
    </w:p>
    <w:p w14:paraId="768D035D" w14:textId="77777777" w:rsidR="00AB5060" w:rsidRDefault="00AB5060" w:rsidP="00753C30">
      <w:pPr>
        <w:autoSpaceDE w:val="0"/>
        <w:autoSpaceDN w:val="0"/>
        <w:adjustRightInd w:val="0"/>
        <w:spacing w:line="260" w:lineRule="atLeast"/>
        <w:jc w:val="both"/>
        <w:rPr>
          <w:rFonts w:ascii="Arial" w:eastAsia="Calibri" w:hAnsi="Arial" w:cs="Arial"/>
          <w:color w:val="000000"/>
          <w:sz w:val="20"/>
          <w:szCs w:val="20"/>
          <w:lang w:eastAsia="en-US"/>
        </w:rPr>
      </w:pPr>
      <w:r w:rsidRPr="003E2DD9">
        <w:rPr>
          <w:rFonts w:ascii="Arial" w:eastAsia="Calibri" w:hAnsi="Arial" w:cs="Arial"/>
          <w:color w:val="000000"/>
          <w:sz w:val="20"/>
          <w:szCs w:val="20"/>
          <w:lang w:eastAsia="en-US"/>
        </w:rPr>
        <w:t>Tisti kader, ki izkazuje strokovno usposobljenost oziroma izkaže zahtevano referenco, mora dela s tega področja v pretežnem delu tudi izvajati.</w:t>
      </w:r>
    </w:p>
    <w:p w14:paraId="1AC6EE6A" w14:textId="77777777" w:rsidR="003E2DD9" w:rsidRPr="00364FA7" w:rsidRDefault="003E2DD9" w:rsidP="00753C30">
      <w:pPr>
        <w:autoSpaceDE w:val="0"/>
        <w:autoSpaceDN w:val="0"/>
        <w:adjustRightInd w:val="0"/>
        <w:spacing w:line="260" w:lineRule="atLeast"/>
        <w:jc w:val="both"/>
        <w:rPr>
          <w:rFonts w:ascii="Arial" w:eastAsia="Calibri" w:hAnsi="Arial" w:cs="Arial"/>
          <w:color w:val="000000"/>
          <w:sz w:val="20"/>
          <w:szCs w:val="20"/>
          <w:lang w:eastAsia="en-US"/>
        </w:rPr>
      </w:pPr>
    </w:p>
    <w:p w14:paraId="5CB51413" w14:textId="3F8EFF47" w:rsidR="00121348" w:rsidRDefault="00364FA7" w:rsidP="00753C30">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V primeru skupne ponudbe se referenčni projekti in kadrovska struktura seštevajo.</w:t>
      </w:r>
    </w:p>
    <w:p w14:paraId="1EBF8C4D" w14:textId="77777777" w:rsidR="00001BF2" w:rsidRPr="00121348" w:rsidRDefault="00001BF2" w:rsidP="00753C30">
      <w:pPr>
        <w:autoSpaceDE w:val="0"/>
        <w:autoSpaceDN w:val="0"/>
        <w:adjustRightInd w:val="0"/>
        <w:spacing w:line="260" w:lineRule="atLeast"/>
        <w:jc w:val="both"/>
        <w:rPr>
          <w:rFonts w:ascii="Arial" w:eastAsia="Calibri" w:hAnsi="Arial" w:cs="Arial"/>
          <w:color w:val="000000"/>
          <w:sz w:val="20"/>
          <w:szCs w:val="20"/>
          <w:lang w:eastAsia="en-US"/>
        </w:rPr>
      </w:pPr>
    </w:p>
    <w:p w14:paraId="2BF92D6C" w14:textId="2C8840B3" w:rsidR="00BB1FC7" w:rsidRPr="00BF33E5" w:rsidRDefault="00BB1FC7"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 xml:space="preserve">DOKAZILO: </w:t>
      </w:r>
      <w:r w:rsidRPr="003F1CB5">
        <w:rPr>
          <w:rFonts w:ascii="Arial" w:hAnsi="Arial" w:cs="Arial"/>
          <w:sz w:val="20"/>
          <w:lang w:eastAsia="en-US"/>
        </w:rPr>
        <w:t xml:space="preserve">obrazec </w:t>
      </w:r>
      <w:r w:rsidR="006E2A7E">
        <w:rPr>
          <w:rFonts w:ascii="Arial" w:hAnsi="Arial" w:cs="Arial"/>
          <w:sz w:val="20"/>
          <w:lang w:eastAsia="en-US"/>
        </w:rPr>
        <w:t>3</w:t>
      </w:r>
    </w:p>
    <w:p w14:paraId="11505749" w14:textId="77777777" w:rsidR="00BB1FC7" w:rsidRPr="00751AA6" w:rsidRDefault="00BB1FC7" w:rsidP="00753C30">
      <w:pPr>
        <w:autoSpaceDE w:val="0"/>
        <w:autoSpaceDN w:val="0"/>
        <w:adjustRightInd w:val="0"/>
        <w:spacing w:line="260" w:lineRule="atLeast"/>
        <w:jc w:val="both"/>
        <w:rPr>
          <w:rFonts w:ascii="Arial" w:hAnsi="Arial" w:cs="Arial"/>
          <w:color w:val="000000"/>
          <w:sz w:val="20"/>
          <w:szCs w:val="20"/>
          <w:highlight w:val="yellow"/>
        </w:rPr>
      </w:pPr>
    </w:p>
    <w:p w14:paraId="52315732" w14:textId="77777777" w:rsidR="00080D62" w:rsidRDefault="00080D62"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9F266A">
        <w:rPr>
          <w:rFonts w:ascii="Arial" w:hAnsi="Arial" w:cs="Arial"/>
          <w:b/>
          <w:sz w:val="20"/>
          <w:szCs w:val="20"/>
          <w:lang w:eastAsia="en-US"/>
        </w:rPr>
        <w:t>POMEMBNO:</w:t>
      </w:r>
      <w:r w:rsidR="003C3FE7">
        <w:rPr>
          <w:rFonts w:ascii="Arial" w:hAnsi="Arial" w:cs="Arial"/>
          <w:b/>
          <w:sz w:val="20"/>
          <w:szCs w:val="20"/>
          <w:lang w:eastAsia="en-US"/>
        </w:rPr>
        <w:t xml:space="preserve"> </w:t>
      </w:r>
    </w:p>
    <w:p w14:paraId="49EB0489" w14:textId="145C098B" w:rsid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Referenčnih potrdil naročnikov referenčnih del </w:t>
      </w:r>
      <w:r w:rsidR="004C0872" w:rsidRPr="004C0872">
        <w:rPr>
          <w:rFonts w:ascii="Arial" w:hAnsi="Arial" w:cs="Arial"/>
          <w:sz w:val="20"/>
          <w:szCs w:val="20"/>
          <w:lang w:eastAsia="en-US"/>
        </w:rPr>
        <w:t xml:space="preserve">(obrazec je predpisan, vzorec je predložen v okviru obrazca </w:t>
      </w:r>
      <w:r w:rsidR="003672E1">
        <w:rPr>
          <w:rFonts w:ascii="Arial" w:hAnsi="Arial" w:cs="Arial"/>
          <w:sz w:val="20"/>
          <w:szCs w:val="20"/>
          <w:lang w:eastAsia="en-US"/>
        </w:rPr>
        <w:t>5</w:t>
      </w:r>
      <w:r w:rsidR="004C0872" w:rsidRPr="004C0872">
        <w:rPr>
          <w:rFonts w:ascii="Arial" w:hAnsi="Arial" w:cs="Arial"/>
          <w:sz w:val="20"/>
          <w:szCs w:val="20"/>
          <w:lang w:eastAsia="en-US"/>
        </w:rPr>
        <w:t xml:space="preserve">) oziroma dokazil o izvedbi referenčnega dela </w:t>
      </w:r>
      <w:r w:rsidR="009F266A" w:rsidRPr="009F266A">
        <w:rPr>
          <w:rFonts w:ascii="Arial" w:hAnsi="Arial" w:cs="Arial"/>
          <w:sz w:val="20"/>
          <w:szCs w:val="20"/>
          <w:lang w:eastAsia="en-US"/>
        </w:rPr>
        <w:t xml:space="preserve">za gospodarski subjekt in kadre </w:t>
      </w:r>
      <w:r w:rsidRPr="003001BE">
        <w:rPr>
          <w:rFonts w:ascii="Arial" w:hAnsi="Arial" w:cs="Arial"/>
          <w:sz w:val="20"/>
          <w:szCs w:val="20"/>
          <w:lang w:eastAsia="en-US"/>
        </w:rPr>
        <w:t>v ponudbi ni potrebno prilagati,</w:t>
      </w:r>
      <w:r w:rsidR="00290E5F" w:rsidRPr="00290E5F">
        <w:t xml:space="preserve"> </w:t>
      </w:r>
      <w:r w:rsidR="00290E5F" w:rsidRPr="00290E5F">
        <w:rPr>
          <w:rFonts w:ascii="Arial" w:hAnsi="Arial" w:cs="Arial"/>
          <w:sz w:val="20"/>
          <w:szCs w:val="20"/>
          <w:lang w:eastAsia="en-US"/>
        </w:rPr>
        <w:t>naročnik pa si pridržuje pravico, da sam preveri izpolnjevanje pogojev oz. da od ponudnika zahteva predložitev dokazil v fazi preverjanja ponudb.</w:t>
      </w:r>
      <w:r w:rsidR="00290E5F">
        <w:rPr>
          <w:rFonts w:ascii="Arial" w:hAnsi="Arial" w:cs="Arial"/>
          <w:sz w:val="20"/>
          <w:szCs w:val="20"/>
          <w:lang w:eastAsia="en-US"/>
        </w:rPr>
        <w:t xml:space="preserve"> </w:t>
      </w:r>
      <w:r w:rsidRPr="003001BE">
        <w:rPr>
          <w:rFonts w:ascii="Arial" w:hAnsi="Arial" w:cs="Arial"/>
          <w:sz w:val="20"/>
          <w:szCs w:val="20"/>
          <w:lang w:eastAsia="en-US"/>
        </w:rPr>
        <w:t>Prav tako si naročnik pridržuje pravico, da lahko zahteva še druga dokazila.</w:t>
      </w:r>
    </w:p>
    <w:p w14:paraId="5819E0C6" w14:textId="77777777" w:rsidR="00290E5F" w:rsidRDefault="00290E5F"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73D0E012" w14:textId="3D3F1A88"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Če ponudnik dokazil ne predloži oziroma če jih ne predloži v roku, ki ga bo določil naročnik, bo ponudnik izključen iz nadaljnjega postopka. Zaželeno pa je, da ponudnik referenčna potrdila</w:t>
      </w:r>
      <w:r w:rsidR="009F266A" w:rsidRPr="009F266A">
        <w:t xml:space="preserve"> </w:t>
      </w:r>
      <w:r w:rsidR="009F266A" w:rsidRPr="009F266A">
        <w:rPr>
          <w:rFonts w:ascii="Arial" w:hAnsi="Arial" w:cs="Arial"/>
          <w:sz w:val="20"/>
          <w:szCs w:val="20"/>
          <w:lang w:eastAsia="en-US"/>
        </w:rPr>
        <w:t>oziroma dokazil</w:t>
      </w:r>
      <w:r w:rsidR="005510FD">
        <w:rPr>
          <w:rFonts w:ascii="Arial" w:hAnsi="Arial" w:cs="Arial"/>
          <w:sz w:val="20"/>
          <w:szCs w:val="20"/>
          <w:lang w:eastAsia="en-US"/>
        </w:rPr>
        <w:t>a</w:t>
      </w:r>
      <w:r w:rsidR="009F266A" w:rsidRPr="009F266A">
        <w:rPr>
          <w:rFonts w:ascii="Arial" w:hAnsi="Arial" w:cs="Arial"/>
          <w:sz w:val="20"/>
          <w:szCs w:val="20"/>
          <w:lang w:eastAsia="en-US"/>
        </w:rPr>
        <w:t xml:space="preserve"> o izvedbi referenčnega dela</w:t>
      </w:r>
      <w:r w:rsidRPr="003001BE">
        <w:rPr>
          <w:rFonts w:ascii="Arial" w:hAnsi="Arial" w:cs="Arial"/>
          <w:sz w:val="20"/>
          <w:szCs w:val="20"/>
          <w:lang w:eastAsia="en-US"/>
        </w:rPr>
        <w:t xml:space="preserve"> predloži že v ponudbi.</w:t>
      </w:r>
    </w:p>
    <w:p w14:paraId="2F311212"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088EF603" w14:textId="4B00FEA5"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Referenčni projekti za gospodarski subjekt in kadre bodo morali biti potrjeni s strani naročnika referenčnega dela, ki v tem naročilu ni niti ponudnik niti njegov partner, če nastopa s partnerji</w:t>
      </w:r>
      <w:r w:rsidR="003672E1">
        <w:rPr>
          <w:rFonts w:ascii="Arial" w:hAnsi="Arial" w:cs="Arial"/>
          <w:sz w:val="20"/>
          <w:szCs w:val="20"/>
          <w:lang w:eastAsia="en-US"/>
        </w:rPr>
        <w:t>.</w:t>
      </w:r>
      <w:r w:rsidRPr="003001BE">
        <w:rPr>
          <w:rFonts w:ascii="Arial" w:hAnsi="Arial" w:cs="Arial"/>
          <w:sz w:val="20"/>
          <w:szCs w:val="20"/>
          <w:lang w:eastAsia="en-US"/>
        </w:rPr>
        <w:t xml:space="preserve"> </w:t>
      </w:r>
    </w:p>
    <w:p w14:paraId="6F8090C7" w14:textId="1571B40A"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37A01BFA" w14:textId="77777777" w:rsidR="00095528" w:rsidRDefault="0054343B" w:rsidP="00FB7DD3">
      <w:pPr>
        <w:spacing w:line="260" w:lineRule="atLeast"/>
        <w:jc w:val="both"/>
        <w:rPr>
          <w:rFonts w:ascii="Arial" w:hAnsi="Arial"/>
          <w:sz w:val="20"/>
          <w:szCs w:val="20"/>
          <w:lang w:eastAsia="en-US"/>
        </w:rPr>
      </w:pPr>
      <w:r w:rsidRPr="0054343B">
        <w:rPr>
          <w:rFonts w:ascii="Arial" w:hAnsi="Arial"/>
          <w:sz w:val="20"/>
          <w:szCs w:val="20"/>
          <w:lang w:eastAsia="en-US"/>
        </w:rPr>
        <w:t xml:space="preserve">           </w:t>
      </w:r>
    </w:p>
    <w:p w14:paraId="145E0B5B" w14:textId="77777777" w:rsidR="0075039D" w:rsidRPr="00095528" w:rsidRDefault="00542F36" w:rsidP="00FB7DD3">
      <w:pPr>
        <w:spacing w:line="260" w:lineRule="atLeast"/>
        <w:jc w:val="both"/>
        <w:rPr>
          <w:rFonts w:ascii="Arial" w:hAnsi="Arial"/>
          <w:sz w:val="20"/>
          <w:szCs w:val="20"/>
          <w:lang w:eastAsia="en-US"/>
        </w:rPr>
      </w:pPr>
      <w:r>
        <w:rPr>
          <w:rFonts w:ascii="Arial" w:hAnsi="Arial"/>
          <w:b/>
          <w:sz w:val="20"/>
          <w:szCs w:val="20"/>
          <w:lang w:eastAsia="en-US"/>
        </w:rPr>
        <w:t>3.2.</w:t>
      </w:r>
      <w:r w:rsidR="004A25D5">
        <w:rPr>
          <w:rFonts w:ascii="Arial" w:hAnsi="Arial"/>
          <w:b/>
          <w:sz w:val="20"/>
          <w:szCs w:val="20"/>
          <w:lang w:eastAsia="en-US"/>
        </w:rPr>
        <w:t>4</w:t>
      </w:r>
      <w:r w:rsidR="0075039D" w:rsidRPr="0070139D">
        <w:rPr>
          <w:rFonts w:ascii="Arial" w:hAnsi="Arial"/>
          <w:b/>
          <w:sz w:val="20"/>
          <w:szCs w:val="20"/>
          <w:lang w:eastAsia="en-US"/>
        </w:rPr>
        <w:t xml:space="preserve"> Podizvajalci </w:t>
      </w:r>
    </w:p>
    <w:p w14:paraId="76E66B1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w:t>
      </w:r>
      <w:proofErr w:type="spellStart"/>
      <w:r w:rsidRPr="0070139D">
        <w:rPr>
          <w:rFonts w:ascii="Arial" w:hAnsi="Arial" w:cs="Arial"/>
          <w:sz w:val="20"/>
          <w:szCs w:val="20"/>
          <w:lang w:eastAsia="en-US"/>
        </w:rPr>
        <w:t>podizvajanje</w:t>
      </w:r>
      <w:proofErr w:type="spellEnd"/>
      <w:r w:rsidRPr="0070139D">
        <w:rPr>
          <w:rFonts w:ascii="Arial" w:hAnsi="Arial" w:cs="Arial"/>
          <w:sz w:val="20"/>
          <w:szCs w:val="20"/>
          <w:lang w:eastAsia="en-US"/>
        </w:rPr>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00A81533" w14:textId="77777777" w:rsidR="0075039D" w:rsidRPr="0070139D" w:rsidRDefault="0075039D" w:rsidP="00FB7DD3">
      <w:pPr>
        <w:spacing w:line="260" w:lineRule="atLeast"/>
        <w:jc w:val="both"/>
        <w:rPr>
          <w:rFonts w:ascii="Arial" w:hAnsi="Arial" w:cs="Arial"/>
          <w:sz w:val="20"/>
          <w:szCs w:val="20"/>
          <w:lang w:eastAsia="en-US"/>
        </w:rPr>
      </w:pPr>
    </w:p>
    <w:p w14:paraId="4B41FB1A" w14:textId="77777777" w:rsidR="007F7FA8"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Če bo ponudnik izvajal javno naročilo s podizvajalci, mora v ponudbi:</w:t>
      </w:r>
    </w:p>
    <w:p w14:paraId="3D4AE96A" w14:textId="77777777" w:rsidR="007F7FA8" w:rsidRPr="004B06EF" w:rsidRDefault="0075039D" w:rsidP="00B0737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navesti vse podizvajalce ter vsak del javnega naročila, ki ga namerava oddati v </w:t>
      </w:r>
      <w:proofErr w:type="spellStart"/>
      <w:r w:rsidRPr="004B06EF">
        <w:rPr>
          <w:rFonts w:ascii="Arial" w:hAnsi="Arial" w:cs="Arial"/>
          <w:sz w:val="20"/>
          <w:szCs w:val="20"/>
          <w:lang w:eastAsia="en-US"/>
        </w:rPr>
        <w:t>podizvajanje</w:t>
      </w:r>
      <w:proofErr w:type="spellEnd"/>
      <w:r w:rsidRPr="004B06EF">
        <w:rPr>
          <w:rFonts w:ascii="Arial" w:hAnsi="Arial" w:cs="Arial"/>
          <w:sz w:val="20"/>
          <w:szCs w:val="20"/>
          <w:lang w:eastAsia="en-US"/>
        </w:rPr>
        <w:t>,</w:t>
      </w:r>
    </w:p>
    <w:p w14:paraId="7DE96C0F" w14:textId="77777777" w:rsidR="007F7FA8" w:rsidRPr="004B06EF" w:rsidRDefault="0075039D" w:rsidP="00B0737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kontaktne podatke in zakonite zastopnike predlaganih podizvajalcev,</w:t>
      </w:r>
    </w:p>
    <w:p w14:paraId="7EE37282" w14:textId="77777777" w:rsidR="007F7FA8" w:rsidRPr="004B06EF" w:rsidRDefault="0075039D" w:rsidP="00B0737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izpolnjene ESPD teh podizvajalcev v skladu z 79. členom ZJN-3 ter</w:t>
      </w:r>
    </w:p>
    <w:p w14:paraId="76ACD731" w14:textId="77777777" w:rsidR="0075039D" w:rsidRPr="00643802" w:rsidRDefault="0075039D" w:rsidP="00B0737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priložiti zahtevo podizvajalca za neposredno plačilo</w:t>
      </w:r>
      <w:r w:rsidRPr="00643802">
        <w:rPr>
          <w:rFonts w:ascii="Arial" w:hAnsi="Arial" w:cs="Arial"/>
          <w:sz w:val="20"/>
          <w:szCs w:val="20"/>
          <w:lang w:eastAsia="en-US"/>
        </w:rPr>
        <w:t>, če podizvajalec to zahteva.</w:t>
      </w:r>
    </w:p>
    <w:p w14:paraId="5FC85747" w14:textId="77777777" w:rsidR="0075039D" w:rsidRPr="0070139D" w:rsidRDefault="0075039D" w:rsidP="00FB7DD3">
      <w:pPr>
        <w:spacing w:line="260" w:lineRule="atLeast"/>
        <w:jc w:val="both"/>
        <w:rPr>
          <w:rFonts w:ascii="Arial" w:hAnsi="Arial" w:cs="Arial"/>
          <w:sz w:val="20"/>
          <w:szCs w:val="20"/>
          <w:lang w:eastAsia="en-US"/>
        </w:rPr>
      </w:pPr>
    </w:p>
    <w:p w14:paraId="23C92EF6"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81B69FB" w14:textId="77777777" w:rsidR="00CC28F6" w:rsidRPr="0070139D" w:rsidRDefault="00CC28F6" w:rsidP="00FB7DD3">
      <w:pPr>
        <w:spacing w:line="260" w:lineRule="atLeast"/>
        <w:jc w:val="both"/>
        <w:rPr>
          <w:rFonts w:ascii="Arial" w:hAnsi="Arial" w:cs="Arial"/>
          <w:sz w:val="20"/>
          <w:szCs w:val="20"/>
          <w:lang w:eastAsia="en-US"/>
        </w:rPr>
      </w:pPr>
    </w:p>
    <w:p w14:paraId="4EBDC17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60B4A343" w14:textId="77777777" w:rsidR="0075039D" w:rsidRPr="004B06EF" w:rsidRDefault="0075039D" w:rsidP="00B0737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zanj obstajajo razlogi za izključitev, kot so navedeni v poglavju 3.1 te razpisne dokumentacije ter zahteval </w:t>
      </w:r>
      <w:r w:rsidR="00324EDD" w:rsidRPr="004B06EF">
        <w:rPr>
          <w:rFonts w:ascii="Arial" w:hAnsi="Arial" w:cs="Arial"/>
          <w:sz w:val="20"/>
          <w:szCs w:val="20"/>
          <w:lang w:eastAsia="en-US"/>
        </w:rPr>
        <w:t xml:space="preserve">njegovo </w:t>
      </w:r>
      <w:r w:rsidRPr="004B06EF">
        <w:rPr>
          <w:rFonts w:ascii="Arial" w:hAnsi="Arial" w:cs="Arial"/>
          <w:sz w:val="20"/>
          <w:szCs w:val="20"/>
          <w:lang w:eastAsia="en-US"/>
        </w:rPr>
        <w:t xml:space="preserve">zamenjavo, </w:t>
      </w:r>
    </w:p>
    <w:p w14:paraId="0CE82CCA" w14:textId="77777777" w:rsidR="0075039D" w:rsidRPr="004B06EF" w:rsidRDefault="0075039D" w:rsidP="00B0737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če bi to lahko vplivalo na nemoteno izvajanje ali dokončanje del,</w:t>
      </w:r>
    </w:p>
    <w:p w14:paraId="420B06FE" w14:textId="77777777" w:rsidR="0075039D" w:rsidRPr="004B06EF" w:rsidRDefault="0075039D" w:rsidP="00B0737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novi podizvajalec ne izpolnjuje pogojev v zvezi z oddajo javnega naročila. </w:t>
      </w:r>
    </w:p>
    <w:p w14:paraId="3C180E4C" w14:textId="77777777" w:rsidR="0075039D" w:rsidRPr="0070139D" w:rsidRDefault="0075039D" w:rsidP="00FB7DD3">
      <w:pPr>
        <w:spacing w:line="260" w:lineRule="atLeast"/>
        <w:jc w:val="both"/>
        <w:rPr>
          <w:rFonts w:ascii="Arial" w:hAnsi="Arial" w:cs="Arial"/>
          <w:sz w:val="20"/>
          <w:szCs w:val="20"/>
          <w:lang w:eastAsia="en-US"/>
        </w:rPr>
      </w:pPr>
    </w:p>
    <w:p w14:paraId="01E9532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Le če podizvaja</w:t>
      </w:r>
      <w:r w:rsidR="00141A24">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6F27B4F7" w14:textId="77777777" w:rsidR="0075039D" w:rsidRPr="004B06EF" w:rsidRDefault="0075039D" w:rsidP="00B0737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6156519B" w14:textId="77777777" w:rsidR="0075039D" w:rsidRPr="004B06EF" w:rsidRDefault="0075039D" w:rsidP="00B0737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podizvajalec predložiti soglasje, na podlagi katerega naročnik namesto ponudnika poravna podizvajalčevo terjatev do ponudnika,</w:t>
      </w:r>
    </w:p>
    <w:p w14:paraId="47858B0A" w14:textId="77777777" w:rsidR="0075039D" w:rsidRPr="004B06EF" w:rsidRDefault="0075039D" w:rsidP="00B0737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svojemu računu ali situaciji priložiti račun ali situacijo podizvajalca, ki ga je predhodno potrdil.</w:t>
      </w:r>
    </w:p>
    <w:p w14:paraId="6933CF67" w14:textId="77777777" w:rsidR="00490066" w:rsidRDefault="00490066" w:rsidP="00FB7DD3">
      <w:pPr>
        <w:spacing w:line="260" w:lineRule="atLeast"/>
        <w:jc w:val="both"/>
        <w:rPr>
          <w:rFonts w:ascii="Arial" w:hAnsi="Arial" w:cs="Arial"/>
          <w:sz w:val="20"/>
          <w:szCs w:val="20"/>
          <w:lang w:eastAsia="en-US"/>
        </w:rPr>
      </w:pPr>
    </w:p>
    <w:p w14:paraId="7659CC1B" w14:textId="3ADD7332" w:rsidR="00E74A6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538EFF97" w14:textId="77777777" w:rsidR="00CD7774" w:rsidRPr="0070139D" w:rsidRDefault="00CD7774" w:rsidP="00FB7DD3">
      <w:pPr>
        <w:spacing w:line="260" w:lineRule="atLeast"/>
        <w:jc w:val="both"/>
        <w:rPr>
          <w:rFonts w:ascii="Arial" w:hAnsi="Arial" w:cs="Arial"/>
          <w:sz w:val="20"/>
          <w:szCs w:val="20"/>
          <w:lang w:eastAsia="en-US"/>
        </w:rPr>
      </w:pPr>
    </w:p>
    <w:p w14:paraId="6DF8156D" w14:textId="77777777" w:rsidR="003E45F7"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615AECE8" w14:textId="407668B8"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490066" w:rsidRPr="00DE2F2E">
        <w:rPr>
          <w:rFonts w:ascii="Arial" w:hAnsi="Arial" w:cs="Arial"/>
          <w:sz w:val="20"/>
          <w:lang w:eastAsia="en-US"/>
        </w:rPr>
        <w:t>ESPD</w:t>
      </w:r>
      <w:r w:rsidR="0075039D" w:rsidRPr="00DE2F2E">
        <w:rPr>
          <w:rFonts w:ascii="Arial" w:hAnsi="Arial" w:cs="Arial"/>
          <w:sz w:val="20"/>
          <w:lang w:eastAsia="en-US"/>
        </w:rPr>
        <w:t xml:space="preserve"> obrazec </w:t>
      </w:r>
      <w:r w:rsidRPr="00DE2F2E">
        <w:rPr>
          <w:rFonts w:ascii="Arial" w:hAnsi="Arial" w:cs="Arial"/>
          <w:sz w:val="20"/>
          <w:lang w:eastAsia="en-US"/>
        </w:rPr>
        <w:t xml:space="preserve">ponudnika </w:t>
      </w:r>
      <w:r w:rsidR="0075039D" w:rsidRPr="00DE2F2E">
        <w:rPr>
          <w:rFonts w:ascii="Arial" w:hAnsi="Arial" w:cs="Arial"/>
          <w:sz w:val="20"/>
          <w:lang w:eastAsia="en-US"/>
        </w:rPr>
        <w:t xml:space="preserve">s podatki vseh podizvajalcev </w:t>
      </w:r>
    </w:p>
    <w:p w14:paraId="783F794A"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ESPD obrazec posameznega podizvajalca </w:t>
      </w:r>
      <w:r w:rsidR="0075039D" w:rsidRPr="00DE2F2E">
        <w:rPr>
          <w:rFonts w:ascii="Arial" w:hAnsi="Arial" w:cs="Arial"/>
          <w:sz w:val="20"/>
          <w:lang w:eastAsia="en-US"/>
        </w:rPr>
        <w:t xml:space="preserve">ter </w:t>
      </w:r>
    </w:p>
    <w:p w14:paraId="361CF323" w14:textId="77777777" w:rsidR="0075039D" w:rsidRPr="0070139D"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75039D" w:rsidRPr="00DE2F2E">
        <w:rPr>
          <w:rFonts w:ascii="Arial" w:hAnsi="Arial" w:cs="Arial"/>
          <w:sz w:val="20"/>
          <w:lang w:eastAsia="en-US"/>
        </w:rPr>
        <w:t>obrazec 1</w:t>
      </w:r>
      <w:r w:rsidR="004601E3" w:rsidRPr="00DE2F2E">
        <w:rPr>
          <w:rFonts w:ascii="Arial" w:hAnsi="Arial" w:cs="Arial"/>
          <w:sz w:val="20"/>
          <w:lang w:eastAsia="en-US"/>
        </w:rPr>
        <w:t>A</w:t>
      </w:r>
      <w:r w:rsidR="0075039D" w:rsidRPr="00DE2F2E">
        <w:rPr>
          <w:rFonts w:ascii="Arial" w:hAnsi="Arial" w:cs="Arial"/>
          <w:sz w:val="20"/>
          <w:lang w:eastAsia="en-US"/>
        </w:rPr>
        <w:t xml:space="preserve"> in 1</w:t>
      </w:r>
      <w:r w:rsidR="004601E3" w:rsidRPr="00DE2F2E">
        <w:rPr>
          <w:rFonts w:ascii="Arial" w:hAnsi="Arial" w:cs="Arial"/>
          <w:sz w:val="20"/>
          <w:lang w:eastAsia="en-US"/>
        </w:rPr>
        <w:t>B</w:t>
      </w:r>
      <w:r w:rsidR="0075039D" w:rsidRPr="0070139D">
        <w:rPr>
          <w:rFonts w:ascii="Arial" w:hAnsi="Arial" w:cs="Arial"/>
          <w:sz w:val="20"/>
          <w:lang w:eastAsia="en-US"/>
        </w:rPr>
        <w:t xml:space="preserve"> </w:t>
      </w:r>
    </w:p>
    <w:p w14:paraId="0FA844E2" w14:textId="77777777" w:rsidR="00E74A6D" w:rsidRDefault="00E74A6D" w:rsidP="00D6178F">
      <w:pPr>
        <w:keepNext/>
        <w:spacing w:line="260" w:lineRule="atLeast"/>
        <w:jc w:val="both"/>
        <w:outlineLvl w:val="2"/>
        <w:rPr>
          <w:rFonts w:ascii="Arial" w:hAnsi="Arial" w:cs="Arial"/>
          <w:b/>
          <w:bCs/>
          <w:sz w:val="20"/>
          <w:szCs w:val="20"/>
          <w:lang w:eastAsia="en-US"/>
        </w:rPr>
      </w:pPr>
      <w:bookmarkStart w:id="125" w:name="_Toc130197575"/>
      <w:bookmarkStart w:id="126" w:name="_Toc130198076"/>
      <w:bookmarkStart w:id="127" w:name="_Toc130198136"/>
      <w:bookmarkStart w:id="128" w:name="_Toc130799597"/>
      <w:bookmarkStart w:id="129" w:name="_Toc132106368"/>
      <w:bookmarkStart w:id="130" w:name="_Toc132424982"/>
      <w:bookmarkStart w:id="131" w:name="_Toc132432231"/>
      <w:bookmarkStart w:id="132" w:name="_Toc156997259"/>
    </w:p>
    <w:p w14:paraId="45674A4C" w14:textId="77777777" w:rsidR="0075039D" w:rsidRPr="00D6178F" w:rsidRDefault="00542F36" w:rsidP="00FA5478">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3.2.</w:t>
      </w:r>
      <w:r w:rsidR="004A25D5">
        <w:rPr>
          <w:rFonts w:ascii="Arial" w:hAnsi="Arial" w:cs="Arial"/>
          <w:b/>
          <w:bCs/>
          <w:sz w:val="20"/>
          <w:szCs w:val="20"/>
          <w:lang w:eastAsia="en-US"/>
        </w:rPr>
        <w:t>5</w:t>
      </w:r>
      <w:r w:rsidR="00D6178F">
        <w:rPr>
          <w:rFonts w:ascii="Arial" w:hAnsi="Arial" w:cs="Arial"/>
          <w:b/>
          <w:bCs/>
          <w:sz w:val="20"/>
          <w:szCs w:val="20"/>
          <w:lang w:eastAsia="en-US"/>
        </w:rPr>
        <w:t xml:space="preserve"> </w:t>
      </w:r>
      <w:r w:rsidR="0075039D" w:rsidRPr="00D6178F">
        <w:rPr>
          <w:rFonts w:ascii="Arial" w:hAnsi="Arial" w:cs="Arial"/>
          <w:b/>
          <w:bCs/>
          <w:sz w:val="20"/>
          <w:szCs w:val="20"/>
          <w:lang w:eastAsia="en-US"/>
        </w:rPr>
        <w:t>Skupna ponudba</w:t>
      </w:r>
      <w:bookmarkEnd w:id="125"/>
      <w:bookmarkEnd w:id="126"/>
      <w:bookmarkEnd w:id="127"/>
      <w:bookmarkEnd w:id="128"/>
      <w:bookmarkEnd w:id="129"/>
      <w:bookmarkEnd w:id="130"/>
      <w:bookmarkEnd w:id="131"/>
      <w:bookmarkEnd w:id="132"/>
      <w:r w:rsidR="00B160F6">
        <w:rPr>
          <w:rFonts w:ascii="Arial" w:hAnsi="Arial" w:cs="Arial"/>
          <w:b/>
          <w:bCs/>
          <w:sz w:val="20"/>
          <w:szCs w:val="20"/>
          <w:lang w:eastAsia="en-US"/>
        </w:rPr>
        <w:t xml:space="preserve"> </w:t>
      </w:r>
    </w:p>
    <w:p w14:paraId="269A284B"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naročila, ki mora vsebovati vsaj naslednje določbe:</w:t>
      </w:r>
    </w:p>
    <w:p w14:paraId="03088131" w14:textId="77777777" w:rsidR="00400770" w:rsidRPr="00400770" w:rsidRDefault="00400770" w:rsidP="00B07376">
      <w:pPr>
        <w:numPr>
          <w:ilvl w:val="0"/>
          <w:numId w:val="21"/>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7850F443" w14:textId="77777777" w:rsidR="00400770" w:rsidRPr="00400770" w:rsidRDefault="00400770" w:rsidP="00B07376">
      <w:pPr>
        <w:numPr>
          <w:ilvl w:val="0"/>
          <w:numId w:val="21"/>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54B7A8C6" w14:textId="77C1F9E5" w:rsidR="00400770" w:rsidRPr="00400770" w:rsidRDefault="00400770" w:rsidP="00B07376">
      <w:pPr>
        <w:numPr>
          <w:ilvl w:val="0"/>
          <w:numId w:val="21"/>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način plačevanja (preko vodilnega partnerja ali vsakemu </w:t>
      </w:r>
      <w:proofErr w:type="spellStart"/>
      <w:r w:rsidRPr="00400770">
        <w:rPr>
          <w:rFonts w:ascii="Arial" w:hAnsi="Arial" w:cs="Arial"/>
          <w:sz w:val="20"/>
          <w:szCs w:val="20"/>
          <w:lang w:eastAsia="ar-SA"/>
        </w:rPr>
        <w:t>soponudniku</w:t>
      </w:r>
      <w:proofErr w:type="spellEnd"/>
      <w:r w:rsidRPr="00400770">
        <w:rPr>
          <w:rFonts w:ascii="Arial" w:hAnsi="Arial" w:cs="Arial"/>
          <w:sz w:val="20"/>
          <w:szCs w:val="20"/>
          <w:lang w:eastAsia="ar-SA"/>
        </w:rPr>
        <w:t xml:space="preserve"> posebej – v tem primeru mora biti račun partnerja potrjen s strani vodilnega partnerja)</w:t>
      </w:r>
      <w:r w:rsidR="00E54457">
        <w:rPr>
          <w:rFonts w:ascii="Arial" w:hAnsi="Arial" w:cs="Arial"/>
          <w:sz w:val="20"/>
          <w:szCs w:val="20"/>
          <w:lang w:eastAsia="ar-SA"/>
        </w:rPr>
        <w:t>,</w:t>
      </w:r>
    </w:p>
    <w:p w14:paraId="24D29D35" w14:textId="77777777" w:rsidR="003F323B" w:rsidRDefault="00400770" w:rsidP="00B07376">
      <w:pPr>
        <w:numPr>
          <w:ilvl w:val="0"/>
          <w:numId w:val="21"/>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 xml:space="preserve">delež partnerjev v % in področje dela, ki ga bodo izvedli, </w:t>
      </w:r>
    </w:p>
    <w:p w14:paraId="3EE5B599" w14:textId="03678C43" w:rsidR="00400770" w:rsidRPr="003F323B" w:rsidRDefault="00400770" w:rsidP="00B07376">
      <w:pPr>
        <w:numPr>
          <w:ilvl w:val="0"/>
          <w:numId w:val="21"/>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rok trajanja tega akta</w:t>
      </w:r>
      <w:r w:rsidR="00E658A7">
        <w:rPr>
          <w:rFonts w:ascii="Arial" w:hAnsi="Arial" w:cs="Arial"/>
          <w:sz w:val="20"/>
          <w:szCs w:val="20"/>
          <w:lang w:eastAsia="ar-SA"/>
        </w:rPr>
        <w:t>.</w:t>
      </w:r>
    </w:p>
    <w:p w14:paraId="2F12BFBA" w14:textId="3F6C3DD6" w:rsidR="0098413D" w:rsidRDefault="0098413D" w:rsidP="00400770">
      <w:pPr>
        <w:suppressAutoHyphens/>
        <w:spacing w:line="260" w:lineRule="atLeast"/>
        <w:jc w:val="both"/>
        <w:rPr>
          <w:rFonts w:ascii="Arial" w:hAnsi="Arial" w:cs="Arial"/>
          <w:sz w:val="20"/>
          <w:szCs w:val="20"/>
          <w:lang w:eastAsia="ar-SA"/>
        </w:rPr>
      </w:pPr>
    </w:p>
    <w:p w14:paraId="50300FCD" w14:textId="5EB7D7F5" w:rsidR="0098413D" w:rsidRPr="00E54457" w:rsidRDefault="0098413D" w:rsidP="0098413D">
      <w:pPr>
        <w:pBdr>
          <w:top w:val="single" w:sz="4" w:space="1" w:color="auto"/>
          <w:left w:val="single" w:sz="4" w:space="4" w:color="auto"/>
          <w:bottom w:val="single" w:sz="4" w:space="0"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r w:rsidRPr="0098413D">
        <w:rPr>
          <w:rFonts w:ascii="Arial" w:hAnsi="Arial" w:cs="Arial"/>
          <w:sz w:val="20"/>
          <w:lang w:eastAsia="en-US"/>
        </w:rPr>
        <w:t>akt o skupnem nast</w:t>
      </w:r>
      <w:r>
        <w:rPr>
          <w:rFonts w:ascii="Arial" w:hAnsi="Arial" w:cs="Arial"/>
          <w:sz w:val="20"/>
          <w:lang w:eastAsia="en-US"/>
        </w:rPr>
        <w:t>opu oz. skupni izvedbi naročila</w:t>
      </w:r>
    </w:p>
    <w:bookmarkEnd w:id="55"/>
    <w:p w14:paraId="25D14DDE" w14:textId="37B3C060" w:rsidR="00032984" w:rsidRDefault="00032984">
      <w:pPr>
        <w:rPr>
          <w:rFonts w:ascii="Arial" w:hAnsi="Arial"/>
          <w:u w:val="single"/>
          <w:lang w:eastAsia="en-US"/>
        </w:rPr>
      </w:pPr>
    </w:p>
    <w:p w14:paraId="653B8261" w14:textId="77777777" w:rsidR="004B2DB2" w:rsidRDefault="004B2DB2" w:rsidP="0075039D">
      <w:pPr>
        <w:spacing w:line="260" w:lineRule="atLeast"/>
        <w:jc w:val="both"/>
        <w:rPr>
          <w:rFonts w:ascii="Arial" w:hAnsi="Arial" w:cs="Arial"/>
          <w:b/>
          <w:sz w:val="20"/>
          <w:szCs w:val="20"/>
          <w:lang w:eastAsia="en-US"/>
        </w:rPr>
      </w:pPr>
    </w:p>
    <w:p w14:paraId="6F4AC435" w14:textId="77777777" w:rsidR="004B2DB2" w:rsidRDefault="004B2DB2" w:rsidP="0075039D">
      <w:pPr>
        <w:spacing w:line="260" w:lineRule="atLeast"/>
        <w:jc w:val="both"/>
        <w:rPr>
          <w:rFonts w:ascii="Arial" w:hAnsi="Arial" w:cs="Arial"/>
          <w:b/>
          <w:sz w:val="20"/>
          <w:szCs w:val="20"/>
          <w:lang w:eastAsia="en-US"/>
        </w:rPr>
      </w:pPr>
    </w:p>
    <w:p w14:paraId="5D918F21" w14:textId="77777777" w:rsidR="004B2DB2" w:rsidRDefault="004B2DB2" w:rsidP="0075039D">
      <w:pPr>
        <w:spacing w:line="260" w:lineRule="atLeast"/>
        <w:jc w:val="both"/>
        <w:rPr>
          <w:rFonts w:ascii="Arial" w:hAnsi="Arial" w:cs="Arial"/>
          <w:b/>
          <w:sz w:val="20"/>
          <w:szCs w:val="20"/>
          <w:lang w:eastAsia="en-US"/>
        </w:rPr>
      </w:pPr>
    </w:p>
    <w:p w14:paraId="2C9CBAB1" w14:textId="22562336" w:rsidR="0075039D" w:rsidRPr="00FA5478" w:rsidRDefault="0075039D" w:rsidP="0075039D">
      <w:pPr>
        <w:spacing w:line="260" w:lineRule="atLeast"/>
        <w:jc w:val="both"/>
        <w:rPr>
          <w:rFonts w:ascii="Arial" w:hAnsi="Arial" w:cs="Arial"/>
          <w:sz w:val="20"/>
          <w:szCs w:val="20"/>
          <w:lang w:eastAsia="en-US"/>
        </w:rPr>
      </w:pPr>
      <w:r w:rsidRPr="0092014C">
        <w:rPr>
          <w:rFonts w:ascii="Arial" w:hAnsi="Arial" w:cs="Arial"/>
          <w:b/>
          <w:sz w:val="20"/>
          <w:szCs w:val="20"/>
          <w:lang w:eastAsia="en-US"/>
        </w:rPr>
        <w:lastRenderedPageBreak/>
        <w:t>P</w:t>
      </w:r>
      <w:r w:rsidR="00E74A6D" w:rsidRPr="0092014C">
        <w:rPr>
          <w:rFonts w:ascii="Arial" w:hAnsi="Arial" w:cs="Arial"/>
          <w:b/>
          <w:sz w:val="20"/>
          <w:szCs w:val="20"/>
          <w:lang w:eastAsia="en-US"/>
        </w:rPr>
        <w:t>OGLAVJE</w:t>
      </w:r>
      <w:r w:rsidRPr="0092014C">
        <w:rPr>
          <w:rFonts w:ascii="Arial" w:hAnsi="Arial" w:cs="Arial"/>
          <w:b/>
          <w:sz w:val="20"/>
          <w:szCs w:val="20"/>
          <w:lang w:eastAsia="en-US"/>
        </w:rPr>
        <w:t xml:space="preserve"> 4: OBRAZCI NAROČNIKA</w:t>
      </w:r>
    </w:p>
    <w:bookmarkEnd w:id="5"/>
    <w:bookmarkEnd w:id="6"/>
    <w:bookmarkEnd w:id="7"/>
    <w:bookmarkEnd w:id="8"/>
    <w:bookmarkEnd w:id="9"/>
    <w:bookmarkEnd w:id="10"/>
    <w:bookmarkEnd w:id="11"/>
    <w:bookmarkEnd w:id="12"/>
    <w:p w14:paraId="13B2F01F" w14:textId="77777777" w:rsidR="00E74A6D" w:rsidRPr="00161C6E" w:rsidRDefault="00E74A6D" w:rsidP="00E74A6D">
      <w:pPr>
        <w:spacing w:line="260" w:lineRule="atLeast"/>
        <w:jc w:val="both"/>
        <w:rPr>
          <w:rFonts w:ascii="Arial" w:hAnsi="Arial" w:cs="Arial"/>
          <w:b/>
          <w:sz w:val="20"/>
          <w:szCs w:val="20"/>
          <w:lang w:eastAsia="en-US"/>
        </w:rPr>
      </w:pPr>
    </w:p>
    <w:p w14:paraId="52B2843E" w14:textId="77777777" w:rsidR="00E74A6D" w:rsidRPr="00161C6E" w:rsidRDefault="00E74A6D" w:rsidP="00E74A6D">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sidR="00CA077E">
        <w:rPr>
          <w:rFonts w:ascii="Arial" w:hAnsi="Arial" w:cs="Arial"/>
          <w:b/>
          <w:sz w:val="20"/>
          <w:szCs w:val="20"/>
          <w:u w:val="single"/>
          <w:lang w:eastAsia="en-US"/>
        </w:rPr>
        <w:t>:</w:t>
      </w:r>
    </w:p>
    <w:p w14:paraId="7077A0D3" w14:textId="77777777" w:rsidR="005722D3" w:rsidRPr="00161C6E" w:rsidRDefault="005722D3" w:rsidP="005722D3">
      <w:pPr>
        <w:spacing w:line="260" w:lineRule="atLeast"/>
        <w:jc w:val="both"/>
        <w:rPr>
          <w:rFonts w:ascii="Arial" w:hAnsi="Arial" w:cs="Arial"/>
          <w:b/>
          <w:sz w:val="20"/>
          <w:szCs w:val="20"/>
          <w:lang w:eastAsia="en-US"/>
        </w:rPr>
      </w:pPr>
    </w:p>
    <w:p w14:paraId="3861C320" w14:textId="77777777" w:rsidR="005722D3" w:rsidRPr="00161C6E" w:rsidRDefault="005722D3" w:rsidP="00B07376">
      <w:pPr>
        <w:pStyle w:val="Odstavekseznama"/>
        <w:numPr>
          <w:ilvl w:val="0"/>
          <w:numId w:val="11"/>
        </w:numPr>
        <w:spacing w:line="260" w:lineRule="atLeast"/>
        <w:jc w:val="both"/>
        <w:rPr>
          <w:rFonts w:ascii="Arial" w:hAnsi="Arial" w:cs="Arial"/>
          <w:b/>
          <w:sz w:val="20"/>
          <w:szCs w:val="20"/>
          <w:lang w:eastAsia="en-US"/>
        </w:rPr>
      </w:pPr>
      <w:r w:rsidRPr="00161C6E">
        <w:rPr>
          <w:rFonts w:ascii="Arial" w:hAnsi="Arial" w:cs="Arial"/>
          <w:b/>
          <w:sz w:val="20"/>
          <w:szCs w:val="20"/>
          <w:lang w:eastAsia="en-US"/>
        </w:rPr>
        <w:t>PONUDBA (ločena datoteka)</w:t>
      </w:r>
      <w:r>
        <w:rPr>
          <w:rFonts w:ascii="Arial" w:hAnsi="Arial" w:cs="Arial"/>
          <w:b/>
          <w:sz w:val="20"/>
          <w:szCs w:val="20"/>
          <w:lang w:eastAsia="en-US"/>
        </w:rPr>
        <w:t>:</w:t>
      </w:r>
    </w:p>
    <w:p w14:paraId="198781DD" w14:textId="77777777" w:rsidR="005722D3" w:rsidRPr="00161C6E" w:rsidRDefault="005722D3" w:rsidP="00B07376">
      <w:pPr>
        <w:numPr>
          <w:ilvl w:val="0"/>
          <w:numId w:val="8"/>
        </w:numPr>
        <w:spacing w:line="260" w:lineRule="atLeast"/>
        <w:jc w:val="both"/>
        <w:rPr>
          <w:rFonts w:ascii="Arial" w:hAnsi="Arial" w:cs="Arial"/>
          <w:sz w:val="20"/>
          <w:szCs w:val="20"/>
        </w:rPr>
      </w:pPr>
      <w:r w:rsidRPr="00161C6E">
        <w:rPr>
          <w:rFonts w:ascii="Arial" w:hAnsi="Arial" w:cs="Arial"/>
          <w:sz w:val="20"/>
          <w:szCs w:val="20"/>
        </w:rPr>
        <w:t>Sklep o določitvi poslovne skrivnosti (opcijsko)</w:t>
      </w:r>
      <w:r>
        <w:rPr>
          <w:rFonts w:ascii="Arial" w:hAnsi="Arial" w:cs="Arial"/>
          <w:sz w:val="20"/>
          <w:szCs w:val="20"/>
        </w:rPr>
        <w:t>,</w:t>
      </w:r>
    </w:p>
    <w:p w14:paraId="7E8DA996" w14:textId="64744C05" w:rsidR="005722D3" w:rsidRDefault="0024478B" w:rsidP="00B07376">
      <w:pPr>
        <w:numPr>
          <w:ilvl w:val="0"/>
          <w:numId w:val="8"/>
        </w:numPr>
        <w:spacing w:line="260" w:lineRule="atLeast"/>
        <w:jc w:val="both"/>
        <w:rPr>
          <w:rFonts w:ascii="Arial" w:hAnsi="Arial" w:cs="Arial"/>
          <w:sz w:val="20"/>
          <w:szCs w:val="20"/>
        </w:rPr>
      </w:pPr>
      <w:r>
        <w:rPr>
          <w:rFonts w:ascii="Arial" w:hAnsi="Arial" w:cs="Arial"/>
          <w:sz w:val="20"/>
          <w:szCs w:val="20"/>
        </w:rPr>
        <w:t>Akt</w:t>
      </w:r>
      <w:r w:rsidR="005722D3" w:rsidRPr="00161C6E">
        <w:rPr>
          <w:rFonts w:ascii="Arial" w:hAnsi="Arial" w:cs="Arial"/>
          <w:sz w:val="20"/>
          <w:szCs w:val="20"/>
        </w:rPr>
        <w:t xml:space="preserve"> o skupnem nastopu v primeru skupnega nastopa ponudnikov</w:t>
      </w:r>
      <w:r w:rsidR="005722D3">
        <w:rPr>
          <w:rFonts w:ascii="Arial" w:hAnsi="Arial" w:cs="Arial"/>
          <w:sz w:val="20"/>
          <w:szCs w:val="20"/>
        </w:rPr>
        <w:t>,</w:t>
      </w:r>
    </w:p>
    <w:p w14:paraId="0E1A8E0B" w14:textId="77777777" w:rsidR="003A12BF" w:rsidRPr="00161C6E" w:rsidRDefault="003A12BF" w:rsidP="00B07376">
      <w:pPr>
        <w:numPr>
          <w:ilvl w:val="0"/>
          <w:numId w:val="8"/>
        </w:numPr>
        <w:spacing w:line="260" w:lineRule="atLeast"/>
        <w:jc w:val="both"/>
        <w:rPr>
          <w:rFonts w:ascii="Arial" w:hAnsi="Arial" w:cs="Arial"/>
          <w:sz w:val="20"/>
          <w:szCs w:val="20"/>
        </w:rPr>
      </w:pPr>
      <w:r w:rsidRPr="00161C6E">
        <w:rPr>
          <w:rFonts w:ascii="Arial" w:hAnsi="Arial" w:cs="Arial"/>
          <w:sz w:val="20"/>
          <w:szCs w:val="20"/>
          <w:lang w:eastAsia="en-US"/>
        </w:rPr>
        <w:t>Obrazec 1A in 1B, v primeru, da ponudnik nastopa s podizvajalci:</w:t>
      </w:r>
    </w:p>
    <w:p w14:paraId="675324BA" w14:textId="77777777" w:rsidR="00E1753A" w:rsidRDefault="003A12BF" w:rsidP="00B07376">
      <w:pPr>
        <w:pStyle w:val="Odstavekseznama"/>
        <w:numPr>
          <w:ilvl w:val="0"/>
          <w:numId w:val="29"/>
        </w:numPr>
        <w:spacing w:line="260" w:lineRule="atLeast"/>
        <w:jc w:val="both"/>
        <w:rPr>
          <w:rFonts w:ascii="Arial" w:hAnsi="Arial" w:cs="Arial"/>
          <w:sz w:val="20"/>
          <w:szCs w:val="20"/>
        </w:rPr>
      </w:pPr>
      <w:r w:rsidRPr="00E1753A">
        <w:rPr>
          <w:rFonts w:ascii="Arial" w:hAnsi="Arial" w:cs="Arial"/>
          <w:sz w:val="20"/>
          <w:szCs w:val="20"/>
          <w:lang w:eastAsia="en-US"/>
        </w:rPr>
        <w:t>Obrazec 1A: Dodatni podatki o podizvajalcih,</w:t>
      </w:r>
    </w:p>
    <w:p w14:paraId="32F26755" w14:textId="5FEECD9F" w:rsidR="003A12BF" w:rsidRPr="00E1753A" w:rsidRDefault="003A12BF" w:rsidP="00B07376">
      <w:pPr>
        <w:pStyle w:val="Odstavekseznama"/>
        <w:numPr>
          <w:ilvl w:val="0"/>
          <w:numId w:val="29"/>
        </w:numPr>
        <w:spacing w:line="260" w:lineRule="atLeast"/>
        <w:jc w:val="both"/>
        <w:rPr>
          <w:rFonts w:ascii="Arial" w:hAnsi="Arial" w:cs="Arial"/>
          <w:sz w:val="20"/>
          <w:szCs w:val="20"/>
        </w:rPr>
      </w:pPr>
      <w:r w:rsidRPr="00E1753A">
        <w:rPr>
          <w:rFonts w:ascii="Arial" w:hAnsi="Arial" w:cs="Arial"/>
          <w:sz w:val="20"/>
          <w:szCs w:val="20"/>
          <w:lang w:eastAsia="en-US"/>
        </w:rPr>
        <w:t>Obrazec 1B: Soglasje podizvajalcev za neposredna plačila (v primeru, da podizvajalci zahtevajo neposredna plačila),</w:t>
      </w:r>
    </w:p>
    <w:p w14:paraId="5C955593" w14:textId="1928E04A" w:rsidR="003A12BF" w:rsidRPr="003A12BF" w:rsidRDefault="003A12BF" w:rsidP="00B07376">
      <w:pPr>
        <w:numPr>
          <w:ilvl w:val="0"/>
          <w:numId w:val="9"/>
        </w:numPr>
        <w:spacing w:line="260" w:lineRule="atLeast"/>
        <w:jc w:val="both"/>
        <w:rPr>
          <w:rFonts w:ascii="Arial" w:hAnsi="Arial" w:cs="Arial"/>
          <w:sz w:val="20"/>
          <w:szCs w:val="20"/>
        </w:rPr>
      </w:pPr>
      <w:r w:rsidRPr="005A521D">
        <w:rPr>
          <w:rFonts w:ascii="Arial" w:hAnsi="Arial" w:cs="Arial"/>
          <w:sz w:val="20"/>
          <w:szCs w:val="20"/>
          <w:lang w:eastAsia="en-US"/>
        </w:rPr>
        <w:t xml:space="preserve">Obrazec 1C: Pooblastilo naročniku za pridobitev podatkov iz kazenske evidence za vse fizične osebe ponudnika, </w:t>
      </w:r>
      <w:proofErr w:type="spellStart"/>
      <w:r w:rsidRPr="005A521D">
        <w:rPr>
          <w:rFonts w:ascii="Arial" w:hAnsi="Arial" w:cs="Arial"/>
          <w:sz w:val="20"/>
          <w:szCs w:val="20"/>
          <w:lang w:eastAsia="en-US"/>
        </w:rPr>
        <w:t>soponudnikov</w:t>
      </w:r>
      <w:proofErr w:type="spellEnd"/>
      <w:r w:rsidRPr="005A521D">
        <w:rPr>
          <w:rFonts w:ascii="Arial" w:hAnsi="Arial" w:cs="Arial"/>
          <w:sz w:val="20"/>
          <w:szCs w:val="20"/>
          <w:lang w:eastAsia="en-US"/>
        </w:rPr>
        <w:t xml:space="preserve"> in podizvajalcev, ki so pooblaščene za zastopanje, odločanje ali nadzor,</w:t>
      </w:r>
    </w:p>
    <w:p w14:paraId="1A1CCE54" w14:textId="3A7653A3" w:rsidR="005722D3" w:rsidRDefault="005722D3" w:rsidP="00B07376">
      <w:pPr>
        <w:numPr>
          <w:ilvl w:val="0"/>
          <w:numId w:val="9"/>
        </w:numPr>
        <w:spacing w:line="260" w:lineRule="atLeast"/>
        <w:jc w:val="both"/>
        <w:rPr>
          <w:rFonts w:ascii="Arial" w:hAnsi="Arial" w:cs="Arial"/>
          <w:sz w:val="20"/>
          <w:szCs w:val="20"/>
        </w:rPr>
      </w:pPr>
      <w:r w:rsidRPr="00602BE1">
        <w:rPr>
          <w:rFonts w:ascii="Arial" w:hAnsi="Arial" w:cs="Arial"/>
          <w:sz w:val="20"/>
          <w:szCs w:val="20"/>
          <w:lang w:eastAsia="en-US"/>
        </w:rPr>
        <w:t xml:space="preserve">Obrazec 2: </w:t>
      </w:r>
      <w:r w:rsidR="001C6EFC" w:rsidRPr="001C6EFC">
        <w:rPr>
          <w:rFonts w:ascii="Arial" w:hAnsi="Arial" w:cs="Arial"/>
          <w:sz w:val="20"/>
          <w:szCs w:val="20"/>
          <w:lang w:eastAsia="en-US"/>
        </w:rPr>
        <w:t>Seznam referenčnih projektov (izpolnjevanje pogojev iz poglavja 3.2.</w:t>
      </w:r>
      <w:r w:rsidR="00A228CB">
        <w:rPr>
          <w:rFonts w:ascii="Arial" w:hAnsi="Arial" w:cs="Arial"/>
          <w:sz w:val="20"/>
          <w:szCs w:val="20"/>
          <w:lang w:eastAsia="en-US"/>
        </w:rPr>
        <w:t>3</w:t>
      </w:r>
      <w:r w:rsidR="001C6EFC" w:rsidRPr="001C6EFC">
        <w:rPr>
          <w:rFonts w:ascii="Arial" w:hAnsi="Arial" w:cs="Arial"/>
          <w:sz w:val="20"/>
          <w:szCs w:val="20"/>
          <w:lang w:eastAsia="en-US"/>
        </w:rPr>
        <w:t>.1),</w:t>
      </w:r>
    </w:p>
    <w:p w14:paraId="39592960" w14:textId="77777777" w:rsidR="000C693E" w:rsidRDefault="005722D3" w:rsidP="00B07376">
      <w:pPr>
        <w:numPr>
          <w:ilvl w:val="0"/>
          <w:numId w:val="9"/>
        </w:numPr>
        <w:suppressAutoHyphens/>
        <w:spacing w:line="260" w:lineRule="atLeast"/>
        <w:jc w:val="both"/>
        <w:rPr>
          <w:rFonts w:ascii="Arial" w:hAnsi="Arial" w:cs="Arial"/>
          <w:sz w:val="20"/>
          <w:szCs w:val="20"/>
          <w:lang w:eastAsia="en-US"/>
        </w:rPr>
      </w:pPr>
      <w:r w:rsidRPr="000C693E">
        <w:rPr>
          <w:rFonts w:ascii="Arial" w:hAnsi="Arial" w:cs="Arial"/>
          <w:sz w:val="20"/>
          <w:szCs w:val="20"/>
        </w:rPr>
        <w:t>Obrazec 3: Seznam referenčnega kadra (izpolnjevanje pogojev iz točke 3.2.</w:t>
      </w:r>
      <w:r w:rsidR="00A228CB" w:rsidRPr="000C693E">
        <w:rPr>
          <w:rFonts w:ascii="Arial" w:hAnsi="Arial" w:cs="Arial"/>
          <w:sz w:val="20"/>
          <w:szCs w:val="20"/>
        </w:rPr>
        <w:t>3</w:t>
      </w:r>
      <w:r w:rsidRPr="000C693E">
        <w:rPr>
          <w:rFonts w:ascii="Arial" w:hAnsi="Arial" w:cs="Arial"/>
          <w:sz w:val="20"/>
          <w:szCs w:val="20"/>
        </w:rPr>
        <w:t xml:space="preserve">.2), </w:t>
      </w:r>
    </w:p>
    <w:p w14:paraId="160AE744" w14:textId="77777777" w:rsidR="000C693E" w:rsidRPr="000C693E" w:rsidRDefault="000C693E" w:rsidP="00B07376">
      <w:pPr>
        <w:pStyle w:val="Odstavekseznama"/>
        <w:numPr>
          <w:ilvl w:val="0"/>
          <w:numId w:val="9"/>
        </w:numPr>
        <w:rPr>
          <w:rFonts w:ascii="Arial" w:hAnsi="Arial" w:cs="Arial"/>
          <w:sz w:val="20"/>
          <w:szCs w:val="20"/>
          <w:lang w:eastAsia="en-US"/>
        </w:rPr>
      </w:pPr>
      <w:r w:rsidRPr="000C693E">
        <w:rPr>
          <w:rFonts w:ascii="Arial" w:hAnsi="Arial" w:cs="Arial"/>
          <w:sz w:val="20"/>
          <w:szCs w:val="20"/>
          <w:lang w:eastAsia="en-US"/>
        </w:rPr>
        <w:t>Obrazec 4: Seznam kadra (merilo),</w:t>
      </w:r>
    </w:p>
    <w:p w14:paraId="1E2A579E" w14:textId="0D368AB2" w:rsidR="00E24521" w:rsidRPr="000C693E" w:rsidRDefault="00E24521" w:rsidP="00B07376">
      <w:pPr>
        <w:numPr>
          <w:ilvl w:val="0"/>
          <w:numId w:val="9"/>
        </w:numPr>
        <w:suppressAutoHyphens/>
        <w:spacing w:line="260" w:lineRule="atLeast"/>
        <w:jc w:val="both"/>
        <w:rPr>
          <w:rFonts w:ascii="Arial" w:hAnsi="Arial" w:cs="Arial"/>
          <w:sz w:val="20"/>
          <w:szCs w:val="20"/>
          <w:lang w:eastAsia="en-US"/>
        </w:rPr>
      </w:pPr>
      <w:r w:rsidRPr="000C693E">
        <w:rPr>
          <w:rFonts w:ascii="Arial" w:hAnsi="Arial" w:cs="Arial"/>
          <w:sz w:val="20"/>
          <w:szCs w:val="20"/>
          <w:lang w:eastAsia="en-US"/>
        </w:rPr>
        <w:t xml:space="preserve">Obrazec </w:t>
      </w:r>
      <w:r w:rsidR="000C693E">
        <w:rPr>
          <w:rFonts w:ascii="Arial" w:hAnsi="Arial" w:cs="Arial"/>
          <w:sz w:val="20"/>
          <w:szCs w:val="20"/>
          <w:lang w:eastAsia="en-US"/>
        </w:rPr>
        <w:t>5</w:t>
      </w:r>
      <w:r w:rsidRPr="000C693E">
        <w:rPr>
          <w:rFonts w:ascii="Arial" w:hAnsi="Arial" w:cs="Arial"/>
          <w:sz w:val="20"/>
          <w:szCs w:val="20"/>
          <w:lang w:eastAsia="en-US"/>
        </w:rPr>
        <w:t xml:space="preserve">: Izjava referenčnega naročnika – reference </w:t>
      </w:r>
      <w:r w:rsidR="000435E6" w:rsidRPr="000C693E">
        <w:rPr>
          <w:rFonts w:ascii="Arial" w:hAnsi="Arial" w:cs="Arial"/>
          <w:sz w:val="20"/>
          <w:szCs w:val="20"/>
          <w:lang w:eastAsia="en-US"/>
        </w:rPr>
        <w:t xml:space="preserve">ponudnika in </w:t>
      </w:r>
      <w:r w:rsidRPr="000C693E">
        <w:rPr>
          <w:rFonts w:ascii="Arial" w:hAnsi="Arial" w:cs="Arial"/>
          <w:sz w:val="20"/>
          <w:szCs w:val="20"/>
          <w:lang w:eastAsia="en-US"/>
        </w:rPr>
        <w:t>kadra,</w:t>
      </w:r>
    </w:p>
    <w:p w14:paraId="118C5DB0" w14:textId="689404EC" w:rsidR="00FD5631" w:rsidRPr="004D5BFE" w:rsidRDefault="00FD5631" w:rsidP="00B07376">
      <w:pPr>
        <w:numPr>
          <w:ilvl w:val="0"/>
          <w:numId w:val="9"/>
        </w:numPr>
        <w:suppressAutoHyphens/>
        <w:spacing w:line="260" w:lineRule="atLeast"/>
        <w:jc w:val="both"/>
        <w:rPr>
          <w:rFonts w:ascii="Arial" w:hAnsi="Arial" w:cs="Arial"/>
          <w:b/>
          <w:sz w:val="20"/>
          <w:szCs w:val="20"/>
        </w:rPr>
      </w:pPr>
      <w:r>
        <w:rPr>
          <w:rFonts w:ascii="Arial" w:hAnsi="Arial" w:cs="Arial"/>
          <w:sz w:val="20"/>
          <w:szCs w:val="20"/>
          <w:lang w:eastAsia="en-US"/>
        </w:rPr>
        <w:t xml:space="preserve">Obrazec </w:t>
      </w:r>
      <w:r w:rsidR="000C693E">
        <w:rPr>
          <w:rFonts w:ascii="Arial" w:hAnsi="Arial" w:cs="Arial"/>
          <w:sz w:val="20"/>
          <w:szCs w:val="20"/>
          <w:lang w:eastAsia="en-US"/>
        </w:rPr>
        <w:t>6</w:t>
      </w:r>
      <w:r>
        <w:rPr>
          <w:rFonts w:ascii="Arial" w:hAnsi="Arial" w:cs="Arial"/>
          <w:sz w:val="20"/>
          <w:szCs w:val="20"/>
          <w:lang w:eastAsia="en-US"/>
        </w:rPr>
        <w:t>: Izjava gospodarskega subjekta</w:t>
      </w:r>
      <w:r w:rsidR="00032984">
        <w:rPr>
          <w:rFonts w:ascii="Arial" w:hAnsi="Arial" w:cs="Arial"/>
          <w:sz w:val="20"/>
          <w:szCs w:val="20"/>
          <w:lang w:eastAsia="en-US"/>
        </w:rPr>
        <w:t>,</w:t>
      </w:r>
    </w:p>
    <w:p w14:paraId="1EBB81E5" w14:textId="7E1A6432" w:rsidR="004D5BFE" w:rsidRPr="004D5BFE" w:rsidRDefault="004D5BFE" w:rsidP="00B07376">
      <w:pPr>
        <w:pStyle w:val="Odstavekseznama"/>
        <w:numPr>
          <w:ilvl w:val="0"/>
          <w:numId w:val="9"/>
        </w:numPr>
        <w:rPr>
          <w:rFonts w:ascii="Arial" w:hAnsi="Arial" w:cs="Arial"/>
          <w:bCs/>
          <w:sz w:val="20"/>
          <w:szCs w:val="20"/>
        </w:rPr>
      </w:pPr>
      <w:r w:rsidRPr="004D5BFE">
        <w:rPr>
          <w:rFonts w:ascii="Arial" w:hAnsi="Arial" w:cs="Arial"/>
          <w:bCs/>
          <w:sz w:val="20"/>
          <w:szCs w:val="20"/>
        </w:rPr>
        <w:t xml:space="preserve">Obrazec </w:t>
      </w:r>
      <w:r w:rsidR="000C693E">
        <w:rPr>
          <w:rFonts w:ascii="Arial" w:hAnsi="Arial" w:cs="Arial"/>
          <w:bCs/>
          <w:sz w:val="20"/>
          <w:szCs w:val="20"/>
        </w:rPr>
        <w:t>7</w:t>
      </w:r>
      <w:r w:rsidRPr="004D5BFE">
        <w:rPr>
          <w:rFonts w:ascii="Arial" w:hAnsi="Arial" w:cs="Arial"/>
          <w:bCs/>
          <w:sz w:val="20"/>
          <w:szCs w:val="20"/>
        </w:rPr>
        <w:t>: Izjava o neobstoju okoliščin omejitve poslovanja z naročnikom</w:t>
      </w:r>
    </w:p>
    <w:p w14:paraId="5970052A" w14:textId="44595181" w:rsidR="005722D3" w:rsidRPr="00EF0DAB" w:rsidRDefault="005722D3" w:rsidP="00B07376">
      <w:pPr>
        <w:numPr>
          <w:ilvl w:val="0"/>
          <w:numId w:val="9"/>
        </w:numPr>
        <w:spacing w:line="260" w:lineRule="atLeast"/>
        <w:jc w:val="both"/>
        <w:rPr>
          <w:rFonts w:ascii="Arial" w:hAnsi="Arial" w:cs="Arial"/>
          <w:sz w:val="20"/>
          <w:szCs w:val="20"/>
          <w:lang w:eastAsia="en-US"/>
        </w:rPr>
      </w:pPr>
      <w:r w:rsidRPr="00EF0DAB">
        <w:rPr>
          <w:rFonts w:ascii="Arial" w:hAnsi="Arial" w:cs="Arial"/>
          <w:sz w:val="20"/>
          <w:szCs w:val="20"/>
        </w:rPr>
        <w:t xml:space="preserve">Obrazec </w:t>
      </w:r>
      <w:r w:rsidR="000C693E">
        <w:rPr>
          <w:rFonts w:ascii="Arial" w:hAnsi="Arial" w:cs="Arial"/>
          <w:sz w:val="20"/>
          <w:szCs w:val="20"/>
        </w:rPr>
        <w:t>8</w:t>
      </w:r>
      <w:r w:rsidRPr="00EF0DAB">
        <w:rPr>
          <w:rFonts w:ascii="Arial" w:hAnsi="Arial" w:cs="Arial"/>
          <w:sz w:val="20"/>
          <w:szCs w:val="20"/>
        </w:rPr>
        <w:t>: Vzorec pogodbe o izvedbi javnega naročila</w:t>
      </w:r>
      <w:r w:rsidRPr="00EF0DAB">
        <w:rPr>
          <w:rFonts w:ascii="Arial" w:hAnsi="Arial" w:cs="Arial"/>
          <w:sz w:val="20"/>
          <w:szCs w:val="20"/>
          <w:lang w:eastAsia="en-US"/>
        </w:rPr>
        <w:t xml:space="preserve">; ponudbi je potrebno priložiti izpolnjen obrazec </w:t>
      </w:r>
      <w:r w:rsidR="000C693E">
        <w:rPr>
          <w:rFonts w:ascii="Arial" w:hAnsi="Arial" w:cs="Arial"/>
          <w:sz w:val="20"/>
          <w:szCs w:val="20"/>
          <w:lang w:eastAsia="en-US"/>
        </w:rPr>
        <w:t>8</w:t>
      </w:r>
      <w:r w:rsidRPr="00EF0DAB">
        <w:rPr>
          <w:rFonts w:ascii="Arial" w:hAnsi="Arial" w:cs="Arial"/>
          <w:sz w:val="20"/>
          <w:szCs w:val="20"/>
          <w:lang w:eastAsia="en-US"/>
        </w:rPr>
        <w:t>,</w:t>
      </w:r>
    </w:p>
    <w:p w14:paraId="39830203" w14:textId="457D86DE" w:rsidR="005722D3" w:rsidRDefault="005722D3" w:rsidP="00B07376">
      <w:pPr>
        <w:numPr>
          <w:ilvl w:val="0"/>
          <w:numId w:val="9"/>
        </w:numPr>
        <w:spacing w:line="260" w:lineRule="atLeast"/>
        <w:jc w:val="both"/>
        <w:rPr>
          <w:rFonts w:ascii="Arial" w:hAnsi="Arial" w:cs="Arial"/>
          <w:sz w:val="20"/>
          <w:szCs w:val="20"/>
        </w:rPr>
      </w:pPr>
      <w:r>
        <w:rPr>
          <w:rFonts w:ascii="Arial" w:hAnsi="Arial" w:cs="Arial"/>
          <w:sz w:val="20"/>
          <w:szCs w:val="20"/>
          <w:lang w:eastAsia="en-US"/>
        </w:rPr>
        <w:t xml:space="preserve">Obrazec </w:t>
      </w:r>
      <w:r w:rsidR="000C693E">
        <w:rPr>
          <w:rFonts w:ascii="Arial" w:hAnsi="Arial" w:cs="Arial"/>
          <w:sz w:val="20"/>
          <w:szCs w:val="20"/>
          <w:lang w:eastAsia="en-US"/>
        </w:rPr>
        <w:t>9</w:t>
      </w:r>
      <w:r>
        <w:rPr>
          <w:rFonts w:ascii="Arial" w:hAnsi="Arial" w:cs="Arial"/>
          <w:sz w:val="20"/>
          <w:szCs w:val="20"/>
          <w:lang w:eastAsia="en-US"/>
        </w:rPr>
        <w:t>.1: Zavarovanje za resnost ponudbe (obvezna priloga v ponudbi - .</w:t>
      </w:r>
      <w:proofErr w:type="spellStart"/>
      <w:r>
        <w:rPr>
          <w:rFonts w:ascii="Arial" w:hAnsi="Arial" w:cs="Arial"/>
          <w:sz w:val="20"/>
          <w:szCs w:val="20"/>
          <w:lang w:eastAsia="en-US"/>
        </w:rPr>
        <w:t>pdf</w:t>
      </w:r>
      <w:proofErr w:type="spellEnd"/>
      <w:r>
        <w:rPr>
          <w:rFonts w:ascii="Arial" w:hAnsi="Arial" w:cs="Arial"/>
          <w:sz w:val="20"/>
          <w:szCs w:val="20"/>
          <w:lang w:eastAsia="en-US"/>
        </w:rPr>
        <w:t xml:space="preserve"> datoteka)</w:t>
      </w:r>
      <w:r w:rsidR="009E685E">
        <w:rPr>
          <w:rFonts w:ascii="Arial" w:hAnsi="Arial" w:cs="Arial"/>
          <w:sz w:val="20"/>
          <w:szCs w:val="20"/>
          <w:lang w:eastAsia="en-US"/>
        </w:rPr>
        <w:t>,</w:t>
      </w:r>
    </w:p>
    <w:p w14:paraId="71F0FA30" w14:textId="62CB4AC7" w:rsidR="005722D3" w:rsidRDefault="005722D3" w:rsidP="00B07376">
      <w:pPr>
        <w:numPr>
          <w:ilvl w:val="0"/>
          <w:numId w:val="10"/>
        </w:numPr>
        <w:spacing w:line="260" w:lineRule="atLeast"/>
        <w:jc w:val="both"/>
        <w:rPr>
          <w:rFonts w:ascii="Arial" w:hAnsi="Arial" w:cs="Arial"/>
          <w:sz w:val="20"/>
          <w:szCs w:val="20"/>
          <w:lang w:eastAsia="en-US"/>
        </w:rPr>
      </w:pPr>
      <w:r>
        <w:rPr>
          <w:rFonts w:ascii="Arial" w:hAnsi="Arial" w:cs="Arial"/>
          <w:sz w:val="20"/>
          <w:szCs w:val="20"/>
          <w:lang w:eastAsia="en-US"/>
        </w:rPr>
        <w:t xml:space="preserve">Obrazec </w:t>
      </w:r>
      <w:r w:rsidR="000C693E">
        <w:rPr>
          <w:rFonts w:ascii="Arial" w:hAnsi="Arial" w:cs="Arial"/>
          <w:sz w:val="20"/>
          <w:szCs w:val="20"/>
          <w:lang w:eastAsia="en-US"/>
        </w:rPr>
        <w:t>9</w:t>
      </w:r>
      <w:r>
        <w:rPr>
          <w:rFonts w:ascii="Arial" w:hAnsi="Arial" w:cs="Arial"/>
          <w:sz w:val="20"/>
          <w:szCs w:val="20"/>
          <w:lang w:eastAsia="en-US"/>
        </w:rPr>
        <w:t>.2</w:t>
      </w:r>
      <w:r w:rsidRPr="00161C6E">
        <w:rPr>
          <w:rFonts w:ascii="Arial" w:hAnsi="Arial" w:cs="Arial"/>
          <w:sz w:val="20"/>
          <w:szCs w:val="20"/>
          <w:lang w:eastAsia="en-US"/>
        </w:rPr>
        <w:t xml:space="preserve">: Zavarovanje za dobro izvedbo pogodbenih obveznosti (v ponudbi je potrebno predložiti parafiran obrazec </w:t>
      </w:r>
      <w:r w:rsidR="000C693E">
        <w:rPr>
          <w:rFonts w:ascii="Arial" w:hAnsi="Arial" w:cs="Arial"/>
          <w:sz w:val="20"/>
          <w:szCs w:val="20"/>
          <w:lang w:eastAsia="en-US"/>
        </w:rPr>
        <w:t>9</w:t>
      </w:r>
      <w:r>
        <w:rPr>
          <w:rFonts w:ascii="Arial" w:hAnsi="Arial" w:cs="Arial"/>
          <w:sz w:val="20"/>
          <w:szCs w:val="20"/>
          <w:lang w:eastAsia="en-US"/>
        </w:rPr>
        <w:t>.2</w:t>
      </w:r>
      <w:r w:rsidRPr="00161C6E">
        <w:rPr>
          <w:rFonts w:ascii="Arial" w:hAnsi="Arial" w:cs="Arial"/>
          <w:sz w:val="20"/>
          <w:szCs w:val="20"/>
          <w:lang w:eastAsia="en-US"/>
        </w:rPr>
        <w:t>)</w:t>
      </w:r>
      <w:r w:rsidR="009E685E">
        <w:rPr>
          <w:rFonts w:ascii="Arial" w:hAnsi="Arial" w:cs="Arial"/>
          <w:sz w:val="20"/>
          <w:szCs w:val="20"/>
          <w:lang w:eastAsia="en-US"/>
        </w:rPr>
        <w:t>.</w:t>
      </w:r>
    </w:p>
    <w:p w14:paraId="44BB001E" w14:textId="77777777" w:rsidR="005722D3" w:rsidRPr="00161C6E" w:rsidRDefault="005722D3" w:rsidP="00167323">
      <w:pPr>
        <w:spacing w:line="260" w:lineRule="atLeast"/>
        <w:jc w:val="both"/>
        <w:rPr>
          <w:rFonts w:ascii="Arial" w:hAnsi="Arial" w:cs="Arial"/>
          <w:b/>
          <w:sz w:val="20"/>
          <w:szCs w:val="20"/>
          <w:lang w:eastAsia="en-US"/>
        </w:rPr>
      </w:pPr>
    </w:p>
    <w:p w14:paraId="55006254" w14:textId="77777777" w:rsidR="005722D3" w:rsidRPr="00161C6E" w:rsidRDefault="005722D3" w:rsidP="00B07376">
      <w:pPr>
        <w:pStyle w:val="Odstavekseznama"/>
        <w:numPr>
          <w:ilvl w:val="0"/>
          <w:numId w:val="11"/>
        </w:numPr>
        <w:spacing w:line="260" w:lineRule="atLeast"/>
        <w:jc w:val="both"/>
        <w:rPr>
          <w:rFonts w:ascii="Arial" w:hAnsi="Arial" w:cs="Arial"/>
          <w:b/>
          <w:sz w:val="20"/>
          <w:szCs w:val="20"/>
          <w:lang w:eastAsia="en-US"/>
        </w:rPr>
      </w:pPr>
      <w:r w:rsidRPr="00161C6E">
        <w:rPr>
          <w:rFonts w:ascii="Arial" w:hAnsi="Arial" w:cs="Arial"/>
          <w:b/>
          <w:sz w:val="20"/>
          <w:szCs w:val="20"/>
        </w:rPr>
        <w:t>Obrazec ESPD (ločena datoteka)</w:t>
      </w:r>
    </w:p>
    <w:p w14:paraId="0AC90BC8" w14:textId="77777777" w:rsidR="005722D3" w:rsidRPr="00161C6E" w:rsidRDefault="005722D3" w:rsidP="005722D3">
      <w:pPr>
        <w:spacing w:line="260" w:lineRule="atLeast"/>
        <w:ind w:left="360"/>
        <w:jc w:val="both"/>
        <w:rPr>
          <w:rFonts w:ascii="Arial" w:hAnsi="Arial" w:cs="Arial"/>
          <w:sz w:val="20"/>
          <w:szCs w:val="20"/>
        </w:rPr>
      </w:pPr>
      <w:r w:rsidRPr="00161C6E">
        <w:rPr>
          <w:rFonts w:ascii="Arial" w:hAnsi="Arial" w:cs="Arial"/>
          <w:sz w:val="20"/>
          <w:szCs w:val="20"/>
        </w:rPr>
        <w:t xml:space="preserve">Izpolnjeni in podpisani obrazci ESPD za ponudnika oziroma </w:t>
      </w:r>
      <w:r>
        <w:rPr>
          <w:rFonts w:ascii="Arial" w:hAnsi="Arial" w:cs="Arial"/>
          <w:sz w:val="20"/>
          <w:szCs w:val="20"/>
        </w:rPr>
        <w:t xml:space="preserve">vodilnega partnerja, partnerje in </w:t>
      </w:r>
      <w:r w:rsidRPr="00161C6E">
        <w:rPr>
          <w:rFonts w:ascii="Arial" w:hAnsi="Arial" w:cs="Arial"/>
          <w:sz w:val="20"/>
          <w:szCs w:val="20"/>
        </w:rPr>
        <w:t>podizvajalce</w:t>
      </w:r>
      <w:r>
        <w:rPr>
          <w:rFonts w:ascii="Arial" w:hAnsi="Arial" w:cs="Arial"/>
          <w:sz w:val="20"/>
          <w:szCs w:val="20"/>
        </w:rPr>
        <w:t xml:space="preserve">. </w:t>
      </w:r>
    </w:p>
    <w:p w14:paraId="5DD5B446" w14:textId="77777777" w:rsidR="005722D3" w:rsidRPr="00161C6E" w:rsidRDefault="005722D3" w:rsidP="005722D3">
      <w:pPr>
        <w:spacing w:line="260" w:lineRule="atLeast"/>
        <w:ind w:left="360"/>
        <w:jc w:val="both"/>
        <w:rPr>
          <w:rFonts w:ascii="Arial" w:hAnsi="Arial" w:cs="Arial"/>
          <w:sz w:val="20"/>
          <w:szCs w:val="20"/>
        </w:rPr>
      </w:pPr>
    </w:p>
    <w:p w14:paraId="6A71B93E" w14:textId="7FCE2B89" w:rsidR="005722D3" w:rsidRDefault="005722D3" w:rsidP="00B07376">
      <w:pPr>
        <w:pStyle w:val="Odstavekseznama"/>
        <w:numPr>
          <w:ilvl w:val="0"/>
          <w:numId w:val="11"/>
        </w:numPr>
        <w:spacing w:line="260" w:lineRule="atLeast"/>
        <w:jc w:val="both"/>
        <w:rPr>
          <w:rFonts w:ascii="Arial" w:hAnsi="Arial" w:cs="Arial"/>
          <w:b/>
          <w:sz w:val="20"/>
          <w:szCs w:val="20"/>
          <w:lang w:eastAsia="en-US"/>
        </w:rPr>
      </w:pPr>
      <w:r w:rsidRPr="00161C6E">
        <w:rPr>
          <w:rFonts w:ascii="Arial" w:hAnsi="Arial" w:cs="Arial"/>
          <w:b/>
          <w:sz w:val="20"/>
          <w:szCs w:val="20"/>
          <w:lang w:eastAsia="en-US"/>
        </w:rPr>
        <w:t>Obrazec</w:t>
      </w:r>
      <w:r w:rsidRPr="00161C6E">
        <w:rPr>
          <w:rFonts w:ascii="Arial" w:hAnsi="Arial" w:cs="Arial"/>
          <w:b/>
          <w:sz w:val="20"/>
          <w:szCs w:val="20"/>
        </w:rPr>
        <w:t xml:space="preserve"> Ponudba </w:t>
      </w:r>
      <w:r w:rsidR="0093472D">
        <w:rPr>
          <w:rFonts w:ascii="Arial" w:hAnsi="Arial" w:cs="Arial"/>
          <w:b/>
          <w:sz w:val="20"/>
          <w:szCs w:val="20"/>
        </w:rPr>
        <w:t>in</w:t>
      </w:r>
      <w:r w:rsidRPr="00161C6E">
        <w:rPr>
          <w:rFonts w:ascii="Arial" w:hAnsi="Arial" w:cs="Arial"/>
          <w:b/>
          <w:sz w:val="20"/>
          <w:szCs w:val="20"/>
        </w:rPr>
        <w:t xml:space="preserve"> ponudbeni predračun</w:t>
      </w:r>
      <w:r w:rsidRPr="00161C6E">
        <w:rPr>
          <w:rFonts w:ascii="Arial" w:hAnsi="Arial" w:cs="Arial"/>
          <w:b/>
          <w:sz w:val="20"/>
          <w:szCs w:val="20"/>
          <w:lang w:eastAsia="en-US"/>
        </w:rPr>
        <w:t xml:space="preserve"> (ločena datoteka)</w:t>
      </w:r>
      <w:r>
        <w:rPr>
          <w:rFonts w:ascii="Arial" w:hAnsi="Arial" w:cs="Arial"/>
          <w:b/>
          <w:sz w:val="20"/>
          <w:szCs w:val="20"/>
          <w:lang w:eastAsia="en-US"/>
        </w:rPr>
        <w:t>.</w:t>
      </w:r>
    </w:p>
    <w:p w14:paraId="27DC7B3B" w14:textId="77777777" w:rsidR="005722D3" w:rsidRDefault="005722D3" w:rsidP="005722D3">
      <w:pPr>
        <w:pStyle w:val="Odstavekseznama"/>
        <w:spacing w:line="260" w:lineRule="atLeast"/>
        <w:jc w:val="both"/>
        <w:rPr>
          <w:rFonts w:ascii="Arial" w:hAnsi="Arial" w:cs="Arial"/>
          <w:b/>
          <w:sz w:val="20"/>
          <w:szCs w:val="20"/>
          <w:lang w:eastAsia="en-US"/>
        </w:rPr>
      </w:pPr>
    </w:p>
    <w:p w14:paraId="50705C00" w14:textId="77777777" w:rsidR="005722D3" w:rsidRDefault="005722D3" w:rsidP="004A25D5">
      <w:pPr>
        <w:spacing w:line="260" w:lineRule="atLeast"/>
        <w:jc w:val="both"/>
        <w:rPr>
          <w:rFonts w:ascii="Arial" w:hAnsi="Arial" w:cs="Arial"/>
          <w:b/>
          <w:sz w:val="20"/>
          <w:szCs w:val="20"/>
          <w:lang w:eastAsia="en-US"/>
        </w:rPr>
      </w:pPr>
    </w:p>
    <w:p w14:paraId="0186567A" w14:textId="77777777" w:rsidR="004A25D5" w:rsidRDefault="004A25D5" w:rsidP="004A25D5">
      <w:pPr>
        <w:spacing w:line="260" w:lineRule="atLeast"/>
        <w:jc w:val="both"/>
        <w:rPr>
          <w:rFonts w:ascii="Arial" w:hAnsi="Arial" w:cs="Arial"/>
          <w:b/>
          <w:sz w:val="20"/>
          <w:szCs w:val="20"/>
          <w:lang w:eastAsia="en-US"/>
        </w:rPr>
      </w:pPr>
    </w:p>
    <w:p w14:paraId="19B03E12" w14:textId="77777777" w:rsidR="004A25D5" w:rsidRDefault="004A25D5" w:rsidP="004A25D5">
      <w:pPr>
        <w:spacing w:line="260" w:lineRule="atLeast"/>
        <w:jc w:val="both"/>
        <w:rPr>
          <w:rFonts w:ascii="Arial" w:hAnsi="Arial" w:cs="Arial"/>
          <w:b/>
          <w:sz w:val="20"/>
          <w:szCs w:val="20"/>
          <w:lang w:eastAsia="en-US"/>
        </w:rPr>
      </w:pPr>
    </w:p>
    <w:p w14:paraId="1949F16A" w14:textId="77777777" w:rsidR="00955803" w:rsidRPr="004A25D5" w:rsidRDefault="00955803" w:rsidP="004A25D5">
      <w:pPr>
        <w:spacing w:line="260" w:lineRule="atLeast"/>
        <w:jc w:val="both"/>
        <w:rPr>
          <w:rFonts w:ascii="Arial" w:hAnsi="Arial" w:cs="Arial"/>
          <w:i/>
          <w:sz w:val="20"/>
          <w:szCs w:val="20"/>
          <w:lang w:eastAsia="en-US"/>
        </w:rPr>
      </w:pPr>
    </w:p>
    <w:p w14:paraId="44BF2951" w14:textId="77777777" w:rsidR="00955803" w:rsidRDefault="00955803" w:rsidP="004A25D5">
      <w:pPr>
        <w:spacing w:line="260" w:lineRule="atLeast"/>
        <w:jc w:val="both"/>
        <w:rPr>
          <w:rFonts w:ascii="Arial" w:hAnsi="Arial" w:cs="Arial"/>
          <w:b/>
          <w:sz w:val="20"/>
          <w:szCs w:val="20"/>
          <w:lang w:eastAsia="en-US"/>
        </w:rPr>
      </w:pPr>
    </w:p>
    <w:p w14:paraId="74A0D44A" w14:textId="77777777" w:rsidR="005722D3" w:rsidRDefault="005722D3" w:rsidP="004A25D5">
      <w:pPr>
        <w:spacing w:line="260" w:lineRule="atLeast"/>
        <w:jc w:val="both"/>
        <w:rPr>
          <w:rFonts w:ascii="Arial" w:hAnsi="Arial" w:cs="Arial"/>
          <w:b/>
          <w:sz w:val="20"/>
          <w:szCs w:val="20"/>
          <w:lang w:eastAsia="en-US"/>
        </w:rPr>
      </w:pPr>
    </w:p>
    <w:p w14:paraId="58FD0488" w14:textId="77777777" w:rsidR="005722D3" w:rsidRDefault="005722D3" w:rsidP="004A25D5">
      <w:pPr>
        <w:spacing w:line="260" w:lineRule="atLeast"/>
        <w:jc w:val="both"/>
        <w:rPr>
          <w:rFonts w:ascii="Arial" w:hAnsi="Arial" w:cs="Arial"/>
          <w:b/>
          <w:sz w:val="20"/>
          <w:szCs w:val="20"/>
          <w:lang w:eastAsia="en-US"/>
        </w:rPr>
      </w:pPr>
    </w:p>
    <w:p w14:paraId="7DA3B3BD" w14:textId="77777777" w:rsidR="005722D3" w:rsidRDefault="005722D3" w:rsidP="004A25D5">
      <w:pPr>
        <w:spacing w:line="260" w:lineRule="atLeast"/>
        <w:jc w:val="both"/>
        <w:rPr>
          <w:rFonts w:ascii="Arial" w:hAnsi="Arial" w:cs="Arial"/>
          <w:b/>
          <w:sz w:val="20"/>
          <w:szCs w:val="20"/>
          <w:lang w:eastAsia="en-US"/>
        </w:rPr>
      </w:pPr>
    </w:p>
    <w:p w14:paraId="0C334DCD" w14:textId="77777777" w:rsidR="005722D3" w:rsidRDefault="005722D3" w:rsidP="004A25D5">
      <w:pPr>
        <w:spacing w:line="260" w:lineRule="atLeast"/>
        <w:jc w:val="both"/>
        <w:rPr>
          <w:rFonts w:ascii="Arial" w:hAnsi="Arial" w:cs="Arial"/>
          <w:b/>
          <w:sz w:val="20"/>
          <w:szCs w:val="20"/>
          <w:lang w:eastAsia="en-US"/>
        </w:rPr>
      </w:pPr>
    </w:p>
    <w:p w14:paraId="273C79EE" w14:textId="77777777" w:rsidR="005722D3" w:rsidRDefault="005722D3" w:rsidP="004A25D5">
      <w:pPr>
        <w:spacing w:line="260" w:lineRule="atLeast"/>
        <w:jc w:val="both"/>
        <w:rPr>
          <w:rFonts w:ascii="Arial" w:hAnsi="Arial" w:cs="Arial"/>
          <w:b/>
          <w:sz w:val="20"/>
          <w:szCs w:val="20"/>
          <w:lang w:eastAsia="en-US"/>
        </w:rPr>
      </w:pPr>
    </w:p>
    <w:p w14:paraId="561E6BBD" w14:textId="77777777" w:rsidR="005722D3" w:rsidRDefault="005722D3" w:rsidP="004A25D5">
      <w:pPr>
        <w:spacing w:line="260" w:lineRule="atLeast"/>
        <w:jc w:val="both"/>
        <w:rPr>
          <w:rFonts w:ascii="Arial" w:hAnsi="Arial" w:cs="Arial"/>
          <w:b/>
          <w:sz w:val="20"/>
          <w:szCs w:val="20"/>
          <w:lang w:eastAsia="en-US"/>
        </w:rPr>
      </w:pPr>
    </w:p>
    <w:p w14:paraId="6818080D" w14:textId="77777777" w:rsidR="005722D3" w:rsidRDefault="005722D3" w:rsidP="004A25D5">
      <w:pPr>
        <w:spacing w:line="260" w:lineRule="atLeast"/>
        <w:jc w:val="both"/>
        <w:rPr>
          <w:rFonts w:ascii="Arial" w:hAnsi="Arial" w:cs="Arial"/>
          <w:b/>
          <w:sz w:val="20"/>
          <w:szCs w:val="20"/>
          <w:lang w:eastAsia="en-US"/>
        </w:rPr>
      </w:pPr>
    </w:p>
    <w:p w14:paraId="7CF9C51E" w14:textId="77777777" w:rsidR="005722D3" w:rsidRDefault="005722D3" w:rsidP="004A25D5">
      <w:pPr>
        <w:spacing w:line="260" w:lineRule="atLeast"/>
        <w:jc w:val="both"/>
        <w:rPr>
          <w:rFonts w:ascii="Arial" w:hAnsi="Arial" w:cs="Arial"/>
          <w:b/>
          <w:sz w:val="20"/>
          <w:szCs w:val="20"/>
          <w:lang w:eastAsia="en-US"/>
        </w:rPr>
      </w:pPr>
    </w:p>
    <w:p w14:paraId="150C0D68" w14:textId="77777777" w:rsidR="005722D3" w:rsidRDefault="005722D3" w:rsidP="004A25D5">
      <w:pPr>
        <w:spacing w:line="260" w:lineRule="atLeast"/>
        <w:jc w:val="both"/>
        <w:rPr>
          <w:rFonts w:ascii="Arial" w:hAnsi="Arial" w:cs="Arial"/>
          <w:b/>
          <w:sz w:val="20"/>
          <w:szCs w:val="20"/>
          <w:lang w:eastAsia="en-US"/>
        </w:rPr>
      </w:pPr>
    </w:p>
    <w:p w14:paraId="0A6B0BDA" w14:textId="77777777" w:rsidR="005722D3" w:rsidRDefault="005722D3" w:rsidP="004A25D5">
      <w:pPr>
        <w:spacing w:line="260" w:lineRule="atLeast"/>
        <w:jc w:val="both"/>
        <w:rPr>
          <w:rFonts w:ascii="Arial" w:hAnsi="Arial" w:cs="Arial"/>
          <w:b/>
          <w:sz w:val="20"/>
          <w:szCs w:val="20"/>
          <w:lang w:eastAsia="en-US"/>
        </w:rPr>
      </w:pPr>
    </w:p>
    <w:p w14:paraId="47B25F18" w14:textId="77777777" w:rsidR="005722D3" w:rsidRDefault="005722D3" w:rsidP="004A25D5">
      <w:pPr>
        <w:spacing w:line="260" w:lineRule="atLeast"/>
        <w:jc w:val="both"/>
        <w:rPr>
          <w:rFonts w:ascii="Arial" w:hAnsi="Arial" w:cs="Arial"/>
          <w:b/>
          <w:sz w:val="20"/>
          <w:szCs w:val="20"/>
          <w:lang w:eastAsia="en-US"/>
        </w:rPr>
      </w:pPr>
    </w:p>
    <w:p w14:paraId="20F6FEB4" w14:textId="77777777" w:rsidR="005722D3" w:rsidRDefault="005722D3" w:rsidP="004A25D5">
      <w:pPr>
        <w:spacing w:line="260" w:lineRule="atLeast"/>
        <w:jc w:val="both"/>
        <w:rPr>
          <w:rFonts w:ascii="Arial" w:hAnsi="Arial" w:cs="Arial"/>
          <w:b/>
          <w:sz w:val="20"/>
          <w:szCs w:val="20"/>
          <w:lang w:eastAsia="en-US"/>
        </w:rPr>
      </w:pPr>
    </w:p>
    <w:p w14:paraId="3E95F0D8" w14:textId="77777777" w:rsidR="005722D3" w:rsidRDefault="005722D3" w:rsidP="004A25D5">
      <w:pPr>
        <w:spacing w:line="260" w:lineRule="atLeast"/>
        <w:jc w:val="both"/>
        <w:rPr>
          <w:rFonts w:ascii="Arial" w:hAnsi="Arial" w:cs="Arial"/>
          <w:b/>
          <w:sz w:val="20"/>
          <w:szCs w:val="20"/>
          <w:lang w:eastAsia="en-US"/>
        </w:rPr>
      </w:pPr>
    </w:p>
    <w:p w14:paraId="194563D1" w14:textId="77777777" w:rsidR="005722D3" w:rsidRDefault="005722D3" w:rsidP="004A25D5">
      <w:pPr>
        <w:spacing w:line="260" w:lineRule="atLeast"/>
        <w:jc w:val="both"/>
        <w:rPr>
          <w:rFonts w:ascii="Arial" w:hAnsi="Arial" w:cs="Arial"/>
          <w:b/>
          <w:sz w:val="20"/>
          <w:szCs w:val="20"/>
          <w:lang w:eastAsia="en-US"/>
        </w:rPr>
      </w:pPr>
    </w:p>
    <w:p w14:paraId="1612F822" w14:textId="77777777" w:rsidR="00C220D6" w:rsidRDefault="00C220D6" w:rsidP="004A25D5">
      <w:pPr>
        <w:spacing w:line="260" w:lineRule="atLeast"/>
        <w:jc w:val="both"/>
        <w:rPr>
          <w:rFonts w:ascii="Arial" w:hAnsi="Arial" w:cs="Arial"/>
          <w:b/>
          <w:sz w:val="20"/>
          <w:szCs w:val="20"/>
          <w:lang w:eastAsia="en-US"/>
        </w:rPr>
      </w:pPr>
    </w:p>
    <w:p w14:paraId="70C5F475" w14:textId="77777777" w:rsidR="00C220D6" w:rsidRDefault="00C220D6" w:rsidP="004A25D5">
      <w:pPr>
        <w:spacing w:line="260" w:lineRule="atLeast"/>
        <w:jc w:val="both"/>
        <w:rPr>
          <w:rFonts w:ascii="Arial" w:hAnsi="Arial" w:cs="Arial"/>
          <w:b/>
          <w:sz w:val="20"/>
          <w:szCs w:val="20"/>
          <w:lang w:eastAsia="en-US"/>
        </w:rPr>
      </w:pPr>
    </w:p>
    <w:p w14:paraId="754030F9" w14:textId="77777777" w:rsidR="005722D3" w:rsidRDefault="005722D3" w:rsidP="004A25D5">
      <w:pPr>
        <w:spacing w:line="260" w:lineRule="atLeast"/>
        <w:jc w:val="both"/>
        <w:rPr>
          <w:rFonts w:ascii="Arial" w:hAnsi="Arial" w:cs="Arial"/>
          <w:b/>
          <w:sz w:val="20"/>
          <w:szCs w:val="20"/>
          <w:lang w:eastAsia="en-US"/>
        </w:rPr>
      </w:pPr>
    </w:p>
    <w:p w14:paraId="3AA3C60E" w14:textId="77777777" w:rsidR="00943809" w:rsidRDefault="00943809" w:rsidP="004A25D5">
      <w:pPr>
        <w:spacing w:line="260" w:lineRule="atLeast"/>
        <w:jc w:val="both"/>
        <w:rPr>
          <w:rFonts w:ascii="Arial" w:hAnsi="Arial" w:cs="Arial"/>
          <w:b/>
          <w:sz w:val="20"/>
          <w:szCs w:val="20"/>
          <w:lang w:eastAsia="en-US"/>
        </w:rPr>
      </w:pPr>
    </w:p>
    <w:p w14:paraId="37F1DBD5" w14:textId="77777777" w:rsidR="005722D3" w:rsidRDefault="005722D3" w:rsidP="004A25D5">
      <w:pPr>
        <w:spacing w:line="260" w:lineRule="atLeast"/>
        <w:jc w:val="both"/>
        <w:rPr>
          <w:rFonts w:ascii="Arial" w:hAnsi="Arial" w:cs="Arial"/>
          <w:b/>
          <w:sz w:val="20"/>
          <w:szCs w:val="20"/>
          <w:lang w:eastAsia="en-US"/>
        </w:rPr>
      </w:pPr>
    </w:p>
    <w:p w14:paraId="7CEBFF63" w14:textId="77777777" w:rsidR="00955803" w:rsidRPr="00EF4C4D" w:rsidRDefault="00955803" w:rsidP="00EF4C4D">
      <w:pPr>
        <w:spacing w:line="260" w:lineRule="atLeast"/>
        <w:jc w:val="both"/>
        <w:rPr>
          <w:rFonts w:ascii="Arial" w:hAnsi="Arial" w:cs="Arial"/>
          <w:b/>
          <w:sz w:val="20"/>
          <w:szCs w:val="20"/>
          <w:lang w:eastAsia="en-US"/>
        </w:rPr>
      </w:pPr>
    </w:p>
    <w:p w14:paraId="27B31619" w14:textId="77777777" w:rsidR="00E74A6D" w:rsidRPr="00161C6E" w:rsidRDefault="00E74A6D" w:rsidP="00E74A6D">
      <w:pPr>
        <w:rPr>
          <w:rFonts w:ascii="Arial" w:hAnsi="Arial" w:cs="Arial"/>
          <w:b/>
          <w:sz w:val="20"/>
          <w:szCs w:val="20"/>
          <w:lang w:eastAsia="en-US"/>
        </w:rPr>
      </w:pPr>
    </w:p>
    <w:p w14:paraId="131555C3" w14:textId="77777777" w:rsidR="00EF4C4D" w:rsidRDefault="00EF4C4D">
      <w:pPr>
        <w:rPr>
          <w:rFonts w:ascii="Arial" w:hAnsi="Arial" w:cs="Arial"/>
          <w:b/>
          <w:sz w:val="20"/>
          <w:szCs w:val="20"/>
          <w:lang w:eastAsia="en-US"/>
        </w:rPr>
      </w:pPr>
      <w:r>
        <w:rPr>
          <w:rFonts w:ascii="Arial" w:hAnsi="Arial" w:cs="Arial"/>
          <w:b/>
          <w:sz w:val="20"/>
          <w:szCs w:val="20"/>
          <w:lang w:eastAsia="en-US"/>
        </w:rPr>
        <w:br w:type="page"/>
      </w:r>
    </w:p>
    <w:p w14:paraId="1C6376C8" w14:textId="7325FAD9"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1A: Dodatni podatki o podizvajalcih</w:t>
      </w:r>
    </w:p>
    <w:p w14:paraId="2ED084E3" w14:textId="77777777" w:rsidR="00E74A6D" w:rsidRPr="00161C6E" w:rsidRDefault="00E74A6D" w:rsidP="00E74A6D">
      <w:pPr>
        <w:spacing w:line="260" w:lineRule="atLeast"/>
        <w:rPr>
          <w:rFonts w:ascii="Arial" w:hAnsi="Arial" w:cs="Arial"/>
          <w:b/>
          <w:sz w:val="20"/>
          <w:szCs w:val="20"/>
          <w:lang w:eastAsia="en-US"/>
        </w:rPr>
      </w:pPr>
    </w:p>
    <w:p w14:paraId="1086D514" w14:textId="333FE233" w:rsidR="000E0B66" w:rsidRPr="00226BFD" w:rsidRDefault="00E74A6D" w:rsidP="00226BFD">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CD7774" w:rsidRPr="00CD7774">
        <w:rPr>
          <w:rFonts w:ascii="Arial" w:hAnsi="Arial" w:cs="Arial"/>
          <w:b/>
          <w:sz w:val="20"/>
          <w:szCs w:val="20"/>
          <w:lang w:eastAsia="en-US"/>
        </w:rPr>
        <w:t>Izdelava dopolnitev ŠV (utemeljitev rešitve) in DPN ter sodelovanje v postopku do sprejema Uredbe o DPN za Letališče Edvarda Rusjana Maribor</w:t>
      </w:r>
    </w:p>
    <w:p w14:paraId="1FA9273A" w14:textId="77777777" w:rsidR="005669C4" w:rsidRPr="00161C6E" w:rsidRDefault="005669C4" w:rsidP="005669C4">
      <w:pPr>
        <w:rPr>
          <w:rFonts w:ascii="Arial" w:hAnsi="Arial" w:cs="Arial"/>
          <w:b/>
          <w:sz w:val="20"/>
          <w:szCs w:val="20"/>
          <w:lang w:eastAsia="en-US"/>
        </w:rPr>
      </w:pPr>
    </w:p>
    <w:p w14:paraId="37529012" w14:textId="4CF4E312"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w:t>
      </w:r>
      <w:r w:rsidR="002C58C5">
        <w:rPr>
          <w:rFonts w:ascii="Arial" w:hAnsi="Arial" w:cs="Arial"/>
          <w:b/>
          <w:sz w:val="20"/>
          <w:szCs w:val="20"/>
          <w:lang w:eastAsia="en-US"/>
        </w:rPr>
        <w:t xml:space="preserve"> in energetiko</w:t>
      </w:r>
      <w:r w:rsidRPr="00161C6E">
        <w:rPr>
          <w:rFonts w:ascii="Arial" w:hAnsi="Arial" w:cs="Arial"/>
          <w:b/>
          <w:sz w:val="20"/>
          <w:szCs w:val="20"/>
          <w:lang w:eastAsia="en-US"/>
        </w:rPr>
        <w:t xml:space="preserve">, </w:t>
      </w:r>
      <w:r w:rsidR="00F178F4" w:rsidRPr="00F178F4">
        <w:rPr>
          <w:rFonts w:ascii="Arial" w:hAnsi="Arial" w:cs="Arial"/>
          <w:b/>
          <w:sz w:val="20"/>
          <w:szCs w:val="20"/>
          <w:lang w:eastAsia="en-US"/>
        </w:rPr>
        <w:t>Langusova ulica 4</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756DDE9F" w14:textId="77777777" w:rsidR="00E74A6D" w:rsidRPr="00161C6E" w:rsidRDefault="00E74A6D" w:rsidP="00E74A6D">
      <w:pPr>
        <w:spacing w:line="260" w:lineRule="atLeast"/>
        <w:rPr>
          <w:rFonts w:ascii="Arial" w:hAnsi="Arial" w:cs="Arial"/>
          <w:b/>
          <w:sz w:val="20"/>
          <w:szCs w:val="20"/>
          <w:lang w:eastAsia="en-US"/>
        </w:rPr>
      </w:pPr>
    </w:p>
    <w:p w14:paraId="13028309"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p>
    <w:p w14:paraId="62699AC1"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177F2FCF" w14:textId="77777777" w:rsidTr="00E74A6D">
        <w:tc>
          <w:tcPr>
            <w:tcW w:w="2307" w:type="dxa"/>
          </w:tcPr>
          <w:p w14:paraId="0862B795" w14:textId="77777777" w:rsidR="00E74A6D" w:rsidRPr="00161C6E" w:rsidRDefault="00E74A6D" w:rsidP="00E74A6D">
            <w:pPr>
              <w:spacing w:line="260" w:lineRule="atLeast"/>
              <w:rPr>
                <w:rFonts w:ascii="Arial" w:hAnsi="Arial" w:cs="Arial"/>
                <w:b/>
                <w:sz w:val="20"/>
                <w:szCs w:val="20"/>
                <w:lang w:eastAsia="en-US"/>
              </w:rPr>
            </w:pPr>
          </w:p>
          <w:p w14:paraId="4E297DF5" w14:textId="77777777" w:rsidR="00E74A6D" w:rsidRPr="00161C6E" w:rsidRDefault="00E74A6D" w:rsidP="00E74A6D">
            <w:pPr>
              <w:spacing w:line="260" w:lineRule="atLeast"/>
              <w:rPr>
                <w:rFonts w:ascii="Arial" w:hAnsi="Arial" w:cs="Arial"/>
                <w:b/>
                <w:sz w:val="20"/>
                <w:szCs w:val="20"/>
                <w:lang w:eastAsia="en-US"/>
              </w:rPr>
            </w:pPr>
          </w:p>
        </w:tc>
        <w:tc>
          <w:tcPr>
            <w:tcW w:w="2082" w:type="dxa"/>
          </w:tcPr>
          <w:p w14:paraId="28D20E00"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tcPr>
          <w:p w14:paraId="1D6FE25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tcPr>
          <w:p w14:paraId="684B740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31B0235D" w14:textId="77777777" w:rsidR="00E74A6D" w:rsidRPr="00161C6E" w:rsidRDefault="00E74A6D" w:rsidP="00E74A6D">
            <w:pPr>
              <w:spacing w:line="260" w:lineRule="atLeast"/>
              <w:rPr>
                <w:rFonts w:ascii="Arial" w:hAnsi="Arial" w:cs="Arial"/>
                <w:b/>
                <w:sz w:val="20"/>
                <w:szCs w:val="20"/>
                <w:lang w:eastAsia="en-US"/>
              </w:rPr>
            </w:pPr>
          </w:p>
          <w:p w14:paraId="4D497E4D" w14:textId="77777777" w:rsidR="00E74A6D" w:rsidRPr="00161C6E" w:rsidRDefault="00E74A6D" w:rsidP="00E74A6D">
            <w:pPr>
              <w:spacing w:line="260" w:lineRule="atLeast"/>
              <w:rPr>
                <w:rFonts w:ascii="Arial" w:hAnsi="Arial" w:cs="Arial"/>
                <w:b/>
                <w:i/>
                <w:sz w:val="20"/>
                <w:szCs w:val="20"/>
                <w:lang w:eastAsia="en-US"/>
              </w:rPr>
            </w:pPr>
            <w:r w:rsidRPr="004F639C">
              <w:rPr>
                <w:rFonts w:ascii="Arial" w:hAnsi="Arial" w:cs="Arial"/>
                <w:bCs/>
                <w:i/>
                <w:sz w:val="20"/>
                <w:szCs w:val="20"/>
                <w:lang w:eastAsia="en-US"/>
              </w:rPr>
              <w:t>(</w:t>
            </w:r>
            <w:r w:rsidRPr="00161C6E">
              <w:rPr>
                <w:rFonts w:ascii="Arial" w:hAnsi="Arial" w:cs="Arial"/>
                <w:i/>
                <w:sz w:val="20"/>
                <w:szCs w:val="20"/>
                <w:lang w:eastAsia="en-US"/>
              </w:rPr>
              <w:t>po potrebi dodaj)</w:t>
            </w:r>
          </w:p>
        </w:tc>
      </w:tr>
      <w:tr w:rsidR="00E74A6D" w:rsidRPr="00161C6E" w14:paraId="5C1F5315" w14:textId="77777777" w:rsidTr="00E74A6D">
        <w:tc>
          <w:tcPr>
            <w:tcW w:w="2307" w:type="dxa"/>
          </w:tcPr>
          <w:p w14:paraId="0559D7E4"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tcPr>
          <w:p w14:paraId="62BC0870" w14:textId="77777777" w:rsidR="00E74A6D" w:rsidRPr="00161C6E" w:rsidRDefault="00E74A6D" w:rsidP="00E74A6D">
            <w:pPr>
              <w:spacing w:line="260" w:lineRule="atLeast"/>
              <w:rPr>
                <w:rFonts w:ascii="Arial" w:hAnsi="Arial" w:cs="Arial"/>
                <w:b/>
                <w:sz w:val="20"/>
                <w:szCs w:val="20"/>
                <w:lang w:eastAsia="en-US"/>
              </w:rPr>
            </w:pPr>
          </w:p>
        </w:tc>
        <w:tc>
          <w:tcPr>
            <w:tcW w:w="2082" w:type="dxa"/>
          </w:tcPr>
          <w:p w14:paraId="629C9CE2" w14:textId="77777777" w:rsidR="00E74A6D" w:rsidRPr="00161C6E" w:rsidRDefault="00E74A6D" w:rsidP="00E74A6D">
            <w:pPr>
              <w:spacing w:line="260" w:lineRule="atLeast"/>
              <w:rPr>
                <w:rFonts w:ascii="Arial" w:hAnsi="Arial" w:cs="Arial"/>
                <w:b/>
                <w:sz w:val="20"/>
                <w:szCs w:val="20"/>
                <w:lang w:eastAsia="en-US"/>
              </w:rPr>
            </w:pPr>
          </w:p>
        </w:tc>
        <w:tc>
          <w:tcPr>
            <w:tcW w:w="2243" w:type="dxa"/>
          </w:tcPr>
          <w:p w14:paraId="2D3B6F08"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807B1A3" w14:textId="77777777" w:rsidTr="00E74A6D">
        <w:tc>
          <w:tcPr>
            <w:tcW w:w="2307" w:type="dxa"/>
          </w:tcPr>
          <w:p w14:paraId="38C329EA"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tcPr>
          <w:p w14:paraId="322BD551"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56A36010" w14:textId="77777777" w:rsidR="00E74A6D" w:rsidRPr="00161C6E" w:rsidRDefault="00E74A6D" w:rsidP="00E74A6D">
            <w:pPr>
              <w:spacing w:line="260" w:lineRule="atLeast"/>
              <w:rPr>
                <w:rFonts w:ascii="Arial" w:hAnsi="Arial" w:cs="Arial"/>
                <w:sz w:val="20"/>
                <w:szCs w:val="20"/>
                <w:lang w:eastAsia="en-US"/>
              </w:rPr>
            </w:pPr>
          </w:p>
        </w:tc>
        <w:tc>
          <w:tcPr>
            <w:tcW w:w="2243" w:type="dxa"/>
          </w:tcPr>
          <w:p w14:paraId="54A9254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EE62986" w14:textId="77777777" w:rsidTr="00E74A6D">
        <w:tc>
          <w:tcPr>
            <w:tcW w:w="2307" w:type="dxa"/>
          </w:tcPr>
          <w:p w14:paraId="5A36B7CB"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tcPr>
          <w:p w14:paraId="0035D113"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2BA26FB7" w14:textId="77777777" w:rsidR="00E74A6D" w:rsidRPr="00161C6E" w:rsidRDefault="00E74A6D" w:rsidP="00E74A6D">
            <w:pPr>
              <w:spacing w:line="260" w:lineRule="atLeast"/>
              <w:rPr>
                <w:rFonts w:ascii="Arial" w:hAnsi="Arial" w:cs="Arial"/>
                <w:sz w:val="20"/>
                <w:szCs w:val="20"/>
                <w:lang w:eastAsia="en-US"/>
              </w:rPr>
            </w:pPr>
          </w:p>
        </w:tc>
        <w:tc>
          <w:tcPr>
            <w:tcW w:w="2243" w:type="dxa"/>
          </w:tcPr>
          <w:p w14:paraId="11A4809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8572C43" w14:textId="77777777" w:rsidTr="00E74A6D">
        <w:tc>
          <w:tcPr>
            <w:tcW w:w="2307" w:type="dxa"/>
          </w:tcPr>
          <w:p w14:paraId="0ED3DF8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tcPr>
          <w:p w14:paraId="7132525E"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328EDFAD" w14:textId="77777777" w:rsidR="00E74A6D" w:rsidRPr="00161C6E" w:rsidRDefault="00E74A6D" w:rsidP="00E74A6D">
            <w:pPr>
              <w:spacing w:line="260" w:lineRule="atLeast"/>
              <w:rPr>
                <w:rFonts w:ascii="Arial" w:hAnsi="Arial" w:cs="Arial"/>
                <w:sz w:val="20"/>
                <w:szCs w:val="20"/>
                <w:lang w:eastAsia="en-US"/>
              </w:rPr>
            </w:pPr>
          </w:p>
        </w:tc>
        <w:tc>
          <w:tcPr>
            <w:tcW w:w="2243" w:type="dxa"/>
          </w:tcPr>
          <w:p w14:paraId="2E27CFAF"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080C6F2" w14:textId="77777777" w:rsidTr="00E74A6D">
        <w:tc>
          <w:tcPr>
            <w:tcW w:w="2307" w:type="dxa"/>
          </w:tcPr>
          <w:p w14:paraId="5349EF50"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tcPr>
          <w:p w14:paraId="566EBC42"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713914E7" w14:textId="77777777" w:rsidR="00E74A6D" w:rsidRPr="00161C6E" w:rsidRDefault="00E74A6D" w:rsidP="00E74A6D">
            <w:pPr>
              <w:spacing w:line="260" w:lineRule="atLeast"/>
              <w:rPr>
                <w:rFonts w:ascii="Arial" w:hAnsi="Arial" w:cs="Arial"/>
                <w:sz w:val="20"/>
                <w:szCs w:val="20"/>
                <w:lang w:eastAsia="en-US"/>
              </w:rPr>
            </w:pPr>
          </w:p>
        </w:tc>
        <w:tc>
          <w:tcPr>
            <w:tcW w:w="2243" w:type="dxa"/>
          </w:tcPr>
          <w:p w14:paraId="35E3D57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D1A221F" w14:textId="77777777" w:rsidTr="00E74A6D">
        <w:tc>
          <w:tcPr>
            <w:tcW w:w="2307" w:type="dxa"/>
          </w:tcPr>
          <w:p w14:paraId="675CD26E"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tcPr>
          <w:p w14:paraId="6F01BFB8"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3124E184" w14:textId="77777777" w:rsidR="00E74A6D" w:rsidRPr="00161C6E" w:rsidRDefault="00E74A6D" w:rsidP="00E74A6D">
            <w:pPr>
              <w:spacing w:line="260" w:lineRule="atLeast"/>
              <w:rPr>
                <w:rFonts w:ascii="Arial" w:hAnsi="Arial" w:cs="Arial"/>
                <w:sz w:val="20"/>
                <w:szCs w:val="20"/>
                <w:lang w:eastAsia="en-US"/>
              </w:rPr>
            </w:pPr>
          </w:p>
        </w:tc>
        <w:tc>
          <w:tcPr>
            <w:tcW w:w="2243" w:type="dxa"/>
          </w:tcPr>
          <w:p w14:paraId="6EEC5F8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3E4EBC1" w14:textId="77777777" w:rsidTr="00E74A6D">
        <w:tc>
          <w:tcPr>
            <w:tcW w:w="2307" w:type="dxa"/>
          </w:tcPr>
          <w:p w14:paraId="6E9BFC2A"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7125CFAA"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tcPr>
          <w:p w14:paraId="529CA910"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5F0EB1D6" w14:textId="77777777" w:rsidR="00E74A6D" w:rsidRPr="00161C6E" w:rsidRDefault="00E74A6D" w:rsidP="00E74A6D">
            <w:pPr>
              <w:spacing w:line="260" w:lineRule="atLeast"/>
              <w:rPr>
                <w:rFonts w:ascii="Arial" w:hAnsi="Arial" w:cs="Arial"/>
                <w:sz w:val="20"/>
                <w:szCs w:val="20"/>
                <w:lang w:eastAsia="en-US"/>
              </w:rPr>
            </w:pPr>
          </w:p>
        </w:tc>
        <w:tc>
          <w:tcPr>
            <w:tcW w:w="2243" w:type="dxa"/>
          </w:tcPr>
          <w:p w14:paraId="51C95594"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6808476" w14:textId="77777777" w:rsidTr="00E74A6D">
        <w:tc>
          <w:tcPr>
            <w:tcW w:w="2307" w:type="dxa"/>
          </w:tcPr>
          <w:p w14:paraId="70350E8C"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3E7BFCFB"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35A50738" w14:textId="77777777" w:rsidR="00E74A6D" w:rsidRPr="00161C6E" w:rsidRDefault="00E74A6D" w:rsidP="00E74A6D">
            <w:pPr>
              <w:spacing w:line="260" w:lineRule="atLeast"/>
              <w:rPr>
                <w:rFonts w:ascii="Arial" w:hAnsi="Arial" w:cs="Arial"/>
                <w:sz w:val="20"/>
                <w:szCs w:val="20"/>
                <w:lang w:eastAsia="en-US"/>
              </w:rPr>
            </w:pPr>
          </w:p>
        </w:tc>
        <w:tc>
          <w:tcPr>
            <w:tcW w:w="2243" w:type="dxa"/>
          </w:tcPr>
          <w:p w14:paraId="1712C79D" w14:textId="77777777" w:rsidR="00E74A6D" w:rsidRPr="00161C6E" w:rsidRDefault="00E74A6D" w:rsidP="00E74A6D">
            <w:pPr>
              <w:spacing w:line="260" w:lineRule="atLeast"/>
              <w:rPr>
                <w:rFonts w:ascii="Arial" w:hAnsi="Arial" w:cs="Arial"/>
                <w:sz w:val="20"/>
                <w:szCs w:val="20"/>
                <w:lang w:eastAsia="en-US"/>
              </w:rPr>
            </w:pPr>
          </w:p>
        </w:tc>
      </w:tr>
    </w:tbl>
    <w:p w14:paraId="4B668612"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37324D4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1FCACC53" w14:textId="77777777" w:rsidR="00E74A6D" w:rsidRPr="00161C6E" w:rsidRDefault="00E74A6D" w:rsidP="00E74A6D">
      <w:pPr>
        <w:spacing w:line="260" w:lineRule="atLeast"/>
        <w:rPr>
          <w:rFonts w:ascii="Arial" w:hAnsi="Arial" w:cs="Arial"/>
          <w:bCs/>
          <w:sz w:val="20"/>
          <w:szCs w:val="20"/>
          <w:lang w:eastAsia="en-US"/>
        </w:rPr>
      </w:pPr>
    </w:p>
    <w:p w14:paraId="420D3C7B" w14:textId="77777777" w:rsidR="00E74A6D" w:rsidRPr="00161C6E" w:rsidRDefault="00E74A6D" w:rsidP="00E74A6D">
      <w:pPr>
        <w:spacing w:line="260" w:lineRule="atLeast"/>
        <w:rPr>
          <w:rFonts w:ascii="Arial" w:hAnsi="Arial" w:cs="Arial"/>
          <w:bCs/>
          <w:sz w:val="20"/>
          <w:szCs w:val="20"/>
          <w:lang w:eastAsia="en-US"/>
        </w:rPr>
      </w:pPr>
    </w:p>
    <w:p w14:paraId="10D61A98" w14:textId="77777777" w:rsidR="00E74A6D" w:rsidRPr="00161C6E" w:rsidRDefault="00E74A6D" w:rsidP="00E74A6D">
      <w:pPr>
        <w:spacing w:line="260" w:lineRule="atLeast"/>
        <w:rPr>
          <w:rFonts w:ascii="Arial" w:hAnsi="Arial" w:cs="Arial"/>
          <w:bCs/>
          <w:sz w:val="20"/>
          <w:szCs w:val="20"/>
          <w:lang w:eastAsia="en-US"/>
        </w:rPr>
      </w:pPr>
    </w:p>
    <w:p w14:paraId="00C6FFE1" w14:textId="77777777" w:rsidR="00E74A6D" w:rsidRPr="00161C6E" w:rsidRDefault="00E74A6D" w:rsidP="00E74A6D">
      <w:pPr>
        <w:spacing w:line="260" w:lineRule="atLeast"/>
        <w:rPr>
          <w:rFonts w:ascii="Arial" w:hAnsi="Arial" w:cs="Arial"/>
          <w:bCs/>
          <w:sz w:val="20"/>
          <w:szCs w:val="20"/>
          <w:lang w:eastAsia="en-US"/>
        </w:rPr>
      </w:pPr>
    </w:p>
    <w:p w14:paraId="6D53193A" w14:textId="77777777" w:rsidR="00E74A6D" w:rsidRPr="00161C6E" w:rsidRDefault="00E74A6D" w:rsidP="00E74A6D">
      <w:pPr>
        <w:spacing w:line="260" w:lineRule="atLeast"/>
        <w:rPr>
          <w:rFonts w:ascii="Arial" w:hAnsi="Arial" w:cs="Arial"/>
          <w:bCs/>
          <w:sz w:val="20"/>
          <w:szCs w:val="20"/>
          <w:lang w:eastAsia="en-US"/>
        </w:rPr>
      </w:pPr>
    </w:p>
    <w:p w14:paraId="27FBB2A5"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E012A98" w14:textId="77777777" w:rsidR="00E74A6D" w:rsidRPr="00161C6E" w:rsidRDefault="00E74A6D" w:rsidP="00E74A6D">
      <w:pPr>
        <w:spacing w:after="120"/>
        <w:jc w:val="both"/>
        <w:rPr>
          <w:rFonts w:ascii="Arial" w:hAnsi="Arial" w:cs="Arial"/>
          <w:sz w:val="20"/>
          <w:szCs w:val="20"/>
        </w:rPr>
      </w:pPr>
    </w:p>
    <w:p w14:paraId="0DCC1470" w14:textId="77777777" w:rsidR="00E74A6D" w:rsidRPr="00161C6E" w:rsidRDefault="00E74A6D" w:rsidP="00E74A6D">
      <w:pPr>
        <w:spacing w:after="120"/>
        <w:jc w:val="both"/>
        <w:rPr>
          <w:rFonts w:ascii="Arial" w:hAnsi="Arial" w:cs="Arial"/>
          <w:sz w:val="20"/>
          <w:szCs w:val="20"/>
        </w:rPr>
      </w:pPr>
    </w:p>
    <w:p w14:paraId="6938D30B" w14:textId="157308B5"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sidR="008F337C">
        <w:rPr>
          <w:rFonts w:ascii="Arial" w:hAnsi="Arial" w:cs="Arial"/>
          <w:sz w:val="20"/>
          <w:szCs w:val="20"/>
        </w:rPr>
        <w:t>:</w:t>
      </w:r>
      <w:r>
        <w:rPr>
          <w:rFonts w:ascii="Arial" w:hAnsi="Arial" w:cs="Arial"/>
          <w:sz w:val="20"/>
          <w:szCs w:val="20"/>
        </w:rPr>
        <w:t xml:space="preserve"> </w:t>
      </w:r>
    </w:p>
    <w:p w14:paraId="5426BF84" w14:textId="2D20BFE2" w:rsidR="00E74A6D" w:rsidRPr="00161C6E" w:rsidRDefault="00E74A6D" w:rsidP="003343F5">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lang w:eastAsia="en-US"/>
        </w:rPr>
        <w:br w:type="page"/>
      </w:r>
    </w:p>
    <w:p w14:paraId="6D8E17F9"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F3A904F" w14:textId="77777777" w:rsidR="00E74A6D" w:rsidRPr="00161C6E" w:rsidRDefault="00E74A6D" w:rsidP="00E74A6D">
      <w:pPr>
        <w:spacing w:line="260" w:lineRule="atLeast"/>
        <w:jc w:val="both"/>
        <w:rPr>
          <w:rFonts w:ascii="Arial" w:hAnsi="Arial" w:cs="Arial"/>
          <w:b/>
          <w:sz w:val="20"/>
          <w:szCs w:val="20"/>
          <w:lang w:eastAsia="en-US"/>
        </w:rPr>
      </w:pPr>
    </w:p>
    <w:p w14:paraId="04BF136D" w14:textId="2E9273F5" w:rsidR="00A4343A" w:rsidRPr="00226BFD" w:rsidRDefault="00E74A6D" w:rsidP="00226BFD">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CD7774" w:rsidRPr="00CD7774">
        <w:rPr>
          <w:rFonts w:ascii="Arial" w:hAnsi="Arial" w:cs="Arial"/>
          <w:b/>
          <w:sz w:val="20"/>
          <w:szCs w:val="20"/>
          <w:lang w:eastAsia="en-US"/>
        </w:rPr>
        <w:t>Izdelava dopolnitev ŠV (utemeljitev rešitve) in DPN ter sodelovanje v postopku do sprejema Uredbe o DPN za Letališče Edvarda Rusjana Maribor</w:t>
      </w:r>
    </w:p>
    <w:p w14:paraId="3158DF4A" w14:textId="77777777" w:rsidR="00B31A65" w:rsidRPr="00161C6E" w:rsidRDefault="00B31A65" w:rsidP="00B31A65">
      <w:pPr>
        <w:spacing w:line="260" w:lineRule="atLeast"/>
        <w:jc w:val="both"/>
        <w:rPr>
          <w:rFonts w:ascii="Arial" w:hAnsi="Arial" w:cs="Arial"/>
        </w:rPr>
      </w:pPr>
    </w:p>
    <w:p w14:paraId="397AF78B" w14:textId="155728EB"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w:t>
      </w:r>
      <w:r w:rsidR="002C58C5" w:rsidRPr="002C58C5">
        <w:t xml:space="preserve"> </w:t>
      </w:r>
      <w:r w:rsidR="002C58C5" w:rsidRPr="002C58C5">
        <w:rPr>
          <w:rFonts w:ascii="Arial" w:hAnsi="Arial" w:cs="Arial"/>
          <w:b/>
          <w:sz w:val="20"/>
          <w:szCs w:val="20"/>
          <w:lang w:eastAsia="en-US"/>
        </w:rPr>
        <w:t>in energetiko</w:t>
      </w:r>
      <w:r w:rsidRPr="00161C6E">
        <w:rPr>
          <w:rFonts w:ascii="Arial" w:hAnsi="Arial" w:cs="Arial"/>
          <w:b/>
          <w:sz w:val="20"/>
          <w:szCs w:val="20"/>
          <w:lang w:eastAsia="en-US"/>
        </w:rPr>
        <w:t xml:space="preserve">, </w:t>
      </w:r>
      <w:r w:rsidR="00F178F4" w:rsidRPr="00F178F4">
        <w:rPr>
          <w:rFonts w:ascii="Arial" w:hAnsi="Arial" w:cs="Arial"/>
          <w:b/>
          <w:sz w:val="20"/>
          <w:szCs w:val="20"/>
          <w:lang w:eastAsia="en-US"/>
        </w:rPr>
        <w:t>Langusova ulica 4</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3D776B49" w14:textId="77777777" w:rsidR="00E74A6D" w:rsidRPr="00161C6E" w:rsidRDefault="00E74A6D" w:rsidP="00E74A6D">
      <w:pPr>
        <w:spacing w:line="260" w:lineRule="atLeast"/>
        <w:rPr>
          <w:rFonts w:ascii="Arial" w:hAnsi="Arial" w:cs="Arial"/>
          <w:sz w:val="20"/>
          <w:szCs w:val="20"/>
          <w:lang w:eastAsia="en-US"/>
        </w:rPr>
      </w:pPr>
    </w:p>
    <w:p w14:paraId="295B968E" w14:textId="3BA83860"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 dajem soglasje, na podlagi katerega lahko naročnik namesto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p>
    <w:p w14:paraId="39AB808E" w14:textId="77777777" w:rsidR="00E74A6D" w:rsidRPr="00161C6E" w:rsidRDefault="00E74A6D" w:rsidP="00E74A6D">
      <w:pPr>
        <w:spacing w:line="260" w:lineRule="atLeast"/>
        <w:rPr>
          <w:rFonts w:ascii="Arial" w:hAnsi="Arial" w:cs="Arial"/>
          <w:sz w:val="20"/>
          <w:lang w:eastAsia="en-US"/>
        </w:rPr>
      </w:pPr>
    </w:p>
    <w:p w14:paraId="036F9F8E" w14:textId="77777777" w:rsidR="00E74A6D" w:rsidRPr="00161C6E" w:rsidRDefault="00E74A6D" w:rsidP="00E74A6D">
      <w:pPr>
        <w:spacing w:line="260" w:lineRule="atLeast"/>
        <w:rPr>
          <w:rFonts w:ascii="Arial" w:hAnsi="Arial" w:cs="Arial"/>
          <w:sz w:val="20"/>
          <w:lang w:eastAsia="en-US"/>
        </w:rPr>
      </w:pPr>
    </w:p>
    <w:p w14:paraId="6C48C780" w14:textId="77777777" w:rsidR="00E74A6D" w:rsidRPr="00161C6E" w:rsidRDefault="00E74A6D" w:rsidP="00E74A6D">
      <w:pPr>
        <w:spacing w:line="260" w:lineRule="atLeast"/>
        <w:rPr>
          <w:rFonts w:ascii="Arial" w:hAnsi="Arial" w:cs="Arial"/>
          <w:sz w:val="20"/>
          <w:lang w:eastAsia="en-US"/>
        </w:rPr>
      </w:pPr>
    </w:p>
    <w:p w14:paraId="3F1A6D31" w14:textId="77777777" w:rsidR="00E74A6D" w:rsidRPr="00161C6E" w:rsidRDefault="00E74A6D" w:rsidP="00E74A6D">
      <w:pPr>
        <w:spacing w:line="260" w:lineRule="atLeast"/>
        <w:rPr>
          <w:rFonts w:ascii="Arial" w:hAnsi="Arial" w:cs="Arial"/>
          <w:sz w:val="20"/>
          <w:lang w:eastAsia="en-US"/>
        </w:rPr>
      </w:pPr>
    </w:p>
    <w:p w14:paraId="73DBB5A8" w14:textId="77777777" w:rsidR="00E74A6D" w:rsidRPr="00161C6E" w:rsidRDefault="00E74A6D" w:rsidP="00E74A6D">
      <w:pPr>
        <w:spacing w:line="260" w:lineRule="atLeast"/>
        <w:rPr>
          <w:rFonts w:ascii="Arial" w:hAnsi="Arial" w:cs="Arial"/>
          <w:sz w:val="20"/>
          <w:lang w:eastAsia="en-US"/>
        </w:rPr>
      </w:pPr>
    </w:p>
    <w:p w14:paraId="4ED4EB76"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959EA67" w14:textId="77777777" w:rsidR="00E74A6D" w:rsidRPr="00161C6E" w:rsidRDefault="00E74A6D" w:rsidP="00E74A6D">
      <w:pPr>
        <w:spacing w:after="120"/>
        <w:jc w:val="both"/>
        <w:rPr>
          <w:rFonts w:ascii="Arial" w:hAnsi="Arial" w:cs="Arial"/>
          <w:sz w:val="20"/>
          <w:szCs w:val="20"/>
        </w:rPr>
      </w:pPr>
    </w:p>
    <w:p w14:paraId="698257C5" w14:textId="77777777" w:rsidR="00E74A6D" w:rsidRPr="00161C6E" w:rsidRDefault="00E74A6D" w:rsidP="00E74A6D">
      <w:pPr>
        <w:spacing w:after="120"/>
        <w:jc w:val="both"/>
        <w:rPr>
          <w:rFonts w:ascii="Arial" w:hAnsi="Arial" w:cs="Arial"/>
          <w:sz w:val="20"/>
          <w:szCs w:val="20"/>
        </w:rPr>
      </w:pPr>
    </w:p>
    <w:p w14:paraId="486DFF0D"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3EDE716F" w14:textId="77777777" w:rsidR="00E74A6D" w:rsidRPr="00161C6E" w:rsidRDefault="00E74A6D" w:rsidP="00E74A6D">
      <w:pPr>
        <w:spacing w:line="260" w:lineRule="atLeast"/>
        <w:rPr>
          <w:rFonts w:ascii="Arial" w:hAnsi="Arial" w:cs="Arial"/>
          <w:i/>
          <w:iCs/>
          <w:sz w:val="20"/>
          <w:lang w:eastAsia="en-US"/>
        </w:rPr>
      </w:pPr>
    </w:p>
    <w:p w14:paraId="76B295C0" w14:textId="77777777" w:rsidR="00E74A6D" w:rsidRPr="00161C6E" w:rsidRDefault="00E74A6D" w:rsidP="00E74A6D">
      <w:pPr>
        <w:spacing w:line="260" w:lineRule="atLeast"/>
        <w:rPr>
          <w:rFonts w:ascii="Arial" w:hAnsi="Arial" w:cs="Arial"/>
          <w:i/>
          <w:iCs/>
          <w:sz w:val="20"/>
          <w:lang w:eastAsia="en-US"/>
        </w:rPr>
      </w:pPr>
    </w:p>
    <w:p w14:paraId="3C27CC34" w14:textId="77777777" w:rsidR="00E74A6D" w:rsidRPr="00161C6E" w:rsidRDefault="00E74A6D" w:rsidP="00E74A6D">
      <w:pPr>
        <w:spacing w:line="260" w:lineRule="atLeast"/>
        <w:rPr>
          <w:rFonts w:ascii="Arial" w:hAnsi="Arial" w:cs="Arial"/>
          <w:i/>
          <w:iCs/>
          <w:sz w:val="20"/>
          <w:lang w:eastAsia="en-US"/>
        </w:rPr>
      </w:pPr>
    </w:p>
    <w:p w14:paraId="5DD1BEA1" w14:textId="77777777" w:rsidR="00E74A6D" w:rsidRPr="00161C6E" w:rsidRDefault="00E74A6D" w:rsidP="00E74A6D">
      <w:pPr>
        <w:spacing w:line="260" w:lineRule="atLeast"/>
        <w:rPr>
          <w:rFonts w:ascii="Arial" w:hAnsi="Arial" w:cs="Arial"/>
          <w:i/>
          <w:iCs/>
          <w:sz w:val="20"/>
          <w:lang w:eastAsia="en-US"/>
        </w:rPr>
      </w:pPr>
    </w:p>
    <w:p w14:paraId="528B1B3A" w14:textId="77777777" w:rsidR="00E74A6D" w:rsidRPr="00161C6E" w:rsidRDefault="00E74A6D" w:rsidP="00E74A6D">
      <w:pPr>
        <w:spacing w:line="260" w:lineRule="atLeast"/>
        <w:rPr>
          <w:rFonts w:ascii="Arial" w:hAnsi="Arial" w:cs="Arial"/>
          <w:i/>
          <w:iCs/>
          <w:sz w:val="20"/>
          <w:lang w:eastAsia="en-US"/>
        </w:rPr>
      </w:pPr>
    </w:p>
    <w:p w14:paraId="3DA059C3" w14:textId="77777777" w:rsidR="00E74A6D" w:rsidRPr="00161C6E" w:rsidRDefault="00E74A6D" w:rsidP="00E74A6D">
      <w:pPr>
        <w:spacing w:line="260" w:lineRule="atLeast"/>
        <w:rPr>
          <w:rFonts w:ascii="Arial" w:hAnsi="Arial" w:cs="Arial"/>
          <w:i/>
          <w:iCs/>
          <w:sz w:val="20"/>
          <w:lang w:eastAsia="en-US"/>
        </w:rPr>
      </w:pPr>
    </w:p>
    <w:p w14:paraId="4BA05193" w14:textId="77777777" w:rsidR="00E74A6D" w:rsidRPr="00161C6E" w:rsidRDefault="00E74A6D" w:rsidP="00E74A6D">
      <w:pPr>
        <w:spacing w:line="260" w:lineRule="atLeast"/>
        <w:rPr>
          <w:rFonts w:ascii="Arial" w:hAnsi="Arial" w:cs="Arial"/>
          <w:i/>
          <w:iCs/>
          <w:sz w:val="20"/>
          <w:lang w:eastAsia="en-US"/>
        </w:rPr>
      </w:pPr>
    </w:p>
    <w:p w14:paraId="60665608" w14:textId="77777777" w:rsidR="00E74A6D" w:rsidRPr="00161C6E" w:rsidRDefault="00E74A6D" w:rsidP="00E74A6D">
      <w:pPr>
        <w:spacing w:line="260" w:lineRule="atLeast"/>
        <w:rPr>
          <w:rFonts w:ascii="Arial" w:hAnsi="Arial" w:cs="Arial"/>
          <w:i/>
          <w:iCs/>
          <w:sz w:val="20"/>
          <w:lang w:eastAsia="en-US"/>
        </w:rPr>
      </w:pPr>
    </w:p>
    <w:p w14:paraId="50FF64BF" w14:textId="77777777" w:rsidR="00E74A6D" w:rsidRPr="00161C6E" w:rsidRDefault="00E74A6D" w:rsidP="00E74A6D">
      <w:pPr>
        <w:spacing w:line="260" w:lineRule="atLeast"/>
        <w:rPr>
          <w:rFonts w:ascii="Arial" w:hAnsi="Arial" w:cs="Arial"/>
          <w:i/>
          <w:iCs/>
          <w:sz w:val="20"/>
          <w:lang w:eastAsia="en-US"/>
        </w:rPr>
      </w:pPr>
    </w:p>
    <w:p w14:paraId="70C8C62E" w14:textId="77777777" w:rsidR="00E74A6D" w:rsidRPr="00161C6E" w:rsidRDefault="00E74A6D" w:rsidP="00E74A6D">
      <w:pPr>
        <w:spacing w:line="260" w:lineRule="atLeast"/>
        <w:rPr>
          <w:rFonts w:ascii="Arial" w:hAnsi="Arial" w:cs="Arial"/>
          <w:i/>
          <w:iCs/>
          <w:sz w:val="20"/>
          <w:lang w:eastAsia="en-US"/>
        </w:rPr>
      </w:pPr>
    </w:p>
    <w:p w14:paraId="6167C7E6" w14:textId="77777777" w:rsidR="00E74A6D" w:rsidRPr="00161C6E" w:rsidRDefault="00E74A6D" w:rsidP="00E74A6D">
      <w:pPr>
        <w:spacing w:line="260" w:lineRule="atLeast"/>
        <w:rPr>
          <w:rFonts w:ascii="Arial" w:hAnsi="Arial" w:cs="Arial"/>
          <w:i/>
          <w:iCs/>
          <w:sz w:val="20"/>
          <w:lang w:eastAsia="en-US"/>
        </w:rPr>
      </w:pPr>
    </w:p>
    <w:p w14:paraId="656C9FB0" w14:textId="77777777" w:rsidR="00E74A6D" w:rsidRPr="00161C6E" w:rsidRDefault="00E74A6D" w:rsidP="00E74A6D">
      <w:pPr>
        <w:spacing w:line="260" w:lineRule="atLeast"/>
        <w:rPr>
          <w:rFonts w:ascii="Arial" w:hAnsi="Arial" w:cs="Arial"/>
          <w:i/>
          <w:iCs/>
          <w:sz w:val="20"/>
          <w:lang w:eastAsia="en-US"/>
        </w:rPr>
      </w:pPr>
    </w:p>
    <w:p w14:paraId="13371AAD" w14:textId="77777777" w:rsidR="00E74A6D" w:rsidRPr="00161C6E" w:rsidRDefault="00E74A6D" w:rsidP="00E74A6D">
      <w:pPr>
        <w:spacing w:line="260" w:lineRule="atLeast"/>
        <w:rPr>
          <w:rFonts w:ascii="Arial" w:hAnsi="Arial" w:cs="Arial"/>
          <w:i/>
          <w:iCs/>
          <w:sz w:val="20"/>
          <w:lang w:eastAsia="en-US"/>
        </w:rPr>
      </w:pPr>
    </w:p>
    <w:p w14:paraId="44071C5D" w14:textId="77777777" w:rsidR="00E74A6D" w:rsidRPr="00161C6E" w:rsidRDefault="00E74A6D" w:rsidP="00E74A6D">
      <w:pPr>
        <w:spacing w:line="260" w:lineRule="atLeast"/>
        <w:rPr>
          <w:rFonts w:ascii="Arial" w:hAnsi="Arial" w:cs="Arial"/>
          <w:i/>
          <w:iCs/>
          <w:sz w:val="20"/>
          <w:lang w:eastAsia="en-US"/>
        </w:rPr>
      </w:pPr>
    </w:p>
    <w:p w14:paraId="5FD7FA7E" w14:textId="77777777" w:rsidR="00E74A6D" w:rsidRPr="00161C6E" w:rsidRDefault="00E74A6D" w:rsidP="00E74A6D">
      <w:pPr>
        <w:spacing w:line="260" w:lineRule="atLeast"/>
        <w:rPr>
          <w:rFonts w:ascii="Arial" w:hAnsi="Arial" w:cs="Arial"/>
          <w:i/>
          <w:iCs/>
          <w:sz w:val="20"/>
          <w:lang w:eastAsia="en-US"/>
        </w:rPr>
      </w:pPr>
    </w:p>
    <w:p w14:paraId="7BB1A463" w14:textId="77777777" w:rsidR="00E74A6D" w:rsidRPr="00161C6E" w:rsidRDefault="00E74A6D" w:rsidP="00E74A6D">
      <w:pPr>
        <w:spacing w:line="260" w:lineRule="atLeast"/>
        <w:rPr>
          <w:rFonts w:ascii="Arial" w:hAnsi="Arial" w:cs="Arial"/>
          <w:i/>
          <w:iCs/>
          <w:sz w:val="20"/>
          <w:lang w:eastAsia="en-US"/>
        </w:rPr>
      </w:pPr>
    </w:p>
    <w:p w14:paraId="68FC6A64" w14:textId="77777777" w:rsidR="00E74A6D" w:rsidRPr="00161C6E" w:rsidRDefault="00E74A6D" w:rsidP="00E74A6D">
      <w:pPr>
        <w:spacing w:line="260" w:lineRule="atLeast"/>
        <w:rPr>
          <w:rFonts w:ascii="Arial" w:hAnsi="Arial" w:cs="Arial"/>
          <w:i/>
          <w:iCs/>
          <w:sz w:val="20"/>
          <w:lang w:eastAsia="en-US"/>
        </w:rPr>
      </w:pPr>
    </w:p>
    <w:p w14:paraId="368A650E" w14:textId="77777777" w:rsidR="00E74A6D" w:rsidRPr="00161C6E" w:rsidRDefault="00E74A6D" w:rsidP="00E74A6D">
      <w:pPr>
        <w:spacing w:line="260" w:lineRule="atLeast"/>
        <w:rPr>
          <w:rFonts w:ascii="Arial" w:hAnsi="Arial" w:cs="Arial"/>
          <w:i/>
          <w:iCs/>
          <w:sz w:val="20"/>
          <w:lang w:eastAsia="en-US"/>
        </w:rPr>
      </w:pPr>
    </w:p>
    <w:p w14:paraId="7653A50C" w14:textId="77777777" w:rsidR="00E74A6D" w:rsidRPr="00161C6E" w:rsidRDefault="00E74A6D" w:rsidP="00E74A6D">
      <w:pPr>
        <w:spacing w:line="260" w:lineRule="atLeast"/>
        <w:rPr>
          <w:rFonts w:ascii="Arial" w:hAnsi="Arial" w:cs="Arial"/>
          <w:i/>
          <w:iCs/>
          <w:sz w:val="20"/>
          <w:lang w:eastAsia="en-US"/>
        </w:rPr>
      </w:pPr>
    </w:p>
    <w:p w14:paraId="01EFAAD5" w14:textId="77777777" w:rsidR="00E74A6D" w:rsidRPr="00161C6E" w:rsidRDefault="00E74A6D" w:rsidP="00E74A6D">
      <w:pPr>
        <w:spacing w:line="260" w:lineRule="atLeast"/>
        <w:rPr>
          <w:rFonts w:ascii="Arial" w:hAnsi="Arial" w:cs="Arial"/>
          <w:i/>
          <w:iCs/>
          <w:sz w:val="20"/>
          <w:lang w:eastAsia="en-US"/>
        </w:rPr>
      </w:pPr>
    </w:p>
    <w:p w14:paraId="62796F64" w14:textId="77777777" w:rsidR="00E74A6D" w:rsidRPr="00161C6E" w:rsidRDefault="00E74A6D" w:rsidP="00E74A6D">
      <w:pPr>
        <w:spacing w:line="260" w:lineRule="atLeast"/>
        <w:rPr>
          <w:rFonts w:ascii="Arial" w:hAnsi="Arial" w:cs="Arial"/>
          <w:i/>
          <w:iCs/>
          <w:sz w:val="20"/>
          <w:lang w:eastAsia="en-US"/>
        </w:rPr>
      </w:pPr>
    </w:p>
    <w:p w14:paraId="67B32A24" w14:textId="77777777" w:rsidR="00E74A6D" w:rsidRPr="00161C6E" w:rsidRDefault="00E74A6D" w:rsidP="00E74A6D">
      <w:pPr>
        <w:spacing w:line="260" w:lineRule="atLeast"/>
        <w:rPr>
          <w:rFonts w:ascii="Arial" w:hAnsi="Arial" w:cs="Arial"/>
          <w:i/>
          <w:iCs/>
          <w:sz w:val="20"/>
          <w:lang w:eastAsia="en-US"/>
        </w:rPr>
      </w:pPr>
    </w:p>
    <w:p w14:paraId="5F649D9D" w14:textId="77777777" w:rsidR="00E74A6D" w:rsidRPr="00161C6E" w:rsidRDefault="00E74A6D" w:rsidP="00E74A6D">
      <w:pPr>
        <w:spacing w:line="260" w:lineRule="atLeast"/>
        <w:rPr>
          <w:rFonts w:ascii="Arial" w:hAnsi="Arial" w:cs="Arial"/>
          <w:i/>
          <w:iCs/>
          <w:sz w:val="20"/>
          <w:lang w:eastAsia="en-US"/>
        </w:rPr>
      </w:pPr>
    </w:p>
    <w:p w14:paraId="31FF7783" w14:textId="77777777" w:rsidR="00E74A6D" w:rsidRPr="00161C6E" w:rsidRDefault="00E74A6D" w:rsidP="00E74A6D">
      <w:pPr>
        <w:spacing w:line="260" w:lineRule="atLeast"/>
        <w:rPr>
          <w:rFonts w:ascii="Arial" w:hAnsi="Arial" w:cs="Arial"/>
          <w:i/>
          <w:iCs/>
          <w:sz w:val="20"/>
          <w:lang w:eastAsia="en-US"/>
        </w:rPr>
      </w:pPr>
    </w:p>
    <w:p w14:paraId="3098B083" w14:textId="77777777" w:rsidR="00E74A6D" w:rsidRPr="00161C6E" w:rsidRDefault="00E74A6D" w:rsidP="00E74A6D">
      <w:pPr>
        <w:spacing w:line="260" w:lineRule="atLeast"/>
        <w:rPr>
          <w:rFonts w:ascii="Arial" w:hAnsi="Arial" w:cs="Arial"/>
          <w:i/>
          <w:iCs/>
          <w:sz w:val="20"/>
          <w:lang w:eastAsia="en-US"/>
        </w:rPr>
      </w:pPr>
    </w:p>
    <w:p w14:paraId="6CB855D9" w14:textId="77777777" w:rsidR="00E74A6D" w:rsidRPr="00161C6E" w:rsidRDefault="00E74A6D" w:rsidP="00E74A6D">
      <w:pPr>
        <w:spacing w:line="260" w:lineRule="atLeast"/>
        <w:rPr>
          <w:rFonts w:ascii="Arial" w:hAnsi="Arial" w:cs="Arial"/>
          <w:i/>
          <w:iCs/>
          <w:sz w:val="20"/>
          <w:lang w:eastAsia="en-US"/>
        </w:rPr>
      </w:pPr>
    </w:p>
    <w:p w14:paraId="76C251E0" w14:textId="77777777" w:rsidR="00E74A6D" w:rsidRDefault="00E74A6D" w:rsidP="00E74A6D">
      <w:pPr>
        <w:spacing w:line="260" w:lineRule="atLeast"/>
        <w:rPr>
          <w:rFonts w:ascii="Arial" w:hAnsi="Arial" w:cs="Arial"/>
          <w:i/>
          <w:iCs/>
          <w:sz w:val="20"/>
          <w:lang w:eastAsia="en-US"/>
        </w:rPr>
      </w:pPr>
    </w:p>
    <w:p w14:paraId="17CBFBE2" w14:textId="77777777" w:rsidR="00A4343A" w:rsidRDefault="00A4343A" w:rsidP="00E74A6D">
      <w:pPr>
        <w:spacing w:line="260" w:lineRule="atLeast"/>
        <w:rPr>
          <w:rFonts w:ascii="Arial" w:hAnsi="Arial" w:cs="Arial"/>
          <w:i/>
          <w:iCs/>
          <w:sz w:val="20"/>
          <w:lang w:eastAsia="en-US"/>
        </w:rPr>
      </w:pPr>
    </w:p>
    <w:p w14:paraId="078ACA2C" w14:textId="77777777" w:rsidR="00A4343A" w:rsidRDefault="00A4343A" w:rsidP="00E74A6D">
      <w:pPr>
        <w:spacing w:line="260" w:lineRule="atLeast"/>
        <w:rPr>
          <w:rFonts w:ascii="Arial" w:hAnsi="Arial" w:cs="Arial"/>
          <w:i/>
          <w:iCs/>
          <w:sz w:val="20"/>
          <w:lang w:eastAsia="en-US"/>
        </w:rPr>
      </w:pPr>
    </w:p>
    <w:p w14:paraId="727AAEE2" w14:textId="77777777" w:rsidR="00A4343A" w:rsidRDefault="00A4343A" w:rsidP="00E74A6D">
      <w:pPr>
        <w:spacing w:line="260" w:lineRule="atLeast"/>
        <w:rPr>
          <w:rFonts w:ascii="Arial" w:hAnsi="Arial" w:cs="Arial"/>
          <w:i/>
          <w:iCs/>
          <w:sz w:val="20"/>
          <w:lang w:eastAsia="en-US"/>
        </w:rPr>
      </w:pPr>
    </w:p>
    <w:p w14:paraId="6793F714" w14:textId="77777777" w:rsidR="00A4343A" w:rsidRDefault="00A4343A" w:rsidP="00E74A6D">
      <w:pPr>
        <w:spacing w:line="260" w:lineRule="atLeast"/>
        <w:rPr>
          <w:rFonts w:ascii="Arial" w:hAnsi="Arial" w:cs="Arial"/>
          <w:i/>
          <w:iCs/>
          <w:sz w:val="20"/>
          <w:lang w:eastAsia="en-US"/>
        </w:rPr>
      </w:pPr>
    </w:p>
    <w:p w14:paraId="327AB885" w14:textId="77777777" w:rsidR="00A4343A" w:rsidRDefault="00A4343A" w:rsidP="00E74A6D">
      <w:pPr>
        <w:spacing w:line="260" w:lineRule="atLeast"/>
        <w:rPr>
          <w:rFonts w:ascii="Arial" w:hAnsi="Arial" w:cs="Arial"/>
          <w:i/>
          <w:iCs/>
          <w:sz w:val="20"/>
          <w:lang w:eastAsia="en-US"/>
        </w:rPr>
      </w:pPr>
    </w:p>
    <w:p w14:paraId="4E6F8D04" w14:textId="77777777" w:rsidR="004F639C" w:rsidRDefault="004F639C" w:rsidP="00E74A6D">
      <w:pPr>
        <w:spacing w:line="260" w:lineRule="atLeast"/>
        <w:rPr>
          <w:rFonts w:ascii="Arial" w:hAnsi="Arial" w:cs="Arial"/>
          <w:i/>
          <w:iCs/>
          <w:sz w:val="20"/>
          <w:lang w:eastAsia="en-US"/>
        </w:rPr>
      </w:pPr>
    </w:p>
    <w:p w14:paraId="2905A2A1" w14:textId="2881ACBE" w:rsidR="00E74A6D" w:rsidRDefault="00E74A6D" w:rsidP="004F639C">
      <w:pPr>
        <w:spacing w:line="260" w:lineRule="atLeast"/>
        <w:jc w:val="center"/>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29CDC0B7" w14:textId="66AD1B60" w:rsidR="003A12BF" w:rsidRDefault="003A12BF" w:rsidP="00E74A6D">
      <w:pPr>
        <w:spacing w:line="260" w:lineRule="atLeast"/>
        <w:rPr>
          <w:rFonts w:ascii="Arial" w:hAnsi="Arial" w:cs="Arial"/>
          <w:i/>
          <w:iCs/>
          <w:sz w:val="20"/>
          <w:lang w:eastAsia="en-US"/>
        </w:rPr>
      </w:pPr>
    </w:p>
    <w:p w14:paraId="1A001D66" w14:textId="079B5F2A" w:rsidR="003A12BF" w:rsidRDefault="003A12BF" w:rsidP="00E74A6D">
      <w:pPr>
        <w:spacing w:line="260" w:lineRule="atLeast"/>
        <w:rPr>
          <w:rFonts w:ascii="Arial" w:hAnsi="Arial" w:cs="Arial"/>
          <w:i/>
          <w:iCs/>
          <w:sz w:val="20"/>
          <w:lang w:eastAsia="en-US"/>
        </w:rPr>
      </w:pPr>
    </w:p>
    <w:p w14:paraId="4D99B199" w14:textId="77777777" w:rsidR="003A12BF" w:rsidRPr="00161C6E" w:rsidRDefault="003A12BF" w:rsidP="003A12BF">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F41505">
        <w:rPr>
          <w:rFonts w:ascii="Arial" w:hAnsi="Arial" w:cs="Arial"/>
          <w:b/>
          <w:sz w:val="20"/>
          <w:szCs w:val="20"/>
          <w:lang w:eastAsia="en-US"/>
        </w:rPr>
        <w:t xml:space="preserve">Obrazec 1C: Pooblastilo ponudnika/vseh </w:t>
      </w:r>
      <w:proofErr w:type="spellStart"/>
      <w:r w:rsidRPr="00F41505">
        <w:rPr>
          <w:rFonts w:ascii="Arial" w:hAnsi="Arial" w:cs="Arial"/>
          <w:b/>
          <w:sz w:val="20"/>
          <w:szCs w:val="20"/>
          <w:lang w:eastAsia="en-US"/>
        </w:rPr>
        <w:t>soponudnikov</w:t>
      </w:r>
      <w:proofErr w:type="spellEnd"/>
      <w:r w:rsidRPr="00F41505">
        <w:rPr>
          <w:rFonts w:ascii="Arial" w:hAnsi="Arial" w:cs="Arial"/>
          <w:b/>
          <w:sz w:val="20"/>
          <w:szCs w:val="20"/>
          <w:lang w:eastAsia="en-US"/>
        </w:rPr>
        <w:t xml:space="preserve">/vseh podizvajalcev za pridobitev potrdila iz kazenske evidence za </w:t>
      </w:r>
      <w:r w:rsidRPr="00F41505">
        <w:rPr>
          <w:rFonts w:ascii="Arial" w:hAnsi="Arial" w:cs="Arial"/>
          <w:b/>
          <w:sz w:val="20"/>
          <w:szCs w:val="20"/>
        </w:rPr>
        <w:t xml:space="preserve">vse osebe, </w:t>
      </w:r>
      <w:r w:rsidRPr="00F41505">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F41505">
        <w:rPr>
          <w:rFonts w:ascii="Arial" w:hAnsi="Arial" w:cs="Arial"/>
          <w:sz w:val="18"/>
          <w:szCs w:val="18"/>
          <w:lang w:eastAsia="en-US"/>
        </w:rPr>
        <w:t xml:space="preserve"> </w:t>
      </w:r>
      <w:r w:rsidRPr="00F41505">
        <w:rPr>
          <w:rFonts w:ascii="Arial" w:hAnsi="Arial" w:cs="Arial"/>
          <w:b/>
          <w:sz w:val="20"/>
          <w:szCs w:val="20"/>
        </w:rPr>
        <w:t>(1. odstavek 75. člena ZJN-3)</w:t>
      </w:r>
      <w:r w:rsidRPr="00161C6E">
        <w:rPr>
          <w:rFonts w:ascii="Arial" w:hAnsi="Arial" w:cs="Arial"/>
          <w:b/>
          <w:sz w:val="20"/>
          <w:szCs w:val="20"/>
        </w:rPr>
        <w:t xml:space="preserve"> </w:t>
      </w:r>
    </w:p>
    <w:p w14:paraId="1C3F2775" w14:textId="77777777" w:rsidR="003A12BF" w:rsidRPr="00161C6E" w:rsidRDefault="003A12BF" w:rsidP="003A12BF">
      <w:pPr>
        <w:spacing w:line="260" w:lineRule="atLeast"/>
        <w:jc w:val="center"/>
        <w:rPr>
          <w:rFonts w:ascii="Arial" w:hAnsi="Arial" w:cs="Arial"/>
          <w:b/>
          <w:sz w:val="20"/>
          <w:szCs w:val="20"/>
          <w:lang w:eastAsia="en-US"/>
        </w:rPr>
      </w:pPr>
    </w:p>
    <w:p w14:paraId="3A5495C1" w14:textId="2A391B91" w:rsidR="00F24327" w:rsidRPr="00226BFD" w:rsidRDefault="003A12BF" w:rsidP="00226BFD">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CD7774" w:rsidRPr="00CD7774">
        <w:rPr>
          <w:rFonts w:ascii="Arial" w:hAnsi="Arial" w:cs="Arial"/>
          <w:b/>
          <w:sz w:val="20"/>
          <w:szCs w:val="20"/>
          <w:lang w:eastAsia="en-US"/>
        </w:rPr>
        <w:t>Izdelava dopolnitev ŠV (utemeljitev rešitve) in DPN ter sodelovanje v postopku do sprejema Uredbe o DPN za Letališče Edvarda Rusjana Maribor</w:t>
      </w:r>
    </w:p>
    <w:p w14:paraId="57E061E6" w14:textId="0D8890FA" w:rsidR="003A12BF" w:rsidRPr="00161C6E" w:rsidRDefault="003A12BF" w:rsidP="003A12BF">
      <w:pPr>
        <w:spacing w:line="260" w:lineRule="atLeast"/>
        <w:jc w:val="both"/>
        <w:rPr>
          <w:rFonts w:ascii="Arial" w:hAnsi="Arial" w:cs="Arial"/>
          <w:b/>
          <w:sz w:val="20"/>
          <w:szCs w:val="20"/>
          <w:lang w:eastAsia="en-US"/>
        </w:rPr>
      </w:pPr>
    </w:p>
    <w:p w14:paraId="56189536" w14:textId="26E1A385"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w:t>
      </w:r>
      <w:r w:rsidR="002C58C5" w:rsidRPr="002C58C5">
        <w:t xml:space="preserve"> </w:t>
      </w:r>
      <w:r w:rsidR="002C58C5" w:rsidRPr="002C58C5">
        <w:rPr>
          <w:rFonts w:ascii="Arial" w:hAnsi="Arial" w:cs="Arial"/>
          <w:b/>
          <w:sz w:val="20"/>
          <w:szCs w:val="20"/>
          <w:lang w:eastAsia="en-US"/>
        </w:rPr>
        <w:t>in energetiko</w:t>
      </w:r>
      <w:r w:rsidRPr="00161C6E">
        <w:rPr>
          <w:rFonts w:ascii="Arial" w:hAnsi="Arial" w:cs="Arial"/>
          <w:b/>
          <w:sz w:val="20"/>
          <w:szCs w:val="20"/>
          <w:lang w:eastAsia="en-US"/>
        </w:rPr>
        <w:t xml:space="preserve">, </w:t>
      </w:r>
      <w:r w:rsidR="00F178F4" w:rsidRPr="00F178F4">
        <w:rPr>
          <w:rFonts w:ascii="Arial" w:hAnsi="Arial" w:cs="Arial"/>
          <w:b/>
          <w:sz w:val="20"/>
          <w:szCs w:val="20"/>
          <w:lang w:eastAsia="en-US"/>
        </w:rPr>
        <w:t>Langusova ulica 4</w:t>
      </w:r>
      <w:r w:rsidRPr="00161C6E">
        <w:rPr>
          <w:rFonts w:ascii="Arial" w:hAnsi="Arial" w:cs="Arial"/>
          <w:b/>
          <w:sz w:val="20"/>
          <w:szCs w:val="20"/>
          <w:lang w:eastAsia="en-US"/>
        </w:rPr>
        <w:t>, 1</w:t>
      </w:r>
      <w:r w:rsidR="00F24327">
        <w:rPr>
          <w:rFonts w:ascii="Arial" w:hAnsi="Arial" w:cs="Arial"/>
          <w:b/>
          <w:sz w:val="20"/>
          <w:szCs w:val="20"/>
          <w:lang w:eastAsia="en-US"/>
        </w:rPr>
        <w:t>000</w:t>
      </w:r>
      <w:r w:rsidRPr="00161C6E">
        <w:rPr>
          <w:rFonts w:ascii="Arial" w:hAnsi="Arial" w:cs="Arial"/>
          <w:b/>
          <w:sz w:val="20"/>
          <w:szCs w:val="20"/>
          <w:lang w:eastAsia="en-US"/>
        </w:rPr>
        <w:t xml:space="preserve"> Ljubljana</w:t>
      </w:r>
    </w:p>
    <w:p w14:paraId="08211E99" w14:textId="77777777" w:rsidR="003A12BF" w:rsidRPr="00161C6E" w:rsidRDefault="003A12BF" w:rsidP="003A12BF">
      <w:pPr>
        <w:spacing w:line="260" w:lineRule="atLeast"/>
        <w:rPr>
          <w:rFonts w:ascii="Arial" w:hAnsi="Arial" w:cs="Arial"/>
          <w:b/>
          <w:sz w:val="20"/>
          <w:szCs w:val="20"/>
          <w:lang w:eastAsia="en-US"/>
        </w:rPr>
      </w:pPr>
    </w:p>
    <w:p w14:paraId="799F8F39" w14:textId="77777777" w:rsidR="003A12BF" w:rsidRPr="00B31A65" w:rsidRDefault="003A12BF" w:rsidP="003A12BF">
      <w:pPr>
        <w:rPr>
          <w:rFonts w:ascii="Arial" w:hAnsi="Arial" w:cs="Arial"/>
          <w:b/>
          <w:sz w:val="20"/>
          <w:szCs w:val="20"/>
          <w:lang w:eastAsia="en-US"/>
        </w:rPr>
      </w:pPr>
      <w:r w:rsidRPr="00B31A65">
        <w:rPr>
          <w:rFonts w:ascii="Arial" w:hAnsi="Arial" w:cs="Arial"/>
          <w:b/>
          <w:sz w:val="20"/>
          <w:szCs w:val="20"/>
          <w:lang w:eastAsia="en-US"/>
        </w:rPr>
        <w:t>Pooblastilo za fizične osebe gospodarskega subjekta (ponudnik/</w:t>
      </w:r>
      <w:proofErr w:type="spellStart"/>
      <w:r w:rsidRPr="00B31A65">
        <w:rPr>
          <w:rFonts w:ascii="Arial" w:hAnsi="Arial" w:cs="Arial"/>
          <w:b/>
          <w:sz w:val="20"/>
          <w:szCs w:val="20"/>
          <w:lang w:eastAsia="en-US"/>
        </w:rPr>
        <w:t>soponudnik</w:t>
      </w:r>
      <w:proofErr w:type="spellEnd"/>
      <w:r w:rsidRPr="00B31A65">
        <w:rPr>
          <w:rFonts w:ascii="Arial" w:hAnsi="Arial" w:cs="Arial"/>
          <w:b/>
          <w:sz w:val="20"/>
          <w:szCs w:val="20"/>
          <w:lang w:eastAsia="en-US"/>
        </w:rPr>
        <w:t xml:space="preserve">/podizvajalec): </w:t>
      </w:r>
    </w:p>
    <w:p w14:paraId="79466E05" w14:textId="77777777"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1DF7C0D0" w14:textId="77777777" w:rsidR="003A12BF" w:rsidRPr="00161C6E" w:rsidRDefault="003A12BF" w:rsidP="003A12BF">
      <w:pPr>
        <w:spacing w:line="260" w:lineRule="atLeast"/>
        <w:rPr>
          <w:rFonts w:ascii="Arial" w:hAnsi="Arial" w:cs="Arial"/>
          <w:b/>
          <w:sz w:val="20"/>
          <w:szCs w:val="20"/>
          <w:lang w:eastAsia="en-US"/>
        </w:rPr>
      </w:pPr>
    </w:p>
    <w:p w14:paraId="44AC9CF1" w14:textId="77777777" w:rsidR="003A12BF" w:rsidRPr="00161C6E" w:rsidRDefault="003A12BF" w:rsidP="003A12BF">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3A12BF" w:rsidRPr="00161C6E" w14:paraId="666B90A8" w14:textId="77777777" w:rsidTr="00321353">
        <w:tc>
          <w:tcPr>
            <w:tcW w:w="8714" w:type="dxa"/>
            <w:gridSpan w:val="2"/>
          </w:tcPr>
          <w:p w14:paraId="2D0D97ED" w14:textId="77777777" w:rsidR="003A12BF" w:rsidRPr="00161C6E" w:rsidRDefault="003A12BF" w:rsidP="00321353">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7D8A38C9" w14:textId="77777777" w:rsidR="003A12BF" w:rsidRPr="00161C6E" w:rsidRDefault="003A12BF" w:rsidP="00321353">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3A12BF" w:rsidRPr="00161C6E" w14:paraId="6D9337E1" w14:textId="77777777" w:rsidTr="00321353">
              <w:tc>
                <w:tcPr>
                  <w:tcW w:w="4241" w:type="dxa"/>
                  <w:tcBorders>
                    <w:top w:val="single" w:sz="4" w:space="0" w:color="000000"/>
                    <w:left w:val="single" w:sz="4" w:space="0" w:color="000000"/>
                    <w:bottom w:val="single" w:sz="4" w:space="0" w:color="000000"/>
                    <w:right w:val="single" w:sz="4" w:space="0" w:color="000000"/>
                  </w:tcBorders>
                  <w:hideMark/>
                </w:tcPr>
                <w:p w14:paraId="3AB1611E" w14:textId="77777777" w:rsidR="003A12BF" w:rsidRPr="00161C6E" w:rsidRDefault="003A12BF" w:rsidP="00321353">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41E79D88" w14:textId="77777777" w:rsidR="003A12BF" w:rsidRPr="00161C6E" w:rsidRDefault="003A12BF" w:rsidP="00321353">
                  <w:pPr>
                    <w:spacing w:line="260" w:lineRule="atLeast"/>
                    <w:jc w:val="both"/>
                    <w:rPr>
                      <w:rFonts w:ascii="Arial" w:hAnsi="Arial" w:cs="Arial"/>
                      <w:b/>
                      <w:sz w:val="20"/>
                      <w:szCs w:val="20"/>
                      <w:lang w:eastAsia="en-US"/>
                    </w:rPr>
                  </w:pPr>
                </w:p>
              </w:tc>
            </w:tr>
            <w:tr w:rsidR="003A12BF" w:rsidRPr="00161C6E" w14:paraId="1B1EF73F" w14:textId="77777777" w:rsidTr="00321353">
              <w:tc>
                <w:tcPr>
                  <w:tcW w:w="4241" w:type="dxa"/>
                  <w:tcBorders>
                    <w:top w:val="single" w:sz="4" w:space="0" w:color="000000"/>
                    <w:left w:val="single" w:sz="4" w:space="0" w:color="000000"/>
                    <w:bottom w:val="single" w:sz="4" w:space="0" w:color="000000"/>
                    <w:right w:val="single" w:sz="4" w:space="0" w:color="000000"/>
                  </w:tcBorders>
                  <w:hideMark/>
                </w:tcPr>
                <w:p w14:paraId="43D3ABE6" w14:textId="77777777" w:rsidR="003A12BF" w:rsidRPr="00161C6E" w:rsidRDefault="003A12BF" w:rsidP="00321353">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2A766575" w14:textId="77777777" w:rsidR="003A12BF" w:rsidRPr="00161C6E" w:rsidRDefault="003A12BF" w:rsidP="00321353">
                  <w:pPr>
                    <w:spacing w:line="260" w:lineRule="atLeast"/>
                    <w:jc w:val="both"/>
                    <w:rPr>
                      <w:rFonts w:ascii="Arial" w:hAnsi="Arial" w:cs="Arial"/>
                      <w:b/>
                      <w:sz w:val="20"/>
                      <w:szCs w:val="20"/>
                      <w:lang w:eastAsia="en-US"/>
                    </w:rPr>
                  </w:pPr>
                </w:p>
              </w:tc>
            </w:tr>
            <w:tr w:rsidR="003A12BF" w:rsidRPr="00161C6E" w14:paraId="61A3E048" w14:textId="77777777" w:rsidTr="00321353">
              <w:tc>
                <w:tcPr>
                  <w:tcW w:w="4241" w:type="dxa"/>
                  <w:tcBorders>
                    <w:top w:val="single" w:sz="4" w:space="0" w:color="000000"/>
                    <w:left w:val="single" w:sz="4" w:space="0" w:color="000000"/>
                    <w:bottom w:val="single" w:sz="4" w:space="0" w:color="000000"/>
                    <w:right w:val="single" w:sz="4" w:space="0" w:color="000000"/>
                  </w:tcBorders>
                  <w:hideMark/>
                </w:tcPr>
                <w:p w14:paraId="0DFFF924" w14:textId="77777777" w:rsidR="003A12BF" w:rsidRPr="00161C6E" w:rsidRDefault="003A12BF" w:rsidP="00321353">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300597F8" w14:textId="77777777" w:rsidR="003A12BF" w:rsidRPr="00161C6E" w:rsidRDefault="003A12BF" w:rsidP="00321353">
                  <w:pPr>
                    <w:spacing w:line="260" w:lineRule="atLeast"/>
                    <w:jc w:val="both"/>
                    <w:rPr>
                      <w:rFonts w:ascii="Arial" w:hAnsi="Arial" w:cs="Arial"/>
                      <w:b/>
                      <w:sz w:val="20"/>
                      <w:szCs w:val="20"/>
                      <w:lang w:eastAsia="en-US"/>
                    </w:rPr>
                  </w:pPr>
                </w:p>
              </w:tc>
            </w:tr>
            <w:tr w:rsidR="003A12BF" w:rsidRPr="00161C6E" w14:paraId="72E5F1EA" w14:textId="77777777" w:rsidTr="00321353">
              <w:tc>
                <w:tcPr>
                  <w:tcW w:w="4241" w:type="dxa"/>
                  <w:tcBorders>
                    <w:top w:val="single" w:sz="4" w:space="0" w:color="000000"/>
                    <w:left w:val="single" w:sz="4" w:space="0" w:color="000000"/>
                    <w:bottom w:val="single" w:sz="4" w:space="0" w:color="000000"/>
                    <w:right w:val="single" w:sz="4" w:space="0" w:color="000000"/>
                  </w:tcBorders>
                  <w:hideMark/>
                </w:tcPr>
                <w:p w14:paraId="66E0062B" w14:textId="77777777" w:rsidR="003A12BF" w:rsidRPr="00161C6E" w:rsidRDefault="003A12BF" w:rsidP="00321353">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3B597B8F" w14:textId="77777777" w:rsidR="003A12BF" w:rsidRPr="00161C6E" w:rsidRDefault="003A12BF" w:rsidP="00321353">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7A7E9D75" w14:textId="77777777" w:rsidR="003A12BF" w:rsidRPr="00161C6E" w:rsidRDefault="003A12BF" w:rsidP="00321353">
            <w:pPr>
              <w:spacing w:line="260" w:lineRule="atLeast"/>
              <w:jc w:val="both"/>
              <w:rPr>
                <w:rFonts w:ascii="Arial" w:hAnsi="Arial" w:cs="Arial"/>
                <w:b/>
                <w:sz w:val="20"/>
                <w:szCs w:val="20"/>
                <w:lang w:eastAsia="en-US"/>
              </w:rPr>
            </w:pPr>
          </w:p>
        </w:tc>
      </w:tr>
      <w:tr w:rsidR="003A12BF" w:rsidRPr="00161C6E" w14:paraId="34658330" w14:textId="77777777" w:rsidTr="00321353">
        <w:tc>
          <w:tcPr>
            <w:tcW w:w="3392" w:type="dxa"/>
          </w:tcPr>
          <w:p w14:paraId="47996050" w14:textId="77777777" w:rsidR="003A12BF" w:rsidRPr="00161C6E" w:rsidRDefault="003A12BF" w:rsidP="00321353">
            <w:pPr>
              <w:spacing w:line="260" w:lineRule="atLeast"/>
              <w:jc w:val="both"/>
              <w:rPr>
                <w:rFonts w:ascii="Arial" w:hAnsi="Arial" w:cs="Arial"/>
                <w:b/>
                <w:sz w:val="20"/>
                <w:szCs w:val="20"/>
                <w:lang w:eastAsia="en-US"/>
              </w:rPr>
            </w:pPr>
          </w:p>
        </w:tc>
        <w:tc>
          <w:tcPr>
            <w:tcW w:w="5322" w:type="dxa"/>
          </w:tcPr>
          <w:p w14:paraId="6210AA63" w14:textId="77777777" w:rsidR="003A12BF" w:rsidRPr="00161C6E" w:rsidRDefault="003A12BF" w:rsidP="00321353">
            <w:pPr>
              <w:spacing w:line="260" w:lineRule="atLeast"/>
              <w:jc w:val="both"/>
              <w:rPr>
                <w:rFonts w:ascii="Arial" w:hAnsi="Arial" w:cs="Arial"/>
                <w:b/>
                <w:sz w:val="20"/>
                <w:szCs w:val="20"/>
                <w:lang w:eastAsia="en-US"/>
              </w:rPr>
            </w:pPr>
          </w:p>
        </w:tc>
      </w:tr>
    </w:tbl>
    <w:p w14:paraId="35669F81" w14:textId="77777777" w:rsidR="003A12BF" w:rsidRPr="00161C6E" w:rsidRDefault="003A12BF" w:rsidP="003A12BF">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w:t>
      </w:r>
      <w:proofErr w:type="spellStart"/>
      <w:r w:rsidRPr="00161C6E">
        <w:rPr>
          <w:rFonts w:ascii="Arial" w:hAnsi="Arial" w:cs="Arial"/>
          <w:i/>
          <w:sz w:val="20"/>
          <w:szCs w:val="20"/>
          <w:lang w:eastAsia="en-US"/>
        </w:rPr>
        <w:t>soponudnik</w:t>
      </w:r>
      <w:proofErr w:type="spellEnd"/>
      <w:r w:rsidRPr="00161C6E">
        <w:rPr>
          <w:rFonts w:ascii="Arial" w:hAnsi="Arial" w:cs="Arial"/>
          <w:i/>
          <w:sz w:val="20"/>
          <w:szCs w:val="20"/>
          <w:lang w:eastAsia="en-US"/>
        </w:rPr>
        <w:t>/vsak podizvajalec že v ponudbi predloži pooblastilo za vse osebe, ki so navedene v prvem odstavku 75. člena ZJN-3)</w:t>
      </w:r>
    </w:p>
    <w:p w14:paraId="3D01F440" w14:textId="77777777" w:rsidR="003A12BF" w:rsidRPr="00161C6E" w:rsidRDefault="003A12BF" w:rsidP="003A12BF">
      <w:pPr>
        <w:spacing w:line="260" w:lineRule="atLeast"/>
        <w:rPr>
          <w:rFonts w:ascii="Arial" w:hAnsi="Arial" w:cs="Arial"/>
          <w:sz w:val="20"/>
          <w:szCs w:val="20"/>
          <w:lang w:eastAsia="en-US"/>
        </w:rPr>
      </w:pPr>
    </w:p>
    <w:p w14:paraId="0F0413AB" w14:textId="69A17C17" w:rsidR="003A12BF" w:rsidRPr="00161C6E" w:rsidRDefault="003A12BF" w:rsidP="003A12BF">
      <w:pPr>
        <w:spacing w:line="260" w:lineRule="atLeast"/>
        <w:jc w:val="both"/>
        <w:rPr>
          <w:rFonts w:ascii="Arial" w:hAnsi="Arial" w:cs="Arial"/>
          <w:sz w:val="20"/>
          <w:szCs w:val="20"/>
          <w:lang w:eastAsia="en-US"/>
        </w:rPr>
      </w:pPr>
      <w:r w:rsidRPr="00161C6E">
        <w:rPr>
          <w:rFonts w:ascii="Arial" w:hAnsi="Arial" w:cs="Arial"/>
          <w:sz w:val="20"/>
          <w:szCs w:val="20"/>
          <w:lang w:eastAsia="en-US"/>
        </w:rPr>
        <w:t>Pooblaščam naročnika Ministrstvo za infrastrukturo</w:t>
      </w:r>
      <w:r w:rsidR="00F711A3" w:rsidRPr="00F711A3">
        <w:t xml:space="preserve"> </w:t>
      </w:r>
      <w:r w:rsidR="00F711A3" w:rsidRPr="00F711A3">
        <w:rPr>
          <w:rFonts w:ascii="Arial" w:hAnsi="Arial" w:cs="Arial"/>
          <w:sz w:val="20"/>
          <w:szCs w:val="20"/>
          <w:lang w:eastAsia="en-US"/>
        </w:rPr>
        <w:t>in energetiko</w:t>
      </w:r>
      <w:r w:rsidRPr="00161C6E">
        <w:rPr>
          <w:rFonts w:ascii="Arial" w:hAnsi="Arial" w:cs="Arial"/>
          <w:sz w:val="20"/>
          <w:szCs w:val="20"/>
          <w:lang w:eastAsia="en-US"/>
        </w:rPr>
        <w:t xml:space="preserve">, </w:t>
      </w:r>
      <w:r w:rsidR="00D62E2C" w:rsidRPr="00D62E2C">
        <w:rPr>
          <w:rFonts w:ascii="Arial" w:hAnsi="Arial" w:cs="Arial"/>
          <w:sz w:val="20"/>
          <w:szCs w:val="20"/>
          <w:lang w:eastAsia="en-US"/>
        </w:rPr>
        <w:t>Langusova ulica 4</w:t>
      </w:r>
      <w:r w:rsidRPr="00161C6E">
        <w:rPr>
          <w:rFonts w:ascii="Arial" w:hAnsi="Arial" w:cs="Arial"/>
          <w:sz w:val="20"/>
          <w:szCs w:val="20"/>
          <w:lang w:eastAsia="en-US"/>
        </w:rPr>
        <w:t>, 1</w:t>
      </w:r>
      <w:r w:rsidR="00F24327">
        <w:rPr>
          <w:rFonts w:ascii="Arial" w:hAnsi="Arial" w:cs="Arial"/>
          <w:sz w:val="20"/>
          <w:szCs w:val="20"/>
          <w:lang w:eastAsia="en-US"/>
        </w:rPr>
        <w:t>000</w:t>
      </w:r>
      <w:r w:rsidRPr="00161C6E">
        <w:rPr>
          <w:rFonts w:ascii="Arial" w:hAnsi="Arial" w:cs="Arial"/>
          <w:sz w:val="20"/>
          <w:szCs w:val="20"/>
          <w:lang w:eastAsia="en-US"/>
        </w:rPr>
        <w:t xml:space="preserve"> Ljubljana, da pridobi vse podatke iz kazenske evidence za potrebe preverjanja izpolnjevanja osnovnih pogojev za priznanje sposobnosti v konkretnem postopku oddaje javnega naročila. </w:t>
      </w:r>
    </w:p>
    <w:p w14:paraId="2A73477C" w14:textId="77777777" w:rsidR="003A12BF" w:rsidRPr="00161C6E" w:rsidRDefault="003A12BF" w:rsidP="003A12BF">
      <w:pPr>
        <w:spacing w:line="260" w:lineRule="atLeast"/>
        <w:rPr>
          <w:rFonts w:ascii="Arial" w:hAnsi="Arial" w:cs="Arial"/>
          <w:sz w:val="20"/>
          <w:szCs w:val="20"/>
          <w:lang w:eastAsia="en-US"/>
        </w:rPr>
      </w:pPr>
    </w:p>
    <w:p w14:paraId="238A3B03" w14:textId="77777777" w:rsidR="003A12BF" w:rsidRPr="00161C6E" w:rsidRDefault="003A12BF" w:rsidP="003A12BF">
      <w:pPr>
        <w:spacing w:line="260" w:lineRule="atLeast"/>
        <w:rPr>
          <w:rFonts w:ascii="Arial" w:hAnsi="Arial" w:cs="Arial"/>
          <w:sz w:val="20"/>
          <w:szCs w:val="20"/>
          <w:lang w:eastAsia="en-US"/>
        </w:rPr>
      </w:pPr>
    </w:p>
    <w:p w14:paraId="0906A933" w14:textId="77777777" w:rsidR="003A12BF" w:rsidRPr="00161C6E" w:rsidRDefault="003A12BF" w:rsidP="003A12BF">
      <w:pPr>
        <w:spacing w:line="260" w:lineRule="atLeast"/>
        <w:rPr>
          <w:rFonts w:ascii="Arial" w:hAnsi="Arial" w:cs="Arial"/>
          <w:sz w:val="20"/>
          <w:szCs w:val="20"/>
          <w:lang w:eastAsia="en-US"/>
        </w:rPr>
      </w:pPr>
    </w:p>
    <w:p w14:paraId="5F95CB76" w14:textId="77777777" w:rsidR="003A12BF" w:rsidRPr="00161C6E" w:rsidRDefault="003A12BF" w:rsidP="003A12BF">
      <w:pPr>
        <w:spacing w:line="260" w:lineRule="atLeast"/>
        <w:rPr>
          <w:rFonts w:ascii="Arial" w:hAnsi="Arial" w:cs="Arial"/>
          <w:sz w:val="20"/>
          <w:szCs w:val="20"/>
          <w:lang w:eastAsia="en-US"/>
        </w:rPr>
      </w:pPr>
    </w:p>
    <w:p w14:paraId="10AB6814" w14:textId="77777777" w:rsidR="003A12BF" w:rsidRPr="00161C6E" w:rsidRDefault="003A12BF" w:rsidP="003A12BF">
      <w:pPr>
        <w:spacing w:line="260" w:lineRule="atLeast"/>
        <w:rPr>
          <w:rFonts w:ascii="Arial" w:hAnsi="Arial" w:cs="Arial"/>
          <w:sz w:val="20"/>
          <w:szCs w:val="20"/>
          <w:lang w:eastAsia="en-US"/>
        </w:rPr>
      </w:pPr>
    </w:p>
    <w:p w14:paraId="1AC4848F" w14:textId="77777777" w:rsidR="003A12BF" w:rsidRPr="00161C6E" w:rsidRDefault="003A12BF" w:rsidP="003A12BF">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6E9E8A46" w14:textId="77777777" w:rsidR="003A12BF" w:rsidRPr="00161C6E" w:rsidRDefault="003A12BF" w:rsidP="00E74A6D">
      <w:pPr>
        <w:spacing w:line="260" w:lineRule="atLeast"/>
        <w:rPr>
          <w:rFonts w:ascii="Arial" w:hAnsi="Arial" w:cs="Arial"/>
          <w:i/>
          <w:iCs/>
          <w:sz w:val="20"/>
          <w:lang w:eastAsia="en-US"/>
        </w:rPr>
      </w:pPr>
    </w:p>
    <w:p w14:paraId="2F687AAC" w14:textId="63276882" w:rsidR="00683CE7" w:rsidRPr="00581032" w:rsidRDefault="00317978" w:rsidP="00317978">
      <w:pPr>
        <w:spacing w:line="260" w:lineRule="atLeast"/>
        <w:jc w:val="center"/>
        <w:rPr>
          <w:rFonts w:ascii="Arial" w:hAnsi="Arial" w:cs="Arial"/>
          <w:sz w:val="20"/>
          <w:szCs w:val="20"/>
          <w:lang w:eastAsia="en-US"/>
        </w:rPr>
        <w:sectPr w:rsidR="00683CE7" w:rsidRPr="00581032" w:rsidSect="00E74A6D">
          <w:headerReference w:type="default" r:id="rId20"/>
          <w:footerReference w:type="default" r:id="rId21"/>
          <w:headerReference w:type="first" r:id="rId22"/>
          <w:footerReference w:type="first" r:id="rId23"/>
          <w:pgSz w:w="11900" w:h="16840" w:code="9"/>
          <w:pgMar w:top="851" w:right="843" w:bottom="851" w:left="1134" w:header="964" w:footer="794" w:gutter="0"/>
          <w:cols w:space="708"/>
          <w:titlePg/>
          <w:docGrid w:linePitch="326"/>
        </w:sectPr>
      </w:pPr>
      <w:r>
        <w:rPr>
          <w:rFonts w:ascii="Arial" w:hAnsi="Arial" w:cs="Arial"/>
          <w:sz w:val="20"/>
          <w:szCs w:val="20"/>
          <w:lang w:eastAsia="en-US"/>
        </w:rPr>
        <w:t xml:space="preserve">                                                                  Podpis pooblastitelja:</w:t>
      </w:r>
    </w:p>
    <w:p w14:paraId="5636F312" w14:textId="77777777" w:rsidR="001C6EFC" w:rsidRPr="00C30B22" w:rsidRDefault="001C6EFC" w:rsidP="001C6EFC">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92014C">
        <w:rPr>
          <w:rFonts w:ascii="Arial" w:hAnsi="Arial" w:cs="Arial"/>
          <w:b/>
          <w:sz w:val="20"/>
          <w:szCs w:val="20"/>
        </w:rPr>
        <w:lastRenderedPageBreak/>
        <w:t>Obrazec 2: IZJAVA</w:t>
      </w:r>
      <w:r w:rsidRPr="00223D64">
        <w:rPr>
          <w:rFonts w:ascii="Arial" w:hAnsi="Arial" w:cs="Arial"/>
          <w:b/>
          <w:sz w:val="20"/>
          <w:szCs w:val="20"/>
        </w:rPr>
        <w:t xml:space="preserve"> </w:t>
      </w:r>
      <w:r w:rsidRPr="00841163">
        <w:rPr>
          <w:rFonts w:ascii="Arial" w:hAnsi="Arial" w:cs="Arial"/>
          <w:b/>
          <w:sz w:val="20"/>
          <w:szCs w:val="20"/>
        </w:rPr>
        <w:t>PONUDNIKA O IZPOLNJEVANJU REFERENČNIH ZAHTEV</w:t>
      </w:r>
    </w:p>
    <w:p w14:paraId="1517EA89" w14:textId="77777777" w:rsidR="001C6EFC" w:rsidRDefault="001C6EFC" w:rsidP="001C6EFC">
      <w:pPr>
        <w:spacing w:before="60" w:after="60"/>
        <w:rPr>
          <w:rFonts w:ascii="Arial" w:hAnsi="Arial" w:cs="Arial"/>
          <w:sz w:val="20"/>
          <w:szCs w:val="20"/>
        </w:rPr>
      </w:pPr>
    </w:p>
    <w:p w14:paraId="43900BCA" w14:textId="7773B896" w:rsidR="0047463D" w:rsidRPr="00226BFD" w:rsidRDefault="0047463D" w:rsidP="0047463D">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CD7774" w:rsidRPr="00CD7774">
        <w:rPr>
          <w:rFonts w:ascii="Arial" w:hAnsi="Arial" w:cs="Arial"/>
          <w:b/>
          <w:sz w:val="20"/>
          <w:szCs w:val="20"/>
          <w:lang w:eastAsia="en-US"/>
        </w:rPr>
        <w:t>Izdelava dopolnitev ŠV (utemeljitev rešitve) in DPN ter sodelovanje v postopku do sprejema Uredbe o DPN za Letališče Edvarda Rusjana Maribor</w:t>
      </w:r>
    </w:p>
    <w:p w14:paraId="08212F02" w14:textId="77777777" w:rsidR="0047463D" w:rsidRPr="00161C6E" w:rsidRDefault="0047463D" w:rsidP="0047463D">
      <w:pPr>
        <w:spacing w:line="260" w:lineRule="atLeast"/>
        <w:jc w:val="both"/>
        <w:rPr>
          <w:rFonts w:ascii="Arial" w:hAnsi="Arial" w:cs="Arial"/>
          <w:b/>
          <w:sz w:val="20"/>
          <w:szCs w:val="20"/>
          <w:lang w:eastAsia="en-US"/>
        </w:rPr>
      </w:pPr>
    </w:p>
    <w:p w14:paraId="7C152568" w14:textId="25F849E9" w:rsidR="0047463D" w:rsidRPr="00161C6E" w:rsidRDefault="0047463D" w:rsidP="0047463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w:t>
      </w:r>
      <w:r w:rsidR="002C58C5" w:rsidRPr="002C58C5">
        <w:t xml:space="preserve"> </w:t>
      </w:r>
      <w:r w:rsidR="002C58C5" w:rsidRPr="002C58C5">
        <w:rPr>
          <w:rFonts w:ascii="Arial" w:hAnsi="Arial" w:cs="Arial"/>
          <w:b/>
          <w:sz w:val="20"/>
          <w:szCs w:val="20"/>
          <w:lang w:eastAsia="en-US"/>
        </w:rPr>
        <w:t>in energetiko</w:t>
      </w:r>
      <w:r w:rsidRPr="00161C6E">
        <w:rPr>
          <w:rFonts w:ascii="Arial" w:hAnsi="Arial" w:cs="Arial"/>
          <w:b/>
          <w:sz w:val="20"/>
          <w:szCs w:val="20"/>
          <w:lang w:eastAsia="en-US"/>
        </w:rPr>
        <w:t>,</w:t>
      </w:r>
      <w:r w:rsidR="00F178F4" w:rsidRPr="00F178F4">
        <w:t xml:space="preserve"> </w:t>
      </w:r>
      <w:r w:rsidR="00F178F4" w:rsidRPr="00F178F4">
        <w:rPr>
          <w:rFonts w:ascii="Arial" w:hAnsi="Arial" w:cs="Arial"/>
          <w:b/>
          <w:sz w:val="20"/>
          <w:szCs w:val="20"/>
          <w:lang w:eastAsia="en-US"/>
        </w:rPr>
        <w:t>Langusova ulica 4</w:t>
      </w:r>
      <w:r w:rsidRPr="00161C6E">
        <w:rPr>
          <w:rFonts w:ascii="Arial" w:hAnsi="Arial" w:cs="Arial"/>
          <w:b/>
          <w:sz w:val="20"/>
          <w:szCs w:val="20"/>
          <w:lang w:eastAsia="en-US"/>
        </w:rPr>
        <w:t xml:space="preserve"> ,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799102FB" w14:textId="77777777" w:rsidR="0047463D" w:rsidRPr="00161C6E" w:rsidRDefault="0047463D" w:rsidP="001C6EFC">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4536"/>
        <w:gridCol w:w="5245"/>
      </w:tblGrid>
      <w:tr w:rsidR="001C6EFC" w:rsidRPr="00161C6E" w14:paraId="31F4F140" w14:textId="77777777" w:rsidTr="001C6EF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18D39F3" w14:textId="3DDFCBA7" w:rsidR="001C6EFC" w:rsidRPr="00161C6E" w:rsidRDefault="001C6EFC" w:rsidP="00A92BF7">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poglavja 3.2.</w:t>
            </w:r>
            <w:r w:rsidR="002043BF">
              <w:rPr>
                <w:rFonts w:ascii="Arial" w:hAnsi="Arial" w:cs="Arial"/>
                <w:i/>
                <w:iCs/>
                <w:sz w:val="20"/>
                <w:szCs w:val="20"/>
              </w:rPr>
              <w:t>3</w:t>
            </w:r>
            <w:r>
              <w:rPr>
                <w:rFonts w:ascii="Arial" w:hAnsi="Arial" w:cs="Arial"/>
                <w:i/>
                <w:iCs/>
                <w:sz w:val="20"/>
                <w:szCs w:val="20"/>
              </w:rPr>
              <w:t>.1</w:t>
            </w:r>
            <w:r w:rsidRPr="00161C6E">
              <w:rPr>
                <w:rFonts w:ascii="Arial" w:hAnsi="Arial" w:cs="Arial"/>
                <w:i/>
                <w:iCs/>
                <w:sz w:val="20"/>
                <w:szCs w:val="20"/>
              </w:rPr>
              <w:t xml:space="preserve"> razpisne dokumentacije</w:t>
            </w:r>
          </w:p>
        </w:tc>
      </w:tr>
      <w:tr w:rsidR="001C6EFC" w:rsidRPr="00161C6E" w14:paraId="44566C72" w14:textId="77777777" w:rsidTr="001C6EFC">
        <w:tc>
          <w:tcPr>
            <w:tcW w:w="4536" w:type="dxa"/>
            <w:tcBorders>
              <w:top w:val="single" w:sz="4" w:space="0" w:color="auto"/>
              <w:left w:val="single" w:sz="4" w:space="0" w:color="auto"/>
              <w:bottom w:val="single" w:sz="4" w:space="0" w:color="auto"/>
              <w:right w:val="single" w:sz="4" w:space="0" w:color="auto"/>
            </w:tcBorders>
          </w:tcPr>
          <w:p w14:paraId="1CD7F327" w14:textId="5F9EC67B" w:rsidR="001C6EFC" w:rsidRPr="00223D64" w:rsidRDefault="001C6EFC" w:rsidP="001C6EFC">
            <w:pPr>
              <w:spacing w:line="260" w:lineRule="atLeast"/>
              <w:rPr>
                <w:rFonts w:ascii="Arial" w:hAnsi="Arial" w:cs="Arial"/>
                <w:b/>
                <w:bCs/>
                <w:sz w:val="20"/>
                <w:szCs w:val="20"/>
              </w:rPr>
            </w:pPr>
            <w:r w:rsidRPr="00223D64">
              <w:rPr>
                <w:rFonts w:ascii="Arial" w:hAnsi="Arial" w:cs="Arial"/>
                <w:b/>
                <w:bCs/>
                <w:sz w:val="20"/>
                <w:szCs w:val="20"/>
              </w:rPr>
              <w:t>Naziv referenčnega projekta:</w:t>
            </w:r>
          </w:p>
          <w:p w14:paraId="2397DCE9" w14:textId="77777777" w:rsidR="001C6EFC" w:rsidRPr="00223D64" w:rsidRDefault="001C6EFC" w:rsidP="001C6EFC">
            <w:pPr>
              <w:spacing w:line="260" w:lineRule="atLeast"/>
              <w:rPr>
                <w:rFonts w:ascii="Arial" w:hAnsi="Arial" w:cs="Arial"/>
                <w:b/>
                <w:bCs/>
              </w:rPr>
            </w:pPr>
          </w:p>
        </w:tc>
        <w:tc>
          <w:tcPr>
            <w:tcW w:w="5245" w:type="dxa"/>
            <w:tcBorders>
              <w:top w:val="single" w:sz="4" w:space="0" w:color="auto"/>
              <w:left w:val="single" w:sz="4" w:space="0" w:color="auto"/>
              <w:bottom w:val="single" w:sz="4" w:space="0" w:color="auto"/>
              <w:right w:val="single" w:sz="4" w:space="0" w:color="auto"/>
            </w:tcBorders>
          </w:tcPr>
          <w:p w14:paraId="1402A3E6" w14:textId="77777777" w:rsidR="001C6EFC" w:rsidRPr="00161C6E" w:rsidRDefault="001C6EFC" w:rsidP="001C6EFC">
            <w:pPr>
              <w:spacing w:before="60" w:after="60"/>
              <w:rPr>
                <w:rFonts w:ascii="Arial" w:hAnsi="Arial" w:cs="Arial"/>
                <w:b/>
                <w:bCs/>
                <w:iCs/>
                <w:sz w:val="20"/>
                <w:szCs w:val="20"/>
              </w:rPr>
            </w:pPr>
          </w:p>
        </w:tc>
      </w:tr>
      <w:tr w:rsidR="001C6EFC" w:rsidRPr="00161C6E" w14:paraId="4AA07F98" w14:textId="77777777" w:rsidTr="001C6EFC">
        <w:tc>
          <w:tcPr>
            <w:tcW w:w="4536" w:type="dxa"/>
            <w:tcBorders>
              <w:top w:val="single" w:sz="4" w:space="0" w:color="auto"/>
              <w:left w:val="single" w:sz="4" w:space="0" w:color="auto"/>
              <w:bottom w:val="single" w:sz="4" w:space="0" w:color="auto"/>
              <w:right w:val="single" w:sz="4" w:space="0" w:color="auto"/>
            </w:tcBorders>
          </w:tcPr>
          <w:p w14:paraId="428B2C9A" w14:textId="77777777" w:rsidR="001C6EFC" w:rsidRPr="00223D64" w:rsidRDefault="001C6EFC" w:rsidP="001C6EFC">
            <w:pPr>
              <w:spacing w:line="260" w:lineRule="atLeast"/>
              <w:rPr>
                <w:rFonts w:ascii="Arial" w:hAnsi="Arial" w:cs="Arial"/>
                <w:b/>
                <w:sz w:val="20"/>
                <w:szCs w:val="20"/>
              </w:rPr>
            </w:pPr>
            <w:r w:rsidRPr="00223D64">
              <w:rPr>
                <w:rFonts w:ascii="Arial" w:hAnsi="Arial" w:cs="Arial"/>
                <w:b/>
                <w:sz w:val="20"/>
                <w:szCs w:val="20"/>
              </w:rPr>
              <w:t xml:space="preserve">Naročnik referenčnega projekta </w:t>
            </w:r>
            <w:r w:rsidRPr="00223D64">
              <w:rPr>
                <w:rFonts w:ascii="Arial" w:hAnsi="Arial" w:cs="Arial"/>
                <w:sz w:val="16"/>
                <w:szCs w:val="16"/>
              </w:rPr>
              <w:t>(naziv, naslov)</w:t>
            </w:r>
            <w:r w:rsidRPr="00223D64">
              <w:rPr>
                <w:rFonts w:ascii="Arial" w:hAnsi="Arial" w:cs="Arial"/>
                <w:bCs/>
                <w:sz w:val="20"/>
                <w:szCs w:val="20"/>
              </w:rPr>
              <w:t>:</w:t>
            </w:r>
          </w:p>
          <w:p w14:paraId="703AEBF4" w14:textId="77777777" w:rsidR="001C6EFC" w:rsidRPr="00223D64" w:rsidRDefault="001C6EFC" w:rsidP="001C6EFC">
            <w:pPr>
              <w:spacing w:line="260" w:lineRule="atLeast"/>
              <w:rPr>
                <w:rFonts w:ascii="Arial" w:hAnsi="Arial" w:cs="Arial"/>
                <w:b/>
                <w:sz w:val="20"/>
                <w:szCs w:val="20"/>
              </w:rPr>
            </w:pPr>
          </w:p>
        </w:tc>
        <w:tc>
          <w:tcPr>
            <w:tcW w:w="5245" w:type="dxa"/>
            <w:tcBorders>
              <w:top w:val="single" w:sz="4" w:space="0" w:color="auto"/>
              <w:left w:val="single" w:sz="4" w:space="0" w:color="auto"/>
              <w:bottom w:val="single" w:sz="4" w:space="0" w:color="auto"/>
              <w:right w:val="single" w:sz="4" w:space="0" w:color="auto"/>
            </w:tcBorders>
          </w:tcPr>
          <w:p w14:paraId="1F7AF1F1" w14:textId="77777777" w:rsidR="001C6EFC" w:rsidRPr="00161C6E" w:rsidRDefault="001C6EFC" w:rsidP="001C6EFC">
            <w:pPr>
              <w:spacing w:before="60" w:after="60"/>
              <w:rPr>
                <w:rFonts w:ascii="Arial" w:hAnsi="Arial" w:cs="Arial"/>
                <w:b/>
                <w:bCs/>
                <w:iCs/>
                <w:sz w:val="20"/>
                <w:szCs w:val="20"/>
              </w:rPr>
            </w:pPr>
          </w:p>
        </w:tc>
      </w:tr>
      <w:tr w:rsidR="001C6EFC" w:rsidRPr="00161C6E" w14:paraId="2E15E494" w14:textId="77777777" w:rsidTr="001C6EFC">
        <w:tc>
          <w:tcPr>
            <w:tcW w:w="4536" w:type="dxa"/>
            <w:tcBorders>
              <w:top w:val="single" w:sz="4" w:space="0" w:color="auto"/>
              <w:left w:val="single" w:sz="4" w:space="0" w:color="auto"/>
              <w:bottom w:val="single" w:sz="4" w:space="0" w:color="auto"/>
              <w:right w:val="single" w:sz="4" w:space="0" w:color="auto"/>
            </w:tcBorders>
          </w:tcPr>
          <w:p w14:paraId="0A4BCA48" w14:textId="77777777" w:rsidR="001C6EFC" w:rsidRPr="00223D64" w:rsidRDefault="001C6EFC" w:rsidP="001C6EFC">
            <w:pPr>
              <w:spacing w:line="260" w:lineRule="atLeast"/>
              <w:rPr>
                <w:rFonts w:ascii="Arial" w:hAnsi="Arial" w:cs="Arial"/>
                <w:sz w:val="20"/>
                <w:lang w:eastAsia="en-US"/>
              </w:rPr>
            </w:pPr>
            <w:r w:rsidRPr="00223D64">
              <w:rPr>
                <w:rFonts w:ascii="Arial" w:hAnsi="Arial" w:cs="Arial"/>
                <w:b/>
                <w:bCs/>
                <w:sz w:val="20"/>
                <w:lang w:eastAsia="en-US"/>
              </w:rPr>
              <w:t>Kontaktna oseba naročnika</w:t>
            </w:r>
            <w:r w:rsidRPr="00223D64">
              <w:rPr>
                <w:rFonts w:ascii="Arial" w:hAnsi="Arial" w:cs="Arial"/>
                <w:sz w:val="20"/>
                <w:lang w:eastAsia="en-US"/>
              </w:rPr>
              <w:t xml:space="preserve"> </w:t>
            </w:r>
            <w:r w:rsidRPr="00223D64">
              <w:rPr>
                <w:rFonts w:ascii="Arial" w:hAnsi="Arial" w:cs="Arial"/>
                <w:sz w:val="16"/>
                <w:szCs w:val="16"/>
                <w:lang w:eastAsia="en-US"/>
              </w:rPr>
              <w:t>(ime in priimek ter tel. št.)</w:t>
            </w:r>
            <w:r w:rsidRPr="00223D64">
              <w:rPr>
                <w:rFonts w:ascii="Arial" w:hAnsi="Arial" w:cs="Arial"/>
                <w:sz w:val="20"/>
                <w:lang w:eastAsia="en-US"/>
              </w:rPr>
              <w:t>:</w:t>
            </w:r>
          </w:p>
        </w:tc>
        <w:tc>
          <w:tcPr>
            <w:tcW w:w="5245" w:type="dxa"/>
            <w:tcBorders>
              <w:top w:val="single" w:sz="4" w:space="0" w:color="auto"/>
              <w:left w:val="single" w:sz="4" w:space="0" w:color="auto"/>
              <w:bottom w:val="single" w:sz="4" w:space="0" w:color="auto"/>
              <w:right w:val="single" w:sz="4" w:space="0" w:color="auto"/>
            </w:tcBorders>
          </w:tcPr>
          <w:p w14:paraId="189BDA64" w14:textId="77777777" w:rsidR="001C6EFC" w:rsidRPr="00161C6E" w:rsidRDefault="001C6EFC" w:rsidP="001C6EFC">
            <w:pPr>
              <w:spacing w:before="60" w:after="60"/>
              <w:rPr>
                <w:rFonts w:ascii="Arial" w:hAnsi="Arial" w:cs="Arial"/>
                <w:b/>
                <w:bCs/>
                <w:iCs/>
                <w:sz w:val="20"/>
                <w:szCs w:val="20"/>
              </w:rPr>
            </w:pPr>
          </w:p>
        </w:tc>
      </w:tr>
      <w:tr w:rsidR="001C6EFC" w:rsidRPr="00161C6E" w14:paraId="740AAA87" w14:textId="77777777" w:rsidTr="001C6EFC">
        <w:tc>
          <w:tcPr>
            <w:tcW w:w="4536" w:type="dxa"/>
            <w:tcBorders>
              <w:top w:val="single" w:sz="4" w:space="0" w:color="auto"/>
              <w:left w:val="single" w:sz="4" w:space="0" w:color="auto"/>
              <w:bottom w:val="single" w:sz="4" w:space="0" w:color="auto"/>
              <w:right w:val="single" w:sz="4" w:space="0" w:color="auto"/>
            </w:tcBorders>
          </w:tcPr>
          <w:p w14:paraId="18EEC8BA" w14:textId="77777777" w:rsidR="001C6EFC" w:rsidRPr="00223D64" w:rsidRDefault="001C6EFC" w:rsidP="001C6EFC">
            <w:pPr>
              <w:spacing w:line="260" w:lineRule="atLeast"/>
              <w:rPr>
                <w:rFonts w:ascii="Arial" w:hAnsi="Arial" w:cs="Arial"/>
                <w:sz w:val="16"/>
                <w:szCs w:val="16"/>
              </w:rPr>
            </w:pPr>
            <w:r w:rsidRPr="00223D64">
              <w:rPr>
                <w:rFonts w:ascii="Arial" w:hAnsi="Arial" w:cs="Arial"/>
                <w:b/>
                <w:sz w:val="20"/>
              </w:rPr>
              <w:t>Gospodarski subjekt, ki je izvedel projekt</w:t>
            </w:r>
            <w:r w:rsidRPr="00223D64">
              <w:rPr>
                <w:rFonts w:ascii="Arial" w:hAnsi="Arial" w:cs="Arial"/>
                <w:sz w:val="20"/>
              </w:rPr>
              <w:t xml:space="preserve"> </w:t>
            </w:r>
            <w:r w:rsidRPr="00223D64">
              <w:rPr>
                <w:rFonts w:ascii="Arial" w:hAnsi="Arial" w:cs="Arial"/>
                <w:sz w:val="16"/>
                <w:szCs w:val="16"/>
              </w:rPr>
              <w:t>(z navedbo ali je dela izvajal kot izvajalec, partner ali kot podizvajalec; z navedbo deleža izvedenih pogodbenih del)</w:t>
            </w:r>
          </w:p>
          <w:p w14:paraId="1B973B93" w14:textId="77777777" w:rsidR="001C6EFC" w:rsidRPr="00223D64" w:rsidRDefault="001C6EFC" w:rsidP="001C6EFC">
            <w:pPr>
              <w:spacing w:line="260" w:lineRule="atLeast"/>
              <w:rPr>
                <w:rFonts w:ascii="Arial" w:hAnsi="Arial" w:cs="Arial"/>
                <w:sz w:val="20"/>
              </w:rPr>
            </w:pPr>
          </w:p>
        </w:tc>
        <w:tc>
          <w:tcPr>
            <w:tcW w:w="5245" w:type="dxa"/>
            <w:tcBorders>
              <w:top w:val="single" w:sz="4" w:space="0" w:color="auto"/>
              <w:left w:val="single" w:sz="4" w:space="0" w:color="auto"/>
              <w:bottom w:val="single" w:sz="4" w:space="0" w:color="auto"/>
              <w:right w:val="single" w:sz="4" w:space="0" w:color="auto"/>
            </w:tcBorders>
          </w:tcPr>
          <w:p w14:paraId="13D52C21" w14:textId="77777777" w:rsidR="001C6EFC" w:rsidRPr="00161C6E" w:rsidRDefault="001C6EFC" w:rsidP="001C6EFC">
            <w:pPr>
              <w:spacing w:before="60" w:after="60"/>
              <w:rPr>
                <w:rFonts w:ascii="Arial" w:hAnsi="Arial" w:cs="Arial"/>
                <w:b/>
                <w:bCs/>
                <w:iCs/>
                <w:sz w:val="20"/>
                <w:szCs w:val="20"/>
              </w:rPr>
            </w:pPr>
          </w:p>
        </w:tc>
      </w:tr>
      <w:tr w:rsidR="001C6EFC" w:rsidRPr="00161C6E" w14:paraId="20B12355" w14:textId="77777777" w:rsidTr="001C6EFC">
        <w:tc>
          <w:tcPr>
            <w:tcW w:w="4536" w:type="dxa"/>
            <w:tcBorders>
              <w:top w:val="single" w:sz="4" w:space="0" w:color="auto"/>
              <w:left w:val="single" w:sz="4" w:space="0" w:color="auto"/>
              <w:bottom w:val="single" w:sz="4" w:space="0" w:color="auto"/>
              <w:right w:val="single" w:sz="4" w:space="0" w:color="auto"/>
            </w:tcBorders>
          </w:tcPr>
          <w:p w14:paraId="583CF441" w14:textId="77777777" w:rsidR="001C6EFC" w:rsidRPr="00223D64" w:rsidRDefault="001C6EFC" w:rsidP="001C6EFC">
            <w:pPr>
              <w:spacing w:line="260" w:lineRule="atLeast"/>
              <w:rPr>
                <w:rFonts w:ascii="Arial" w:hAnsi="Arial" w:cs="Arial"/>
                <w:sz w:val="20"/>
              </w:rPr>
            </w:pPr>
            <w:r w:rsidRPr="00223D64">
              <w:rPr>
                <w:rFonts w:ascii="Arial" w:hAnsi="Arial" w:cs="Arial"/>
                <w:b/>
                <w:bCs/>
                <w:sz w:val="20"/>
              </w:rPr>
              <w:t>Obdobje izvedbe</w:t>
            </w:r>
            <w:r w:rsidRPr="00223D64">
              <w:rPr>
                <w:rFonts w:ascii="Arial" w:hAnsi="Arial" w:cs="Arial"/>
                <w:sz w:val="20"/>
              </w:rPr>
              <w:t xml:space="preserve"> </w:t>
            </w:r>
            <w:r w:rsidRPr="00223D64">
              <w:rPr>
                <w:rFonts w:ascii="Arial" w:hAnsi="Arial" w:cs="Arial"/>
                <w:sz w:val="16"/>
                <w:szCs w:val="16"/>
              </w:rPr>
              <w:t>(od mesec leto – do mesec leto)</w:t>
            </w:r>
            <w:r w:rsidRPr="00223D64">
              <w:rPr>
                <w:rFonts w:ascii="Arial" w:hAnsi="Arial" w:cs="Arial"/>
                <w:sz w:val="20"/>
              </w:rPr>
              <w:t>:</w:t>
            </w:r>
          </w:p>
        </w:tc>
        <w:tc>
          <w:tcPr>
            <w:tcW w:w="5245" w:type="dxa"/>
            <w:tcBorders>
              <w:top w:val="single" w:sz="4" w:space="0" w:color="auto"/>
              <w:left w:val="single" w:sz="4" w:space="0" w:color="auto"/>
              <w:bottom w:val="single" w:sz="4" w:space="0" w:color="auto"/>
              <w:right w:val="single" w:sz="4" w:space="0" w:color="auto"/>
            </w:tcBorders>
          </w:tcPr>
          <w:p w14:paraId="35733B27" w14:textId="77777777" w:rsidR="001C6EFC" w:rsidRPr="00161C6E" w:rsidRDefault="001C6EFC" w:rsidP="001C6EFC">
            <w:pPr>
              <w:spacing w:before="60" w:after="60"/>
              <w:rPr>
                <w:rFonts w:ascii="Arial" w:hAnsi="Arial" w:cs="Arial"/>
                <w:b/>
                <w:bCs/>
                <w:iCs/>
                <w:sz w:val="20"/>
                <w:szCs w:val="20"/>
              </w:rPr>
            </w:pPr>
          </w:p>
        </w:tc>
      </w:tr>
      <w:tr w:rsidR="003A12BF" w:rsidRPr="00F41505" w14:paraId="33F223C5" w14:textId="77777777" w:rsidTr="001C6EFC">
        <w:tc>
          <w:tcPr>
            <w:tcW w:w="4536" w:type="dxa"/>
            <w:tcBorders>
              <w:top w:val="single" w:sz="4" w:space="0" w:color="auto"/>
              <w:left w:val="single" w:sz="4" w:space="0" w:color="auto"/>
              <w:bottom w:val="single" w:sz="4" w:space="0" w:color="auto"/>
              <w:right w:val="single" w:sz="4" w:space="0" w:color="auto"/>
            </w:tcBorders>
          </w:tcPr>
          <w:p w14:paraId="4B4AC40E" w14:textId="4EE6C93A" w:rsidR="003A12BF" w:rsidRPr="00223D64" w:rsidRDefault="0092014C" w:rsidP="003A12BF">
            <w:pPr>
              <w:spacing w:line="260" w:lineRule="atLeast"/>
              <w:rPr>
                <w:rFonts w:ascii="Arial" w:hAnsi="Arial" w:cs="Arial"/>
                <w:sz w:val="20"/>
              </w:rPr>
            </w:pPr>
            <w:r w:rsidRPr="0092014C">
              <w:rPr>
                <w:rFonts w:ascii="Arial" w:hAnsi="Arial" w:cs="Arial"/>
                <w:sz w:val="20"/>
              </w:rPr>
              <w:t>Krajši opis projekta, iz katerega je razvidno, ali po vsebini ustreza zahtevam javnega naročila:</w:t>
            </w:r>
          </w:p>
        </w:tc>
        <w:tc>
          <w:tcPr>
            <w:tcW w:w="5245" w:type="dxa"/>
            <w:tcBorders>
              <w:top w:val="single" w:sz="4" w:space="0" w:color="auto"/>
              <w:left w:val="single" w:sz="4" w:space="0" w:color="auto"/>
              <w:bottom w:val="single" w:sz="4" w:space="0" w:color="auto"/>
              <w:right w:val="single" w:sz="4" w:space="0" w:color="auto"/>
            </w:tcBorders>
          </w:tcPr>
          <w:p w14:paraId="0E5026EE" w14:textId="06C28E7D" w:rsidR="003A12BF" w:rsidRPr="0092014C" w:rsidRDefault="003A12BF" w:rsidP="0092014C">
            <w:pPr>
              <w:autoSpaceDE w:val="0"/>
              <w:autoSpaceDN w:val="0"/>
              <w:adjustRightInd w:val="0"/>
              <w:spacing w:line="260" w:lineRule="atLeast"/>
              <w:jc w:val="both"/>
              <w:rPr>
                <w:rFonts w:ascii="Arial" w:eastAsia="Calibri" w:hAnsi="Arial" w:cs="Arial"/>
                <w:sz w:val="20"/>
                <w:szCs w:val="20"/>
              </w:rPr>
            </w:pPr>
          </w:p>
        </w:tc>
      </w:tr>
    </w:tbl>
    <w:p w14:paraId="4A31D40A" w14:textId="77777777" w:rsidR="0037518B" w:rsidRPr="00F41505" w:rsidRDefault="0037518B" w:rsidP="001C6EFC">
      <w:pPr>
        <w:spacing w:before="60" w:after="60"/>
        <w:rPr>
          <w:rFonts w:ascii="Arial" w:hAnsi="Arial" w:cs="Arial"/>
        </w:rPr>
      </w:pPr>
    </w:p>
    <w:p w14:paraId="74A055C0" w14:textId="77777777" w:rsidR="0037518B" w:rsidRPr="00F41505" w:rsidRDefault="0037518B" w:rsidP="001C6EFC">
      <w:pPr>
        <w:spacing w:before="60" w:after="60"/>
        <w:rPr>
          <w:rFonts w:ascii="Arial" w:hAnsi="Arial" w:cs="Arial"/>
        </w:rPr>
      </w:pPr>
    </w:p>
    <w:tbl>
      <w:tblPr>
        <w:tblW w:w="9810" w:type="dxa"/>
        <w:tblInd w:w="108" w:type="dxa"/>
        <w:tblLook w:val="01E0" w:firstRow="1" w:lastRow="1" w:firstColumn="1" w:lastColumn="1" w:noHBand="0" w:noVBand="0"/>
      </w:tblPr>
      <w:tblGrid>
        <w:gridCol w:w="2936"/>
        <w:gridCol w:w="6874"/>
      </w:tblGrid>
      <w:tr w:rsidR="001C6EFC" w:rsidRPr="00F41505" w14:paraId="495F31F3" w14:textId="77777777" w:rsidTr="00223D64">
        <w:tc>
          <w:tcPr>
            <w:tcW w:w="2936" w:type="dxa"/>
            <w:tcBorders>
              <w:top w:val="single" w:sz="4" w:space="0" w:color="auto"/>
              <w:left w:val="single" w:sz="4" w:space="0" w:color="auto"/>
              <w:bottom w:val="single" w:sz="4" w:space="0" w:color="auto"/>
              <w:right w:val="single" w:sz="4" w:space="0" w:color="auto"/>
            </w:tcBorders>
          </w:tcPr>
          <w:p w14:paraId="4606A9F3" w14:textId="77777777" w:rsidR="001C6EFC" w:rsidRPr="00F41505" w:rsidRDefault="001C6EFC" w:rsidP="001C6EFC">
            <w:pPr>
              <w:spacing w:line="260" w:lineRule="atLeast"/>
              <w:rPr>
                <w:rFonts w:ascii="Arial" w:hAnsi="Arial" w:cs="Arial"/>
                <w:i/>
                <w:iCs/>
                <w:sz w:val="20"/>
              </w:rPr>
            </w:pPr>
          </w:p>
        </w:tc>
        <w:tc>
          <w:tcPr>
            <w:tcW w:w="6874" w:type="dxa"/>
            <w:tcBorders>
              <w:top w:val="single" w:sz="4" w:space="0" w:color="auto"/>
              <w:left w:val="single" w:sz="4" w:space="0" w:color="auto"/>
              <w:bottom w:val="single" w:sz="4" w:space="0" w:color="auto"/>
              <w:right w:val="single" w:sz="4" w:space="0" w:color="auto"/>
            </w:tcBorders>
          </w:tcPr>
          <w:p w14:paraId="08B2AB38" w14:textId="77777777" w:rsidR="001C6EFC" w:rsidRPr="00F41505" w:rsidRDefault="001C6EFC" w:rsidP="001C6EFC">
            <w:pPr>
              <w:spacing w:before="60" w:after="60"/>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1C6EFC" w:rsidRPr="00F41505" w14:paraId="58930085" w14:textId="77777777" w:rsidTr="00223D64">
        <w:tc>
          <w:tcPr>
            <w:tcW w:w="2936" w:type="dxa"/>
            <w:tcBorders>
              <w:top w:val="single" w:sz="4" w:space="0" w:color="auto"/>
              <w:left w:val="single" w:sz="4" w:space="0" w:color="auto"/>
              <w:bottom w:val="single" w:sz="4" w:space="0" w:color="auto"/>
              <w:right w:val="single" w:sz="4" w:space="0" w:color="auto"/>
            </w:tcBorders>
          </w:tcPr>
          <w:p w14:paraId="640C105D" w14:textId="71C7A607" w:rsidR="001C6EFC" w:rsidRPr="00F41505" w:rsidRDefault="001C6EFC" w:rsidP="001C6EFC">
            <w:pPr>
              <w:spacing w:line="260" w:lineRule="atLeast"/>
              <w:rPr>
                <w:rFonts w:ascii="Arial" w:hAnsi="Arial" w:cs="Arial"/>
                <w:i/>
                <w:iCs/>
                <w:sz w:val="20"/>
              </w:rPr>
            </w:pPr>
            <w:r w:rsidRPr="00F41505">
              <w:rPr>
                <w:rFonts w:ascii="Arial" w:hAnsi="Arial" w:cs="Arial"/>
                <w:b/>
                <w:i/>
                <w:iCs/>
                <w:sz w:val="20"/>
              </w:rPr>
              <w:t xml:space="preserve">Podpis pooblaščene osebe pri ponudniku oziroma v primeru skupne ponudbe pooblaščene osebe vodilnega partnerja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p>
        </w:tc>
        <w:tc>
          <w:tcPr>
            <w:tcW w:w="6874" w:type="dxa"/>
            <w:tcBorders>
              <w:top w:val="single" w:sz="4" w:space="0" w:color="auto"/>
              <w:left w:val="single" w:sz="4" w:space="0" w:color="auto"/>
              <w:bottom w:val="single" w:sz="4" w:space="0" w:color="auto"/>
              <w:right w:val="single" w:sz="4" w:space="0" w:color="auto"/>
            </w:tcBorders>
          </w:tcPr>
          <w:p w14:paraId="3DDCBEDD" w14:textId="77777777" w:rsidR="001C6EFC" w:rsidRPr="00F41505" w:rsidRDefault="001C6EFC" w:rsidP="001C6EFC">
            <w:pPr>
              <w:spacing w:before="60" w:after="60"/>
              <w:rPr>
                <w:rFonts w:ascii="Arial" w:hAnsi="Arial" w:cs="Arial"/>
                <w:b/>
                <w:bCs/>
                <w:iCs/>
                <w:sz w:val="20"/>
                <w:szCs w:val="20"/>
              </w:rPr>
            </w:pPr>
          </w:p>
        </w:tc>
      </w:tr>
    </w:tbl>
    <w:p w14:paraId="1A87DF29" w14:textId="77777777" w:rsidR="001C6EFC" w:rsidRPr="00F41505" w:rsidRDefault="001C6EFC" w:rsidP="001C6EFC">
      <w:pPr>
        <w:spacing w:line="260" w:lineRule="atLeast"/>
        <w:jc w:val="both"/>
        <w:rPr>
          <w:rFonts w:ascii="Arial" w:hAnsi="Arial" w:cs="Arial"/>
          <w:i/>
          <w:sz w:val="20"/>
          <w:szCs w:val="20"/>
          <w:lang w:eastAsia="en-US"/>
        </w:rPr>
      </w:pPr>
    </w:p>
    <w:p w14:paraId="727DC030" w14:textId="77777777" w:rsidR="001826C8" w:rsidRDefault="001826C8" w:rsidP="001C6EFC">
      <w:pPr>
        <w:spacing w:line="260" w:lineRule="atLeast"/>
        <w:jc w:val="both"/>
        <w:rPr>
          <w:rFonts w:ascii="Arial" w:hAnsi="Arial" w:cs="Arial"/>
          <w:i/>
          <w:sz w:val="20"/>
          <w:szCs w:val="20"/>
          <w:lang w:eastAsia="en-US"/>
        </w:rPr>
      </w:pPr>
    </w:p>
    <w:p w14:paraId="457F38B7" w14:textId="77777777" w:rsidR="001C6EFC" w:rsidRDefault="001C6EFC" w:rsidP="001C6EFC">
      <w:pPr>
        <w:spacing w:before="60" w:after="60"/>
        <w:jc w:val="both"/>
        <w:rPr>
          <w:rFonts w:ascii="Arial" w:hAnsi="Arial" w:cs="Arial"/>
          <w:b/>
          <w:sz w:val="20"/>
          <w:szCs w:val="20"/>
        </w:rPr>
      </w:pPr>
    </w:p>
    <w:p w14:paraId="3CAF92A2" w14:textId="77777777" w:rsidR="001C6EFC" w:rsidRDefault="001C6EFC" w:rsidP="001C6EFC">
      <w:pPr>
        <w:spacing w:before="60" w:after="60"/>
        <w:jc w:val="both"/>
        <w:rPr>
          <w:rFonts w:ascii="Arial" w:hAnsi="Arial" w:cs="Arial"/>
          <w:b/>
          <w:sz w:val="20"/>
          <w:szCs w:val="20"/>
        </w:rPr>
      </w:pPr>
    </w:p>
    <w:p w14:paraId="369915A3" w14:textId="366A072E" w:rsidR="005F61DB" w:rsidRDefault="005F61DB" w:rsidP="005722D3">
      <w:pPr>
        <w:spacing w:before="60" w:after="60"/>
        <w:jc w:val="both"/>
        <w:rPr>
          <w:rFonts w:ascii="Arial" w:hAnsi="Arial" w:cs="Arial"/>
          <w:b/>
          <w:sz w:val="20"/>
          <w:szCs w:val="20"/>
        </w:rPr>
      </w:pPr>
    </w:p>
    <w:p w14:paraId="1CA24FD9" w14:textId="73F434CE" w:rsidR="003A12BF" w:rsidRDefault="003A12BF" w:rsidP="005722D3">
      <w:pPr>
        <w:spacing w:before="60" w:after="60"/>
        <w:jc w:val="both"/>
        <w:rPr>
          <w:rFonts w:ascii="Arial" w:hAnsi="Arial" w:cs="Arial"/>
          <w:b/>
          <w:sz w:val="20"/>
          <w:szCs w:val="20"/>
        </w:rPr>
      </w:pPr>
    </w:p>
    <w:p w14:paraId="7A9AADD5" w14:textId="39DFA75E" w:rsidR="003A12BF" w:rsidRDefault="003A12BF" w:rsidP="005722D3">
      <w:pPr>
        <w:spacing w:before="60" w:after="60"/>
        <w:jc w:val="both"/>
        <w:rPr>
          <w:rFonts w:ascii="Arial" w:hAnsi="Arial" w:cs="Arial"/>
          <w:b/>
          <w:sz w:val="20"/>
          <w:szCs w:val="20"/>
        </w:rPr>
      </w:pPr>
    </w:p>
    <w:p w14:paraId="56D06595" w14:textId="0EC34324" w:rsidR="003A12BF" w:rsidRDefault="003A12BF" w:rsidP="005722D3">
      <w:pPr>
        <w:spacing w:before="60" w:after="60"/>
        <w:jc w:val="both"/>
        <w:rPr>
          <w:rFonts w:ascii="Arial" w:hAnsi="Arial" w:cs="Arial"/>
          <w:b/>
          <w:sz w:val="20"/>
          <w:szCs w:val="20"/>
        </w:rPr>
      </w:pPr>
    </w:p>
    <w:p w14:paraId="12FBC306" w14:textId="465327CD" w:rsidR="003A12BF" w:rsidRDefault="003A12BF" w:rsidP="005722D3">
      <w:pPr>
        <w:spacing w:before="60" w:after="60"/>
        <w:jc w:val="both"/>
        <w:rPr>
          <w:rFonts w:ascii="Arial" w:hAnsi="Arial" w:cs="Arial"/>
          <w:b/>
          <w:sz w:val="20"/>
          <w:szCs w:val="20"/>
        </w:rPr>
      </w:pPr>
    </w:p>
    <w:p w14:paraId="0E31E62F" w14:textId="77777777" w:rsidR="007B36C1" w:rsidRDefault="007B36C1">
      <w:pPr>
        <w:rPr>
          <w:rFonts w:ascii="Arial" w:hAnsi="Arial" w:cs="Arial"/>
          <w:b/>
          <w:sz w:val="20"/>
          <w:szCs w:val="20"/>
          <w:lang w:eastAsia="en-US"/>
        </w:rPr>
      </w:pPr>
      <w:r>
        <w:rPr>
          <w:rFonts w:ascii="Arial" w:hAnsi="Arial" w:cs="Arial"/>
          <w:b/>
          <w:sz w:val="20"/>
          <w:szCs w:val="20"/>
          <w:lang w:eastAsia="en-US"/>
        </w:rPr>
        <w:br w:type="page"/>
      </w:r>
    </w:p>
    <w:p w14:paraId="6DA45014" w14:textId="54CB16AE"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3672E1">
        <w:rPr>
          <w:rFonts w:ascii="Arial" w:hAnsi="Arial" w:cs="Arial"/>
          <w:b/>
          <w:sz w:val="20"/>
          <w:szCs w:val="20"/>
          <w:lang w:eastAsia="en-US"/>
        </w:rPr>
        <w:lastRenderedPageBreak/>
        <w:t>Obrazec 3:</w:t>
      </w:r>
      <w:r w:rsidRPr="00223D64">
        <w:rPr>
          <w:rFonts w:ascii="Arial" w:hAnsi="Arial" w:cs="Arial"/>
          <w:b/>
          <w:sz w:val="20"/>
          <w:szCs w:val="20"/>
          <w:lang w:eastAsia="en-US"/>
        </w:rPr>
        <w:t xml:space="preserve"> </w:t>
      </w:r>
      <w:r w:rsidRPr="00841163">
        <w:rPr>
          <w:rFonts w:ascii="Arial" w:hAnsi="Arial" w:cs="Arial"/>
          <w:b/>
          <w:sz w:val="20"/>
          <w:szCs w:val="20"/>
          <w:lang w:eastAsia="en-US"/>
        </w:rPr>
        <w:t>IZJAVA PONUDNIKA O NOMINIRAN</w:t>
      </w:r>
      <w:r w:rsidR="005D1410">
        <w:rPr>
          <w:rFonts w:ascii="Arial" w:hAnsi="Arial" w:cs="Arial"/>
          <w:b/>
          <w:sz w:val="20"/>
          <w:szCs w:val="20"/>
          <w:lang w:eastAsia="en-US"/>
        </w:rPr>
        <w:t>EMU</w:t>
      </w:r>
      <w:r w:rsidRPr="00841163">
        <w:rPr>
          <w:rFonts w:ascii="Arial" w:hAnsi="Arial" w:cs="Arial"/>
          <w:b/>
          <w:sz w:val="20"/>
          <w:szCs w:val="20"/>
          <w:lang w:eastAsia="en-US"/>
        </w:rPr>
        <w:t xml:space="preserve"> KADR</w:t>
      </w:r>
      <w:r w:rsidR="005D1410">
        <w:rPr>
          <w:rFonts w:ascii="Arial" w:hAnsi="Arial" w:cs="Arial"/>
          <w:b/>
          <w:sz w:val="20"/>
          <w:szCs w:val="20"/>
          <w:lang w:eastAsia="en-US"/>
        </w:rPr>
        <w:t>U</w:t>
      </w:r>
      <w:r w:rsidRPr="00841163">
        <w:rPr>
          <w:rFonts w:ascii="Arial" w:hAnsi="Arial" w:cs="Arial"/>
          <w:b/>
          <w:sz w:val="20"/>
          <w:szCs w:val="20"/>
          <w:lang w:eastAsia="en-US"/>
        </w:rPr>
        <w:t xml:space="preserve"> IN IZPOLNJEVANJU POGOJEV ZA KAD</w:t>
      </w:r>
      <w:r w:rsidR="005D1410">
        <w:rPr>
          <w:rFonts w:ascii="Arial" w:hAnsi="Arial" w:cs="Arial"/>
          <w:b/>
          <w:sz w:val="20"/>
          <w:szCs w:val="20"/>
          <w:lang w:eastAsia="en-US"/>
        </w:rPr>
        <w:t>E</w:t>
      </w:r>
      <w:r w:rsidRPr="00841163">
        <w:rPr>
          <w:rFonts w:ascii="Arial" w:hAnsi="Arial" w:cs="Arial"/>
          <w:b/>
          <w:sz w:val="20"/>
          <w:szCs w:val="20"/>
          <w:lang w:eastAsia="en-US"/>
        </w:rPr>
        <w:t>R</w:t>
      </w:r>
    </w:p>
    <w:p w14:paraId="53A0F983" w14:textId="77777777" w:rsidR="005722D3" w:rsidRDefault="005722D3" w:rsidP="005722D3">
      <w:pPr>
        <w:spacing w:line="260" w:lineRule="atLeast"/>
        <w:jc w:val="both"/>
        <w:rPr>
          <w:rFonts w:ascii="Arial" w:hAnsi="Arial" w:cs="Arial"/>
          <w:sz w:val="20"/>
          <w:szCs w:val="20"/>
          <w:lang w:eastAsia="en-US"/>
        </w:rPr>
      </w:pPr>
    </w:p>
    <w:p w14:paraId="15893C58" w14:textId="1E9E2CF2" w:rsidR="00B71042" w:rsidRPr="00226BFD" w:rsidRDefault="00B71042" w:rsidP="00B71042">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CD7774" w:rsidRPr="00CD7774">
        <w:rPr>
          <w:rFonts w:ascii="Arial" w:hAnsi="Arial" w:cs="Arial"/>
          <w:b/>
          <w:sz w:val="20"/>
          <w:szCs w:val="20"/>
          <w:lang w:eastAsia="en-US"/>
        </w:rPr>
        <w:t>Izdelava dopolnitev ŠV (utemeljitev rešitve) in DPN ter sodelovanje v postopku do sprejema Uredbe o DPN za Letališče Edvarda Rusjana Maribor</w:t>
      </w:r>
    </w:p>
    <w:p w14:paraId="4CDCB01E" w14:textId="77777777" w:rsidR="00B71042" w:rsidRPr="00161C6E" w:rsidRDefault="00B71042" w:rsidP="00B71042">
      <w:pPr>
        <w:spacing w:line="260" w:lineRule="atLeast"/>
        <w:jc w:val="both"/>
        <w:rPr>
          <w:rFonts w:ascii="Arial" w:hAnsi="Arial" w:cs="Arial"/>
          <w:b/>
          <w:sz w:val="20"/>
          <w:szCs w:val="20"/>
          <w:lang w:eastAsia="en-US"/>
        </w:rPr>
      </w:pPr>
    </w:p>
    <w:p w14:paraId="495D58EC" w14:textId="227F4118" w:rsidR="00B71042" w:rsidRPr="00161C6E" w:rsidRDefault="00B71042" w:rsidP="00B71042">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w:t>
      </w:r>
      <w:r w:rsidR="002C58C5" w:rsidRPr="002C58C5">
        <w:t xml:space="preserve"> </w:t>
      </w:r>
      <w:r w:rsidR="002C58C5" w:rsidRPr="002C58C5">
        <w:rPr>
          <w:rFonts w:ascii="Arial" w:hAnsi="Arial" w:cs="Arial"/>
          <w:b/>
          <w:sz w:val="20"/>
          <w:szCs w:val="20"/>
          <w:lang w:eastAsia="en-US"/>
        </w:rPr>
        <w:t>in energetiko</w:t>
      </w:r>
      <w:r w:rsidRPr="00161C6E">
        <w:rPr>
          <w:rFonts w:ascii="Arial" w:hAnsi="Arial" w:cs="Arial"/>
          <w:b/>
          <w:sz w:val="20"/>
          <w:szCs w:val="20"/>
          <w:lang w:eastAsia="en-US"/>
        </w:rPr>
        <w:t xml:space="preserve">, </w:t>
      </w:r>
      <w:r w:rsidR="00F178F4" w:rsidRPr="00F178F4">
        <w:rPr>
          <w:rFonts w:ascii="Arial" w:hAnsi="Arial" w:cs="Arial"/>
          <w:b/>
          <w:sz w:val="20"/>
          <w:szCs w:val="20"/>
          <w:lang w:eastAsia="en-US"/>
        </w:rPr>
        <w:t>Langusova ulica 4</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7B1CC913" w14:textId="77777777" w:rsidR="00B71042" w:rsidRPr="00A93C7A" w:rsidRDefault="00B71042" w:rsidP="005722D3">
      <w:pPr>
        <w:spacing w:line="260" w:lineRule="atLeast"/>
        <w:jc w:val="both"/>
        <w:rPr>
          <w:rFonts w:ascii="Arial" w:hAnsi="Arial" w:cs="Arial"/>
          <w:sz w:val="20"/>
          <w:szCs w:val="20"/>
          <w:lang w:eastAsia="en-US"/>
        </w:rPr>
      </w:pPr>
    </w:p>
    <w:p w14:paraId="64084679" w14:textId="36CF23C5" w:rsidR="007D0B95" w:rsidRDefault="007D0B95" w:rsidP="007D0B95">
      <w:pPr>
        <w:spacing w:line="260" w:lineRule="atLeast"/>
        <w:jc w:val="both"/>
        <w:rPr>
          <w:rFonts w:ascii="Arial" w:hAnsi="Arial" w:cs="Arial"/>
          <w:sz w:val="20"/>
          <w:szCs w:val="20"/>
          <w:lang w:eastAsia="en-US"/>
        </w:rPr>
      </w:pPr>
      <w:r w:rsidRPr="00A61EF6">
        <w:rPr>
          <w:rFonts w:ascii="Arial" w:hAnsi="Arial" w:cs="Arial"/>
          <w:sz w:val="20"/>
          <w:szCs w:val="20"/>
          <w:u w:val="single"/>
          <w:lang w:eastAsia="en-US"/>
        </w:rPr>
        <w:t>Seznam kadrov</w:t>
      </w:r>
      <w:r w:rsidRPr="00A61EF6">
        <w:rPr>
          <w:rFonts w:ascii="Arial" w:hAnsi="Arial" w:cs="Arial"/>
          <w:sz w:val="20"/>
          <w:szCs w:val="20"/>
          <w:lang w:eastAsia="en-US"/>
        </w:rPr>
        <w:t>, s katerimi ponudnik namerava izvesti predmetno javno naročilo in izpolnjujejo pogoje iz točke 3.2.</w:t>
      </w:r>
      <w:r w:rsidR="002043BF">
        <w:rPr>
          <w:rFonts w:ascii="Arial" w:hAnsi="Arial" w:cs="Arial"/>
          <w:sz w:val="20"/>
          <w:szCs w:val="20"/>
          <w:lang w:eastAsia="en-US"/>
        </w:rPr>
        <w:t>3</w:t>
      </w:r>
      <w:r w:rsidRPr="00A61EF6">
        <w:rPr>
          <w:rFonts w:ascii="Arial" w:hAnsi="Arial" w:cs="Arial"/>
          <w:sz w:val="20"/>
          <w:szCs w:val="20"/>
          <w:lang w:eastAsia="en-US"/>
        </w:rPr>
        <w:t xml:space="preserve">.2 razpisne dokumentacije: </w:t>
      </w:r>
    </w:p>
    <w:p w14:paraId="06B66FBD" w14:textId="77777777" w:rsidR="00BD2870" w:rsidRDefault="00BD2870" w:rsidP="007D0B95">
      <w:pPr>
        <w:spacing w:line="260" w:lineRule="atLeast"/>
        <w:jc w:val="both"/>
        <w:rPr>
          <w:rFonts w:ascii="Arial" w:hAnsi="Arial" w:cs="Arial"/>
          <w:sz w:val="20"/>
          <w:szCs w:val="20"/>
          <w:lang w:eastAsia="en-US"/>
        </w:rPr>
      </w:pPr>
    </w:p>
    <w:p w14:paraId="56668160" w14:textId="5C0D3DB6" w:rsidR="00BD2870" w:rsidRDefault="00BD2870" w:rsidP="007D0B95">
      <w:pPr>
        <w:spacing w:line="260" w:lineRule="atLeast"/>
        <w:jc w:val="both"/>
        <w:rPr>
          <w:rFonts w:ascii="Arial" w:hAnsi="Arial" w:cs="Arial"/>
          <w:sz w:val="20"/>
          <w:szCs w:val="20"/>
          <w:lang w:eastAsia="en-US"/>
        </w:rPr>
      </w:pPr>
      <w:r>
        <w:rPr>
          <w:rFonts w:ascii="Arial" w:hAnsi="Arial" w:cs="Arial"/>
          <w:sz w:val="20"/>
          <w:szCs w:val="20"/>
          <w:lang w:eastAsia="en-US"/>
        </w:rPr>
        <w:t xml:space="preserve">1. </w:t>
      </w:r>
    </w:p>
    <w:p w14:paraId="07754D43" w14:textId="77777777" w:rsidR="0092014C" w:rsidRPr="00862DC3" w:rsidRDefault="0092014C" w:rsidP="0092014C">
      <w:pPr>
        <w:suppressAutoHyphens/>
        <w:spacing w:line="260" w:lineRule="atLeast"/>
        <w:rPr>
          <w:rFonts w:ascii="Arial" w:hAnsi="Arial" w:cs="Arial"/>
          <w:b/>
          <w:sz w:val="20"/>
          <w:szCs w:val="20"/>
          <w:lang w:eastAsia="en-US"/>
        </w:rPr>
      </w:pPr>
    </w:p>
    <w:tbl>
      <w:tblPr>
        <w:tblW w:w="9781" w:type="dxa"/>
        <w:tblInd w:w="-147" w:type="dxa"/>
        <w:tblLook w:val="01E0" w:firstRow="1" w:lastRow="1" w:firstColumn="1" w:lastColumn="1" w:noHBand="0" w:noVBand="0"/>
      </w:tblPr>
      <w:tblGrid>
        <w:gridCol w:w="4395"/>
        <w:gridCol w:w="5386"/>
      </w:tblGrid>
      <w:tr w:rsidR="0092014C" w:rsidRPr="00B142D1" w14:paraId="38F99269" w14:textId="77777777" w:rsidTr="00E54B1C">
        <w:trPr>
          <w:trHeight w:val="55"/>
        </w:trPr>
        <w:tc>
          <w:tcPr>
            <w:tcW w:w="9781" w:type="dxa"/>
            <w:gridSpan w:val="2"/>
            <w:tcBorders>
              <w:top w:val="single" w:sz="4" w:space="0" w:color="auto"/>
              <w:left w:val="single" w:sz="4" w:space="0" w:color="auto"/>
              <w:bottom w:val="single" w:sz="4" w:space="0" w:color="auto"/>
              <w:right w:val="single" w:sz="4" w:space="0" w:color="auto"/>
            </w:tcBorders>
          </w:tcPr>
          <w:p w14:paraId="3A21AD13" w14:textId="2074718C" w:rsidR="0092014C" w:rsidRPr="00862DC3" w:rsidRDefault="0092014C" w:rsidP="00E54B1C">
            <w:pPr>
              <w:spacing w:line="260" w:lineRule="atLeast"/>
              <w:rPr>
                <w:rFonts w:ascii="Arial" w:hAnsi="Arial"/>
                <w:i/>
                <w:iCs/>
                <w:sz w:val="20"/>
                <w:szCs w:val="20"/>
              </w:rPr>
            </w:pPr>
            <w:r w:rsidRPr="00862DC3">
              <w:rPr>
                <w:rFonts w:ascii="Arial" w:hAnsi="Arial"/>
                <w:b/>
                <w:i/>
                <w:iCs/>
                <w:sz w:val="20"/>
                <w:szCs w:val="20"/>
              </w:rPr>
              <w:t xml:space="preserve"> VODJA PROJEKTA</w:t>
            </w:r>
            <w:r>
              <w:rPr>
                <w:rFonts w:ascii="Arial" w:hAnsi="Arial"/>
                <w:b/>
                <w:i/>
                <w:iCs/>
                <w:sz w:val="20"/>
                <w:szCs w:val="20"/>
              </w:rPr>
              <w:t xml:space="preserve"> IN</w:t>
            </w:r>
            <w:r>
              <w:t xml:space="preserve"> </w:t>
            </w:r>
            <w:r w:rsidRPr="0092014C">
              <w:rPr>
                <w:rFonts w:ascii="Arial" w:hAnsi="Arial"/>
                <w:b/>
                <w:i/>
                <w:iCs/>
                <w:sz w:val="20"/>
                <w:szCs w:val="20"/>
              </w:rPr>
              <w:t>STROKOVNJAK S PODROČJA PROSTORSKEGA NAČRTOVANJA</w:t>
            </w:r>
            <w:r w:rsidRPr="00862DC3">
              <w:rPr>
                <w:rFonts w:ascii="Arial" w:hAnsi="Arial"/>
                <w:i/>
                <w:iCs/>
                <w:sz w:val="20"/>
                <w:szCs w:val="20"/>
              </w:rPr>
              <w:t xml:space="preserve">, </w:t>
            </w:r>
            <w:r w:rsidRPr="00862DC3">
              <w:rPr>
                <w:rFonts w:ascii="Arial" w:hAnsi="Arial"/>
                <w:b/>
                <w:sz w:val="20"/>
                <w:szCs w:val="22"/>
                <w:lang w:eastAsia="en-US"/>
              </w:rPr>
              <w:t xml:space="preserve">ki izpolnjuje zahteve iz točke </w:t>
            </w:r>
            <w:r w:rsidRPr="00862DC3">
              <w:rPr>
                <w:rFonts w:ascii="Arial" w:hAnsi="Arial"/>
                <w:b/>
                <w:bCs/>
                <w:sz w:val="20"/>
                <w:lang w:eastAsia="en-US"/>
              </w:rPr>
              <w:t>3.2.</w:t>
            </w:r>
            <w:r>
              <w:rPr>
                <w:rFonts w:ascii="Arial" w:hAnsi="Arial"/>
                <w:b/>
                <w:bCs/>
                <w:sz w:val="20"/>
                <w:lang w:eastAsia="en-US"/>
              </w:rPr>
              <w:t>3</w:t>
            </w:r>
            <w:r w:rsidRPr="00862DC3">
              <w:rPr>
                <w:rFonts w:ascii="Arial" w:hAnsi="Arial"/>
                <w:b/>
                <w:bCs/>
                <w:sz w:val="20"/>
                <w:lang w:eastAsia="en-US"/>
              </w:rPr>
              <w:t>.2 razpisne dokumentacije</w:t>
            </w:r>
          </w:p>
        </w:tc>
      </w:tr>
      <w:tr w:rsidR="0092014C" w:rsidRPr="00B142D1" w14:paraId="235B485C" w14:textId="77777777" w:rsidTr="00E54B1C">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59729E2F" w14:textId="77777777" w:rsidR="0092014C" w:rsidRPr="00862DC3" w:rsidRDefault="0092014C" w:rsidP="00E54B1C">
            <w:pPr>
              <w:spacing w:line="260" w:lineRule="atLeast"/>
              <w:rPr>
                <w:rFonts w:ascii="Arial" w:hAnsi="Arial"/>
                <w:b/>
                <w:bCs/>
                <w:i/>
                <w:iCs/>
                <w:sz w:val="20"/>
                <w:szCs w:val="20"/>
              </w:rPr>
            </w:pPr>
            <w:r w:rsidRPr="00862DC3">
              <w:rPr>
                <w:rFonts w:ascii="Arial" w:hAnsi="Arial"/>
                <w:b/>
                <w:bCs/>
                <w:i/>
                <w:iCs/>
                <w:sz w:val="20"/>
                <w:szCs w:val="20"/>
              </w:rPr>
              <w:t>Ime in priimek:</w:t>
            </w:r>
          </w:p>
        </w:tc>
        <w:tc>
          <w:tcPr>
            <w:tcW w:w="5386" w:type="dxa"/>
            <w:tcBorders>
              <w:top w:val="single" w:sz="4" w:space="0" w:color="auto"/>
              <w:left w:val="single" w:sz="4" w:space="0" w:color="auto"/>
              <w:bottom w:val="single" w:sz="4" w:space="0" w:color="auto"/>
              <w:right w:val="single" w:sz="4" w:space="0" w:color="auto"/>
            </w:tcBorders>
            <w:vAlign w:val="center"/>
          </w:tcPr>
          <w:p w14:paraId="1D2B5B53" w14:textId="77777777" w:rsidR="0092014C" w:rsidRPr="00862DC3" w:rsidRDefault="0092014C" w:rsidP="00E54B1C">
            <w:pPr>
              <w:spacing w:before="60" w:after="60"/>
              <w:rPr>
                <w:rFonts w:ascii="Arial" w:hAnsi="Arial"/>
                <w:b/>
                <w:bCs/>
                <w:iCs/>
                <w:sz w:val="20"/>
                <w:szCs w:val="20"/>
              </w:rPr>
            </w:pPr>
          </w:p>
        </w:tc>
      </w:tr>
      <w:tr w:rsidR="0092014C" w:rsidRPr="00B142D1" w14:paraId="05FF71D9" w14:textId="77777777" w:rsidTr="00E54B1C">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6DFE4404" w14:textId="77777777" w:rsidR="0092014C" w:rsidRPr="00862DC3" w:rsidRDefault="0092014C" w:rsidP="00E54B1C">
            <w:pPr>
              <w:spacing w:line="260" w:lineRule="atLeast"/>
              <w:rPr>
                <w:rFonts w:ascii="Arial" w:hAnsi="Arial"/>
                <w:b/>
                <w:bCs/>
                <w:i/>
                <w:iCs/>
                <w:sz w:val="20"/>
                <w:szCs w:val="20"/>
              </w:rPr>
            </w:pPr>
            <w:r w:rsidRPr="00862DC3">
              <w:rPr>
                <w:rFonts w:ascii="Arial" w:hAnsi="Arial"/>
                <w:i/>
                <w:iCs/>
                <w:sz w:val="20"/>
                <w:szCs w:val="20"/>
              </w:rPr>
              <w:t>Zaposlen pri:</w:t>
            </w:r>
          </w:p>
        </w:tc>
        <w:tc>
          <w:tcPr>
            <w:tcW w:w="5386" w:type="dxa"/>
            <w:tcBorders>
              <w:top w:val="single" w:sz="4" w:space="0" w:color="auto"/>
              <w:left w:val="single" w:sz="4" w:space="0" w:color="auto"/>
              <w:bottom w:val="single" w:sz="4" w:space="0" w:color="auto"/>
              <w:right w:val="single" w:sz="4" w:space="0" w:color="auto"/>
            </w:tcBorders>
            <w:vAlign w:val="center"/>
          </w:tcPr>
          <w:p w14:paraId="4E8444D0" w14:textId="77777777" w:rsidR="0092014C" w:rsidRPr="00862DC3" w:rsidRDefault="0092014C" w:rsidP="00E54B1C">
            <w:pPr>
              <w:spacing w:line="260" w:lineRule="atLeast"/>
              <w:rPr>
                <w:rFonts w:ascii="Arial" w:hAnsi="Arial"/>
                <w:b/>
                <w:bCs/>
                <w:i/>
                <w:iCs/>
                <w:sz w:val="20"/>
                <w:szCs w:val="20"/>
              </w:rPr>
            </w:pPr>
          </w:p>
          <w:p w14:paraId="4350C70A" w14:textId="77777777" w:rsidR="0092014C" w:rsidRPr="00862DC3" w:rsidRDefault="0092014C" w:rsidP="00E54B1C">
            <w:pPr>
              <w:spacing w:line="260" w:lineRule="atLeast"/>
              <w:rPr>
                <w:rFonts w:ascii="Arial" w:hAnsi="Arial"/>
                <w:b/>
                <w:bCs/>
                <w:i/>
                <w:iCs/>
                <w:sz w:val="20"/>
                <w:szCs w:val="20"/>
              </w:rPr>
            </w:pPr>
          </w:p>
          <w:p w14:paraId="0CF09E8E" w14:textId="77777777" w:rsidR="0092014C" w:rsidRPr="00862DC3" w:rsidRDefault="0092014C" w:rsidP="00E54B1C">
            <w:pPr>
              <w:spacing w:line="260" w:lineRule="atLeast"/>
              <w:rPr>
                <w:rFonts w:ascii="Arial" w:hAnsi="Arial"/>
                <w:b/>
                <w:bCs/>
                <w:i/>
                <w:iCs/>
                <w:sz w:val="20"/>
                <w:szCs w:val="20"/>
              </w:rPr>
            </w:pPr>
          </w:p>
        </w:tc>
      </w:tr>
      <w:tr w:rsidR="0092014C" w:rsidRPr="00B142D1" w14:paraId="1AF4CE56" w14:textId="77777777" w:rsidTr="00E54B1C">
        <w:trPr>
          <w:trHeight w:val="998"/>
        </w:trPr>
        <w:tc>
          <w:tcPr>
            <w:tcW w:w="4395" w:type="dxa"/>
            <w:tcBorders>
              <w:top w:val="single" w:sz="4" w:space="0" w:color="auto"/>
              <w:left w:val="single" w:sz="4" w:space="0" w:color="auto"/>
              <w:bottom w:val="single" w:sz="4" w:space="0" w:color="auto"/>
              <w:right w:val="single" w:sz="4" w:space="0" w:color="auto"/>
            </w:tcBorders>
            <w:vAlign w:val="center"/>
          </w:tcPr>
          <w:p w14:paraId="33BF5784" w14:textId="77777777" w:rsidR="0092014C" w:rsidRPr="00862DC3" w:rsidRDefault="0092014C" w:rsidP="00E54B1C">
            <w:pPr>
              <w:spacing w:line="260" w:lineRule="atLeast"/>
              <w:rPr>
                <w:rFonts w:ascii="Arial" w:hAnsi="Arial"/>
                <w:bCs/>
                <w:i/>
                <w:iCs/>
                <w:sz w:val="20"/>
                <w:szCs w:val="20"/>
              </w:rPr>
            </w:pPr>
            <w:r w:rsidRPr="00862DC3">
              <w:rPr>
                <w:rFonts w:ascii="Arial" w:hAnsi="Arial"/>
                <w:bCs/>
                <w:i/>
                <w:iCs/>
                <w:sz w:val="20"/>
                <w:szCs w:val="20"/>
              </w:rPr>
              <w:t>Številka vpisa v IZS</w:t>
            </w:r>
            <w:r>
              <w:rPr>
                <w:rFonts w:ascii="Arial" w:hAnsi="Arial"/>
                <w:bCs/>
                <w:i/>
                <w:iCs/>
                <w:sz w:val="20"/>
                <w:szCs w:val="20"/>
              </w:rPr>
              <w:t xml:space="preserve"> / ZAPS</w:t>
            </w:r>
            <w:r w:rsidRPr="00862DC3">
              <w:rPr>
                <w:rFonts w:ascii="Arial" w:hAnsi="Arial"/>
                <w:bCs/>
                <w:i/>
                <w:iCs/>
                <w:sz w:val="20"/>
                <w:szCs w:val="20"/>
              </w:rPr>
              <w:t xml:space="preserve">: </w:t>
            </w:r>
          </w:p>
        </w:tc>
        <w:tc>
          <w:tcPr>
            <w:tcW w:w="5386" w:type="dxa"/>
            <w:tcBorders>
              <w:top w:val="single" w:sz="4" w:space="0" w:color="auto"/>
              <w:left w:val="single" w:sz="4" w:space="0" w:color="auto"/>
              <w:bottom w:val="single" w:sz="4" w:space="0" w:color="auto"/>
              <w:right w:val="single" w:sz="4" w:space="0" w:color="auto"/>
            </w:tcBorders>
            <w:vAlign w:val="center"/>
          </w:tcPr>
          <w:p w14:paraId="4E8D39F2" w14:textId="77777777" w:rsidR="0092014C" w:rsidRPr="00862DC3" w:rsidRDefault="0092014C" w:rsidP="00E54B1C">
            <w:pPr>
              <w:spacing w:line="260" w:lineRule="atLeast"/>
              <w:rPr>
                <w:rFonts w:ascii="Arial" w:hAnsi="Arial"/>
                <w:bCs/>
                <w:i/>
                <w:iCs/>
                <w:sz w:val="20"/>
                <w:szCs w:val="20"/>
              </w:rPr>
            </w:pPr>
          </w:p>
        </w:tc>
      </w:tr>
    </w:tbl>
    <w:p w14:paraId="3C9C6F6A" w14:textId="77777777" w:rsidR="0092014C" w:rsidRPr="00862DC3" w:rsidRDefault="0092014C" w:rsidP="0092014C">
      <w:pPr>
        <w:tabs>
          <w:tab w:val="center" w:pos="4320"/>
          <w:tab w:val="right" w:pos="8640"/>
        </w:tabs>
        <w:spacing w:line="260" w:lineRule="atLeast"/>
        <w:jc w:val="both"/>
        <w:rPr>
          <w:rFonts w:ascii="Arial" w:hAnsi="Arial" w:cs="Arial"/>
          <w:b/>
          <w:sz w:val="20"/>
          <w:szCs w:val="20"/>
          <w:lang w:eastAsia="en-US"/>
        </w:rPr>
      </w:pPr>
    </w:p>
    <w:tbl>
      <w:tblPr>
        <w:tblW w:w="9781" w:type="dxa"/>
        <w:tblInd w:w="-147" w:type="dxa"/>
        <w:tblLook w:val="01E0" w:firstRow="1" w:lastRow="1" w:firstColumn="1" w:lastColumn="1" w:noHBand="0" w:noVBand="0"/>
      </w:tblPr>
      <w:tblGrid>
        <w:gridCol w:w="4366"/>
        <w:gridCol w:w="5415"/>
      </w:tblGrid>
      <w:tr w:rsidR="0092014C" w:rsidRPr="00B142D1" w14:paraId="6C8E627E" w14:textId="77777777" w:rsidTr="00E54B1C">
        <w:tc>
          <w:tcPr>
            <w:tcW w:w="4366" w:type="dxa"/>
            <w:tcBorders>
              <w:top w:val="single" w:sz="4" w:space="0" w:color="auto"/>
              <w:left w:val="single" w:sz="4" w:space="0" w:color="auto"/>
              <w:bottom w:val="single" w:sz="4" w:space="0" w:color="auto"/>
              <w:right w:val="single" w:sz="4" w:space="0" w:color="auto"/>
            </w:tcBorders>
          </w:tcPr>
          <w:p w14:paraId="586B1BDC" w14:textId="7878F73B" w:rsidR="0092014C" w:rsidRPr="00B142D1" w:rsidRDefault="0092014C" w:rsidP="00E54B1C">
            <w:pPr>
              <w:spacing w:line="260" w:lineRule="atLeast"/>
              <w:rPr>
                <w:rFonts w:ascii="Arial" w:hAnsi="Arial"/>
                <w:b/>
                <w:bCs/>
                <w:i/>
                <w:iCs/>
                <w:sz w:val="20"/>
                <w:lang w:eastAsia="en-US"/>
              </w:rPr>
            </w:pPr>
            <w:r w:rsidRPr="00862DC3">
              <w:rPr>
                <w:rFonts w:ascii="Arial" w:hAnsi="Arial"/>
                <w:b/>
                <w:bCs/>
                <w:i/>
                <w:iCs/>
                <w:sz w:val="20"/>
                <w:lang w:eastAsia="en-US"/>
              </w:rPr>
              <w:t>Naziv referenčnega projekta</w:t>
            </w:r>
            <w:r>
              <w:rPr>
                <w:rFonts w:ascii="Arial" w:hAnsi="Arial"/>
                <w:b/>
                <w:bCs/>
                <w:i/>
                <w:iCs/>
                <w:sz w:val="20"/>
                <w:lang w:eastAsia="en-US"/>
              </w:rPr>
              <w:t xml:space="preserve"> ŠV/PIZ:</w:t>
            </w:r>
          </w:p>
        </w:tc>
        <w:tc>
          <w:tcPr>
            <w:tcW w:w="5415" w:type="dxa"/>
            <w:tcBorders>
              <w:top w:val="single" w:sz="4" w:space="0" w:color="auto"/>
              <w:left w:val="single" w:sz="4" w:space="0" w:color="auto"/>
              <w:bottom w:val="single" w:sz="4" w:space="0" w:color="auto"/>
              <w:right w:val="single" w:sz="4" w:space="0" w:color="auto"/>
            </w:tcBorders>
          </w:tcPr>
          <w:p w14:paraId="2018A569" w14:textId="77777777" w:rsidR="0092014C" w:rsidRPr="00862DC3" w:rsidRDefault="0092014C" w:rsidP="00E54B1C">
            <w:pPr>
              <w:spacing w:line="260" w:lineRule="atLeast"/>
              <w:rPr>
                <w:rFonts w:ascii="Arial" w:hAnsi="Arial"/>
                <w:b/>
                <w:bCs/>
                <w:i/>
                <w:iCs/>
                <w:sz w:val="20"/>
                <w:lang w:eastAsia="en-US"/>
              </w:rPr>
            </w:pPr>
          </w:p>
        </w:tc>
      </w:tr>
      <w:tr w:rsidR="0092014C" w:rsidRPr="00B142D1" w14:paraId="19F50BA6" w14:textId="77777777" w:rsidTr="00E54B1C">
        <w:tc>
          <w:tcPr>
            <w:tcW w:w="4366" w:type="dxa"/>
            <w:tcBorders>
              <w:top w:val="single" w:sz="4" w:space="0" w:color="auto"/>
              <w:left w:val="single" w:sz="4" w:space="0" w:color="auto"/>
              <w:bottom w:val="single" w:sz="4" w:space="0" w:color="auto"/>
              <w:right w:val="single" w:sz="4" w:space="0" w:color="auto"/>
            </w:tcBorders>
          </w:tcPr>
          <w:p w14:paraId="2D656234" w14:textId="77777777" w:rsidR="0092014C" w:rsidRPr="00862DC3" w:rsidRDefault="0092014C" w:rsidP="00E54B1C">
            <w:pPr>
              <w:spacing w:line="260" w:lineRule="atLeast"/>
              <w:rPr>
                <w:rFonts w:ascii="Arial" w:hAnsi="Arial"/>
                <w:i/>
                <w:iCs/>
                <w:sz w:val="20"/>
                <w:lang w:eastAsia="en-US"/>
              </w:rPr>
            </w:pPr>
            <w:r w:rsidRPr="00862DC3">
              <w:rPr>
                <w:rFonts w:ascii="Arial" w:hAnsi="Arial"/>
                <w:i/>
                <w:iCs/>
                <w:sz w:val="20"/>
                <w:lang w:eastAsia="en-US"/>
              </w:rPr>
              <w:t>Naročnik in kontaktna oseba naročnika (ime in priimek ter tel. št.):</w:t>
            </w:r>
          </w:p>
        </w:tc>
        <w:tc>
          <w:tcPr>
            <w:tcW w:w="5415" w:type="dxa"/>
            <w:tcBorders>
              <w:top w:val="single" w:sz="4" w:space="0" w:color="auto"/>
              <w:left w:val="single" w:sz="4" w:space="0" w:color="auto"/>
              <w:bottom w:val="single" w:sz="4" w:space="0" w:color="auto"/>
              <w:right w:val="single" w:sz="4" w:space="0" w:color="auto"/>
            </w:tcBorders>
          </w:tcPr>
          <w:p w14:paraId="2575240F" w14:textId="77777777" w:rsidR="0092014C" w:rsidRPr="00862DC3" w:rsidRDefault="0092014C" w:rsidP="00E54B1C">
            <w:pPr>
              <w:spacing w:line="260" w:lineRule="atLeast"/>
              <w:rPr>
                <w:rFonts w:ascii="Arial" w:hAnsi="Arial"/>
                <w:b/>
                <w:bCs/>
                <w:i/>
                <w:iCs/>
                <w:sz w:val="20"/>
                <w:lang w:eastAsia="en-US"/>
              </w:rPr>
            </w:pPr>
          </w:p>
        </w:tc>
      </w:tr>
      <w:tr w:rsidR="0092014C" w:rsidRPr="00B142D1" w14:paraId="667E4300" w14:textId="77777777" w:rsidTr="00E54B1C">
        <w:tc>
          <w:tcPr>
            <w:tcW w:w="4366" w:type="dxa"/>
            <w:tcBorders>
              <w:top w:val="single" w:sz="4" w:space="0" w:color="auto"/>
              <w:left w:val="single" w:sz="4" w:space="0" w:color="auto"/>
              <w:bottom w:val="single" w:sz="4" w:space="0" w:color="auto"/>
              <w:right w:val="single" w:sz="4" w:space="0" w:color="auto"/>
            </w:tcBorders>
          </w:tcPr>
          <w:p w14:paraId="68CC9B9F" w14:textId="33CE4B43" w:rsidR="0092014C" w:rsidRPr="00862DC3" w:rsidRDefault="0092014C" w:rsidP="00E54B1C">
            <w:pPr>
              <w:spacing w:line="260" w:lineRule="atLeast"/>
              <w:rPr>
                <w:rFonts w:ascii="Arial" w:hAnsi="Arial"/>
                <w:i/>
                <w:iCs/>
                <w:sz w:val="20"/>
                <w:lang w:eastAsia="en-US"/>
              </w:rPr>
            </w:pPr>
            <w:r w:rsidRPr="00862DC3">
              <w:rPr>
                <w:rFonts w:ascii="Arial" w:hAnsi="Arial" w:cs="Arial"/>
                <w:i/>
                <w:iCs/>
                <w:sz w:val="20"/>
              </w:rPr>
              <w:t>Datum</w:t>
            </w:r>
            <w:r w:rsidR="00BD2870">
              <w:rPr>
                <w:rFonts w:ascii="Arial" w:hAnsi="Arial" w:cs="Arial"/>
                <w:i/>
                <w:iCs/>
                <w:sz w:val="20"/>
              </w:rPr>
              <w:t xml:space="preserve"> </w:t>
            </w:r>
            <w:r w:rsidR="00BD2870" w:rsidRPr="00BD2870">
              <w:rPr>
                <w:rFonts w:ascii="Arial" w:hAnsi="Arial" w:cs="Arial"/>
                <w:i/>
                <w:iCs/>
                <w:sz w:val="20"/>
              </w:rPr>
              <w:t>izdelave ŠV/PIZ, ki je bila prevzeta s strani naročnika</w:t>
            </w:r>
            <w:r w:rsidR="00BD2870">
              <w:rPr>
                <w:rFonts w:ascii="Arial" w:hAnsi="Arial" w:cs="Arial"/>
                <w:i/>
                <w:iCs/>
                <w:sz w:val="20"/>
              </w:rPr>
              <w:t xml:space="preserve"> oziroma št. </w:t>
            </w:r>
            <w:r w:rsidR="00BD2870" w:rsidRPr="00BD2870">
              <w:rPr>
                <w:rFonts w:ascii="Arial" w:hAnsi="Arial" w:cs="Arial"/>
                <w:i/>
                <w:iCs/>
                <w:sz w:val="20"/>
              </w:rPr>
              <w:t>sklep</w:t>
            </w:r>
            <w:r w:rsidR="00BD2870">
              <w:rPr>
                <w:rFonts w:ascii="Arial" w:hAnsi="Arial" w:cs="Arial"/>
                <w:i/>
                <w:iCs/>
                <w:sz w:val="20"/>
              </w:rPr>
              <w:t>a</w:t>
            </w:r>
            <w:r w:rsidR="00BD2870" w:rsidRPr="00BD2870">
              <w:rPr>
                <w:rFonts w:ascii="Arial" w:hAnsi="Arial" w:cs="Arial"/>
                <w:i/>
                <w:iCs/>
                <w:sz w:val="20"/>
              </w:rPr>
              <w:t xml:space="preserve"> Vlade RS o potrditvi variante ali sklep</w:t>
            </w:r>
            <w:r w:rsidR="00BD2870">
              <w:rPr>
                <w:rFonts w:ascii="Arial" w:hAnsi="Arial" w:cs="Arial"/>
                <w:i/>
                <w:iCs/>
                <w:sz w:val="20"/>
              </w:rPr>
              <w:t>a</w:t>
            </w:r>
            <w:r w:rsidR="00BD2870" w:rsidRPr="00BD2870">
              <w:rPr>
                <w:rFonts w:ascii="Arial" w:hAnsi="Arial" w:cs="Arial"/>
                <w:i/>
                <w:iCs/>
                <w:sz w:val="20"/>
              </w:rPr>
              <w:t xml:space="preserve"> Vlade o seznanitvi z varianto</w:t>
            </w:r>
          </w:p>
        </w:tc>
        <w:tc>
          <w:tcPr>
            <w:tcW w:w="5415" w:type="dxa"/>
            <w:tcBorders>
              <w:top w:val="single" w:sz="4" w:space="0" w:color="auto"/>
              <w:left w:val="single" w:sz="4" w:space="0" w:color="auto"/>
              <w:bottom w:val="single" w:sz="4" w:space="0" w:color="auto"/>
              <w:right w:val="single" w:sz="4" w:space="0" w:color="auto"/>
            </w:tcBorders>
          </w:tcPr>
          <w:p w14:paraId="0C7B0512" w14:textId="77777777" w:rsidR="0092014C" w:rsidRPr="00862DC3" w:rsidRDefault="0092014C" w:rsidP="00E54B1C">
            <w:pPr>
              <w:spacing w:line="260" w:lineRule="atLeast"/>
              <w:rPr>
                <w:rFonts w:ascii="Arial" w:hAnsi="Arial"/>
                <w:b/>
                <w:bCs/>
                <w:i/>
                <w:iCs/>
                <w:sz w:val="20"/>
                <w:lang w:eastAsia="en-US"/>
              </w:rPr>
            </w:pPr>
          </w:p>
        </w:tc>
      </w:tr>
      <w:tr w:rsidR="0092014C" w:rsidRPr="00B142D1" w14:paraId="7FFCFDB7" w14:textId="77777777" w:rsidTr="00E54B1C">
        <w:tc>
          <w:tcPr>
            <w:tcW w:w="4366" w:type="dxa"/>
            <w:tcBorders>
              <w:top w:val="single" w:sz="4" w:space="0" w:color="auto"/>
              <w:left w:val="single" w:sz="4" w:space="0" w:color="auto"/>
              <w:bottom w:val="single" w:sz="4" w:space="0" w:color="auto"/>
              <w:right w:val="single" w:sz="4" w:space="0" w:color="auto"/>
            </w:tcBorders>
          </w:tcPr>
          <w:p w14:paraId="4505CBE9" w14:textId="77777777" w:rsidR="0092014C" w:rsidRPr="00862DC3" w:rsidRDefault="0092014C" w:rsidP="00E54B1C">
            <w:pPr>
              <w:spacing w:line="260" w:lineRule="atLeast"/>
              <w:rPr>
                <w:rFonts w:ascii="Arial" w:hAnsi="Arial"/>
                <w:i/>
                <w:iCs/>
                <w:sz w:val="20"/>
                <w:lang w:eastAsia="en-US"/>
              </w:rPr>
            </w:pPr>
            <w:r w:rsidRPr="00862DC3">
              <w:rPr>
                <w:rFonts w:ascii="Arial" w:hAnsi="Arial"/>
                <w:i/>
                <w:iCs/>
                <w:sz w:val="20"/>
                <w:lang w:eastAsia="en-US"/>
              </w:rPr>
              <w:t>Krajši opis projekta, iz katerega bo razvidno, ali po vsebini ustreza zahtevam javnega naročila</w:t>
            </w:r>
          </w:p>
        </w:tc>
        <w:tc>
          <w:tcPr>
            <w:tcW w:w="5415" w:type="dxa"/>
            <w:tcBorders>
              <w:top w:val="single" w:sz="4" w:space="0" w:color="auto"/>
              <w:left w:val="single" w:sz="4" w:space="0" w:color="auto"/>
              <w:bottom w:val="single" w:sz="4" w:space="0" w:color="auto"/>
              <w:right w:val="single" w:sz="4" w:space="0" w:color="auto"/>
            </w:tcBorders>
          </w:tcPr>
          <w:p w14:paraId="0A6C837D" w14:textId="77777777" w:rsidR="0092014C" w:rsidRPr="00862DC3" w:rsidRDefault="0092014C" w:rsidP="00E54B1C">
            <w:pPr>
              <w:spacing w:line="260" w:lineRule="atLeast"/>
              <w:rPr>
                <w:rFonts w:ascii="Arial" w:hAnsi="Arial"/>
                <w:b/>
                <w:bCs/>
                <w:i/>
                <w:iCs/>
                <w:sz w:val="20"/>
                <w:lang w:eastAsia="en-US"/>
              </w:rPr>
            </w:pPr>
          </w:p>
        </w:tc>
      </w:tr>
      <w:tr w:rsidR="0092014C" w:rsidRPr="00187224" w14:paraId="19556ACE" w14:textId="77777777" w:rsidTr="00E54B1C">
        <w:tc>
          <w:tcPr>
            <w:tcW w:w="4366" w:type="dxa"/>
            <w:tcBorders>
              <w:top w:val="single" w:sz="4" w:space="0" w:color="auto"/>
              <w:left w:val="single" w:sz="4" w:space="0" w:color="auto"/>
              <w:bottom w:val="single" w:sz="4" w:space="0" w:color="auto"/>
              <w:right w:val="single" w:sz="4" w:space="0" w:color="auto"/>
            </w:tcBorders>
          </w:tcPr>
          <w:p w14:paraId="279E553C" w14:textId="77777777" w:rsidR="0092014C" w:rsidRPr="00862DC3" w:rsidRDefault="0092014C" w:rsidP="00E54B1C">
            <w:pPr>
              <w:spacing w:line="260" w:lineRule="atLeast"/>
              <w:rPr>
                <w:rFonts w:ascii="Arial" w:hAnsi="Arial"/>
                <w:i/>
                <w:iCs/>
                <w:sz w:val="20"/>
                <w:lang w:eastAsia="en-US"/>
              </w:rPr>
            </w:pPr>
            <w:r w:rsidRPr="00862DC3">
              <w:rPr>
                <w:rFonts w:ascii="Arial" w:hAnsi="Arial"/>
                <w:i/>
                <w:iCs/>
                <w:sz w:val="20"/>
                <w:lang w:eastAsia="en-US"/>
              </w:rPr>
              <w:t>Vloga kadra pri referenčnem projektu</w:t>
            </w:r>
          </w:p>
        </w:tc>
        <w:tc>
          <w:tcPr>
            <w:tcW w:w="5415" w:type="dxa"/>
            <w:tcBorders>
              <w:top w:val="single" w:sz="4" w:space="0" w:color="auto"/>
              <w:left w:val="single" w:sz="4" w:space="0" w:color="auto"/>
              <w:bottom w:val="single" w:sz="4" w:space="0" w:color="auto"/>
              <w:right w:val="single" w:sz="4" w:space="0" w:color="auto"/>
            </w:tcBorders>
          </w:tcPr>
          <w:p w14:paraId="0038AD1A" w14:textId="77777777" w:rsidR="0092014C" w:rsidRPr="00862DC3" w:rsidRDefault="0092014C" w:rsidP="00E54B1C">
            <w:pPr>
              <w:spacing w:line="260" w:lineRule="atLeast"/>
              <w:rPr>
                <w:rFonts w:ascii="Arial" w:hAnsi="Arial"/>
                <w:b/>
                <w:bCs/>
                <w:i/>
                <w:iCs/>
                <w:sz w:val="20"/>
                <w:lang w:eastAsia="en-US"/>
              </w:rPr>
            </w:pPr>
          </w:p>
        </w:tc>
      </w:tr>
    </w:tbl>
    <w:p w14:paraId="7CEF28B1" w14:textId="77777777" w:rsidR="0092014C" w:rsidRDefault="0092014C" w:rsidP="0092014C">
      <w:pPr>
        <w:tabs>
          <w:tab w:val="center" w:pos="4320"/>
          <w:tab w:val="right" w:pos="8640"/>
        </w:tabs>
        <w:spacing w:line="260" w:lineRule="atLeast"/>
        <w:jc w:val="both"/>
        <w:rPr>
          <w:rFonts w:ascii="Arial" w:hAnsi="Arial" w:cs="Arial"/>
          <w:b/>
          <w:sz w:val="20"/>
          <w:szCs w:val="20"/>
          <w:highlight w:val="cyan"/>
          <w:lang w:eastAsia="en-US"/>
        </w:rPr>
      </w:pPr>
    </w:p>
    <w:tbl>
      <w:tblPr>
        <w:tblW w:w="15196" w:type="dxa"/>
        <w:tblInd w:w="-147" w:type="dxa"/>
        <w:tblLook w:val="01E0" w:firstRow="1" w:lastRow="1" w:firstColumn="1" w:lastColumn="1" w:noHBand="0" w:noVBand="0"/>
      </w:tblPr>
      <w:tblGrid>
        <w:gridCol w:w="4366"/>
        <w:gridCol w:w="5415"/>
        <w:gridCol w:w="5415"/>
      </w:tblGrid>
      <w:tr w:rsidR="0092014C" w:rsidRPr="004F7F8C" w14:paraId="6FD8DF7D" w14:textId="77777777" w:rsidTr="00E54B1C">
        <w:tc>
          <w:tcPr>
            <w:tcW w:w="4366" w:type="dxa"/>
            <w:tcBorders>
              <w:top w:val="single" w:sz="4" w:space="0" w:color="auto"/>
              <w:left w:val="single" w:sz="4" w:space="0" w:color="auto"/>
              <w:bottom w:val="single" w:sz="4" w:space="0" w:color="auto"/>
              <w:right w:val="single" w:sz="4" w:space="0" w:color="auto"/>
            </w:tcBorders>
          </w:tcPr>
          <w:p w14:paraId="7DF8FDEC" w14:textId="1731D626" w:rsidR="0092014C" w:rsidRPr="004F7F8C" w:rsidRDefault="0092014C" w:rsidP="00E54B1C">
            <w:pPr>
              <w:spacing w:line="260" w:lineRule="atLeast"/>
              <w:rPr>
                <w:rFonts w:ascii="Arial" w:hAnsi="Arial"/>
                <w:b/>
                <w:bCs/>
                <w:i/>
                <w:iCs/>
                <w:sz w:val="20"/>
                <w:lang w:eastAsia="en-US"/>
              </w:rPr>
            </w:pPr>
            <w:r w:rsidRPr="004F7F8C">
              <w:rPr>
                <w:rFonts w:ascii="Arial" w:hAnsi="Arial"/>
                <w:b/>
                <w:bCs/>
                <w:i/>
                <w:iCs/>
                <w:sz w:val="20"/>
                <w:lang w:eastAsia="en-US"/>
              </w:rPr>
              <w:t>Naziv referenčnega projekta</w:t>
            </w:r>
            <w:r>
              <w:rPr>
                <w:rFonts w:ascii="Arial" w:hAnsi="Arial"/>
                <w:b/>
                <w:bCs/>
                <w:i/>
                <w:iCs/>
                <w:sz w:val="20"/>
                <w:lang w:eastAsia="en-US"/>
              </w:rPr>
              <w:t xml:space="preserve"> D</w:t>
            </w:r>
            <w:r w:rsidR="00BD2870">
              <w:rPr>
                <w:rFonts w:ascii="Arial" w:hAnsi="Arial"/>
                <w:b/>
                <w:bCs/>
                <w:i/>
                <w:iCs/>
                <w:sz w:val="20"/>
                <w:lang w:eastAsia="en-US"/>
              </w:rPr>
              <w:t>PN</w:t>
            </w:r>
            <w:r>
              <w:rPr>
                <w:rFonts w:ascii="Arial" w:hAnsi="Arial"/>
                <w:b/>
                <w:bCs/>
                <w:i/>
                <w:iCs/>
                <w:sz w:val="20"/>
                <w:lang w:eastAsia="en-US"/>
              </w:rPr>
              <w:t>:</w:t>
            </w:r>
          </w:p>
        </w:tc>
        <w:tc>
          <w:tcPr>
            <w:tcW w:w="5415" w:type="dxa"/>
            <w:tcBorders>
              <w:top w:val="single" w:sz="4" w:space="0" w:color="auto"/>
              <w:left w:val="single" w:sz="4" w:space="0" w:color="auto"/>
              <w:bottom w:val="single" w:sz="4" w:space="0" w:color="auto"/>
              <w:right w:val="single" w:sz="4" w:space="0" w:color="auto"/>
            </w:tcBorders>
          </w:tcPr>
          <w:p w14:paraId="5432413E" w14:textId="77777777" w:rsidR="0092014C" w:rsidRPr="004F7F8C" w:rsidRDefault="0092014C" w:rsidP="00E54B1C">
            <w:pPr>
              <w:spacing w:line="260" w:lineRule="atLeast"/>
              <w:rPr>
                <w:rFonts w:ascii="Arial" w:hAnsi="Arial"/>
                <w:b/>
                <w:bCs/>
                <w:i/>
                <w:iCs/>
                <w:sz w:val="20"/>
                <w:lang w:eastAsia="en-US"/>
              </w:rPr>
            </w:pPr>
          </w:p>
        </w:tc>
        <w:tc>
          <w:tcPr>
            <w:tcW w:w="5415" w:type="dxa"/>
          </w:tcPr>
          <w:p w14:paraId="26FDC0C4" w14:textId="77777777" w:rsidR="0092014C" w:rsidRPr="004F7F8C" w:rsidRDefault="0092014C" w:rsidP="00E54B1C"/>
        </w:tc>
      </w:tr>
      <w:tr w:rsidR="0092014C" w:rsidRPr="004F7F8C" w14:paraId="6B67BB9D" w14:textId="77777777" w:rsidTr="00E54B1C">
        <w:trPr>
          <w:gridAfter w:val="1"/>
          <w:wAfter w:w="5415" w:type="dxa"/>
        </w:trPr>
        <w:tc>
          <w:tcPr>
            <w:tcW w:w="4366" w:type="dxa"/>
            <w:tcBorders>
              <w:top w:val="single" w:sz="4" w:space="0" w:color="auto"/>
              <w:left w:val="single" w:sz="4" w:space="0" w:color="auto"/>
              <w:bottom w:val="single" w:sz="4" w:space="0" w:color="auto"/>
              <w:right w:val="single" w:sz="4" w:space="0" w:color="auto"/>
            </w:tcBorders>
          </w:tcPr>
          <w:p w14:paraId="6E02B8C4" w14:textId="77777777" w:rsidR="0092014C" w:rsidRPr="004F7F8C" w:rsidRDefault="0092014C" w:rsidP="00E54B1C">
            <w:pPr>
              <w:spacing w:line="260" w:lineRule="atLeast"/>
              <w:rPr>
                <w:rFonts w:ascii="Arial" w:hAnsi="Arial"/>
                <w:i/>
                <w:iCs/>
                <w:sz w:val="20"/>
                <w:lang w:eastAsia="en-US"/>
              </w:rPr>
            </w:pPr>
            <w:r w:rsidRPr="004F7F8C">
              <w:rPr>
                <w:rFonts w:ascii="Arial" w:hAnsi="Arial"/>
                <w:i/>
                <w:iCs/>
                <w:sz w:val="20"/>
                <w:lang w:eastAsia="en-US"/>
              </w:rPr>
              <w:t>Naročnik in kontaktna oseba naročnika (ime in priimek ter tel. št.):</w:t>
            </w:r>
          </w:p>
        </w:tc>
        <w:tc>
          <w:tcPr>
            <w:tcW w:w="5415" w:type="dxa"/>
            <w:tcBorders>
              <w:top w:val="single" w:sz="4" w:space="0" w:color="auto"/>
              <w:left w:val="single" w:sz="4" w:space="0" w:color="auto"/>
              <w:bottom w:val="single" w:sz="4" w:space="0" w:color="auto"/>
              <w:right w:val="single" w:sz="4" w:space="0" w:color="auto"/>
            </w:tcBorders>
          </w:tcPr>
          <w:p w14:paraId="797728DE" w14:textId="77777777" w:rsidR="0092014C" w:rsidRPr="004F7F8C" w:rsidRDefault="0092014C" w:rsidP="00E54B1C">
            <w:pPr>
              <w:spacing w:line="260" w:lineRule="atLeast"/>
              <w:rPr>
                <w:rFonts w:ascii="Arial" w:hAnsi="Arial"/>
                <w:b/>
                <w:bCs/>
                <w:i/>
                <w:iCs/>
                <w:sz w:val="20"/>
                <w:lang w:eastAsia="en-US"/>
              </w:rPr>
            </w:pPr>
          </w:p>
        </w:tc>
      </w:tr>
      <w:tr w:rsidR="0092014C" w:rsidRPr="004F7F8C" w14:paraId="0EA5C6FD" w14:textId="77777777" w:rsidTr="00E54B1C">
        <w:trPr>
          <w:gridAfter w:val="1"/>
          <w:wAfter w:w="5415" w:type="dxa"/>
        </w:trPr>
        <w:tc>
          <w:tcPr>
            <w:tcW w:w="4366" w:type="dxa"/>
            <w:tcBorders>
              <w:top w:val="single" w:sz="4" w:space="0" w:color="auto"/>
              <w:left w:val="single" w:sz="4" w:space="0" w:color="auto"/>
              <w:bottom w:val="single" w:sz="4" w:space="0" w:color="auto"/>
              <w:right w:val="single" w:sz="4" w:space="0" w:color="auto"/>
            </w:tcBorders>
          </w:tcPr>
          <w:p w14:paraId="059576B1" w14:textId="1E93D1E4" w:rsidR="0092014C" w:rsidRPr="004F7F8C" w:rsidRDefault="00BD2870" w:rsidP="00E54B1C">
            <w:pPr>
              <w:spacing w:line="260" w:lineRule="atLeast"/>
              <w:rPr>
                <w:rFonts w:ascii="Arial" w:hAnsi="Arial"/>
                <w:i/>
                <w:iCs/>
                <w:sz w:val="20"/>
                <w:lang w:eastAsia="en-US"/>
              </w:rPr>
            </w:pPr>
            <w:r w:rsidRPr="00BD2870">
              <w:rPr>
                <w:rFonts w:ascii="Arial" w:hAnsi="Arial"/>
                <w:i/>
                <w:iCs/>
                <w:sz w:val="20"/>
                <w:lang w:eastAsia="en-US"/>
              </w:rPr>
              <w:t>številka in datum Ur. lista RS z objavo Uredbe o DPN</w:t>
            </w:r>
          </w:p>
        </w:tc>
        <w:tc>
          <w:tcPr>
            <w:tcW w:w="5415" w:type="dxa"/>
            <w:tcBorders>
              <w:top w:val="single" w:sz="4" w:space="0" w:color="auto"/>
              <w:left w:val="single" w:sz="4" w:space="0" w:color="auto"/>
              <w:bottom w:val="single" w:sz="4" w:space="0" w:color="auto"/>
              <w:right w:val="single" w:sz="4" w:space="0" w:color="auto"/>
            </w:tcBorders>
          </w:tcPr>
          <w:p w14:paraId="51F71321" w14:textId="77777777" w:rsidR="0092014C" w:rsidRPr="004F7F8C" w:rsidRDefault="0092014C" w:rsidP="00E54B1C">
            <w:pPr>
              <w:spacing w:line="260" w:lineRule="atLeast"/>
              <w:rPr>
                <w:rFonts w:ascii="Arial" w:hAnsi="Arial"/>
                <w:b/>
                <w:bCs/>
                <w:i/>
                <w:iCs/>
                <w:sz w:val="20"/>
                <w:lang w:eastAsia="en-US"/>
              </w:rPr>
            </w:pPr>
          </w:p>
        </w:tc>
      </w:tr>
      <w:tr w:rsidR="0092014C" w:rsidRPr="004F7F8C" w14:paraId="28DDA0DD" w14:textId="77777777" w:rsidTr="00E54B1C">
        <w:trPr>
          <w:gridAfter w:val="1"/>
          <w:wAfter w:w="5415" w:type="dxa"/>
        </w:trPr>
        <w:tc>
          <w:tcPr>
            <w:tcW w:w="4366" w:type="dxa"/>
            <w:tcBorders>
              <w:top w:val="single" w:sz="4" w:space="0" w:color="auto"/>
              <w:left w:val="single" w:sz="4" w:space="0" w:color="auto"/>
              <w:bottom w:val="single" w:sz="4" w:space="0" w:color="auto"/>
              <w:right w:val="single" w:sz="4" w:space="0" w:color="auto"/>
            </w:tcBorders>
          </w:tcPr>
          <w:p w14:paraId="72BFDA55" w14:textId="77777777" w:rsidR="0092014C" w:rsidRPr="004F7F8C" w:rsidRDefault="0092014C" w:rsidP="00E54B1C">
            <w:pPr>
              <w:spacing w:line="260" w:lineRule="atLeast"/>
              <w:rPr>
                <w:rFonts w:ascii="Arial" w:hAnsi="Arial"/>
                <w:i/>
                <w:iCs/>
                <w:sz w:val="20"/>
                <w:lang w:eastAsia="en-US"/>
              </w:rPr>
            </w:pPr>
            <w:r w:rsidRPr="004F7F8C">
              <w:rPr>
                <w:rFonts w:ascii="Arial" w:hAnsi="Arial"/>
                <w:i/>
                <w:iCs/>
                <w:sz w:val="20"/>
                <w:lang w:eastAsia="en-US"/>
              </w:rPr>
              <w:t>Krajši opis projekta, iz katerega bo razvidno, ali po vsebini ustreza zahtevam javnega naročila</w:t>
            </w:r>
          </w:p>
        </w:tc>
        <w:tc>
          <w:tcPr>
            <w:tcW w:w="5415" w:type="dxa"/>
            <w:tcBorders>
              <w:top w:val="single" w:sz="4" w:space="0" w:color="auto"/>
              <w:left w:val="single" w:sz="4" w:space="0" w:color="auto"/>
              <w:bottom w:val="single" w:sz="4" w:space="0" w:color="auto"/>
              <w:right w:val="single" w:sz="4" w:space="0" w:color="auto"/>
            </w:tcBorders>
          </w:tcPr>
          <w:p w14:paraId="4527F48D" w14:textId="77777777" w:rsidR="0092014C" w:rsidRPr="004F7F8C" w:rsidRDefault="0092014C" w:rsidP="00E54B1C">
            <w:pPr>
              <w:spacing w:line="260" w:lineRule="atLeast"/>
              <w:rPr>
                <w:rFonts w:ascii="Arial" w:hAnsi="Arial"/>
                <w:b/>
                <w:bCs/>
                <w:i/>
                <w:iCs/>
                <w:sz w:val="20"/>
                <w:lang w:eastAsia="en-US"/>
              </w:rPr>
            </w:pPr>
          </w:p>
        </w:tc>
      </w:tr>
      <w:tr w:rsidR="0092014C" w:rsidRPr="00187224" w14:paraId="701D5BC7" w14:textId="77777777" w:rsidTr="00E54B1C">
        <w:trPr>
          <w:gridAfter w:val="1"/>
          <w:wAfter w:w="5415" w:type="dxa"/>
        </w:trPr>
        <w:tc>
          <w:tcPr>
            <w:tcW w:w="4366" w:type="dxa"/>
            <w:tcBorders>
              <w:top w:val="single" w:sz="4" w:space="0" w:color="auto"/>
              <w:left w:val="single" w:sz="4" w:space="0" w:color="auto"/>
              <w:bottom w:val="single" w:sz="4" w:space="0" w:color="auto"/>
              <w:right w:val="single" w:sz="4" w:space="0" w:color="auto"/>
            </w:tcBorders>
          </w:tcPr>
          <w:p w14:paraId="5970F761" w14:textId="77777777" w:rsidR="0092014C" w:rsidRPr="004F7F8C" w:rsidRDefault="0092014C" w:rsidP="00E54B1C">
            <w:pPr>
              <w:spacing w:line="260" w:lineRule="atLeast"/>
              <w:rPr>
                <w:rFonts w:ascii="Arial" w:hAnsi="Arial"/>
                <w:i/>
                <w:iCs/>
                <w:sz w:val="20"/>
                <w:lang w:eastAsia="en-US"/>
              </w:rPr>
            </w:pPr>
            <w:r w:rsidRPr="004F7F8C">
              <w:rPr>
                <w:rFonts w:ascii="Arial" w:hAnsi="Arial"/>
                <w:i/>
                <w:iCs/>
                <w:sz w:val="20"/>
                <w:lang w:eastAsia="en-US"/>
              </w:rPr>
              <w:t>Vloga kadra pri referenčnem projektu</w:t>
            </w:r>
          </w:p>
        </w:tc>
        <w:tc>
          <w:tcPr>
            <w:tcW w:w="5415" w:type="dxa"/>
            <w:tcBorders>
              <w:top w:val="single" w:sz="4" w:space="0" w:color="auto"/>
              <w:left w:val="single" w:sz="4" w:space="0" w:color="auto"/>
              <w:bottom w:val="single" w:sz="4" w:space="0" w:color="auto"/>
              <w:right w:val="single" w:sz="4" w:space="0" w:color="auto"/>
            </w:tcBorders>
          </w:tcPr>
          <w:p w14:paraId="5DCF2DD0" w14:textId="77777777" w:rsidR="0092014C" w:rsidRPr="004F7F8C" w:rsidRDefault="0092014C" w:rsidP="00E54B1C">
            <w:pPr>
              <w:spacing w:line="260" w:lineRule="atLeast"/>
              <w:rPr>
                <w:rFonts w:ascii="Arial" w:hAnsi="Arial"/>
                <w:b/>
                <w:bCs/>
                <w:i/>
                <w:iCs/>
                <w:sz w:val="20"/>
                <w:lang w:eastAsia="en-US"/>
              </w:rPr>
            </w:pPr>
          </w:p>
        </w:tc>
      </w:tr>
    </w:tbl>
    <w:p w14:paraId="3156CB9E" w14:textId="77777777" w:rsidR="0092014C" w:rsidRPr="00187224" w:rsidRDefault="0092014C" w:rsidP="0092014C">
      <w:pPr>
        <w:tabs>
          <w:tab w:val="center" w:pos="4320"/>
          <w:tab w:val="right" w:pos="8640"/>
        </w:tabs>
        <w:spacing w:line="260" w:lineRule="atLeast"/>
        <w:jc w:val="both"/>
        <w:rPr>
          <w:rFonts w:ascii="Arial" w:hAnsi="Arial" w:cs="Arial"/>
          <w:b/>
          <w:sz w:val="20"/>
          <w:szCs w:val="20"/>
          <w:highlight w:val="cyan"/>
          <w:lang w:eastAsia="en-US"/>
        </w:rPr>
      </w:pPr>
    </w:p>
    <w:p w14:paraId="69CE3CA5" w14:textId="77777777" w:rsidR="0092014C" w:rsidRPr="00862DC3" w:rsidRDefault="0092014C" w:rsidP="0092014C">
      <w:pPr>
        <w:tabs>
          <w:tab w:val="center" w:pos="4320"/>
          <w:tab w:val="right" w:pos="8640"/>
        </w:tabs>
        <w:spacing w:line="260" w:lineRule="atLeast"/>
        <w:jc w:val="both"/>
        <w:rPr>
          <w:rFonts w:ascii="Arial" w:hAnsi="Arial" w:cs="Arial"/>
          <w:b/>
          <w:sz w:val="20"/>
          <w:szCs w:val="20"/>
          <w:lang w:eastAsia="en-US"/>
        </w:rPr>
      </w:pPr>
    </w:p>
    <w:p w14:paraId="27F97463" w14:textId="77777777" w:rsidR="0092014C" w:rsidRPr="00862DC3" w:rsidRDefault="0092014C" w:rsidP="0092014C">
      <w:pPr>
        <w:tabs>
          <w:tab w:val="center" w:pos="4320"/>
          <w:tab w:val="right" w:pos="8640"/>
        </w:tabs>
        <w:spacing w:line="260" w:lineRule="atLeast"/>
        <w:jc w:val="both"/>
        <w:rPr>
          <w:rFonts w:ascii="Arial" w:hAnsi="Arial" w:cs="Arial"/>
          <w:b/>
          <w:sz w:val="20"/>
          <w:szCs w:val="20"/>
          <w:lang w:eastAsia="en-US"/>
        </w:rPr>
      </w:pPr>
      <w:r w:rsidRPr="00862DC3">
        <w:rPr>
          <w:rFonts w:ascii="Arial" w:hAnsi="Arial" w:cs="Arial"/>
          <w:b/>
          <w:sz w:val="20"/>
          <w:szCs w:val="20"/>
          <w:lang w:eastAsia="en-US"/>
        </w:rPr>
        <w:t>2.</w:t>
      </w:r>
    </w:p>
    <w:p w14:paraId="27F2C9C4" w14:textId="77777777" w:rsidR="0092014C" w:rsidRPr="00862DC3" w:rsidRDefault="0092014C" w:rsidP="0092014C">
      <w:pPr>
        <w:tabs>
          <w:tab w:val="center" w:pos="4320"/>
          <w:tab w:val="right" w:pos="8640"/>
        </w:tabs>
        <w:spacing w:line="260" w:lineRule="atLeast"/>
        <w:jc w:val="both"/>
        <w:rPr>
          <w:rFonts w:ascii="Arial" w:hAnsi="Arial" w:cs="Arial"/>
          <w:b/>
          <w:sz w:val="20"/>
          <w:szCs w:val="20"/>
          <w:lang w:eastAsia="en-US"/>
        </w:rPr>
      </w:pPr>
    </w:p>
    <w:tbl>
      <w:tblPr>
        <w:tblW w:w="9781" w:type="dxa"/>
        <w:tblInd w:w="-147" w:type="dxa"/>
        <w:tblLook w:val="01E0" w:firstRow="1" w:lastRow="1" w:firstColumn="1" w:lastColumn="1" w:noHBand="0" w:noVBand="0"/>
      </w:tblPr>
      <w:tblGrid>
        <w:gridCol w:w="4395"/>
        <w:gridCol w:w="5386"/>
      </w:tblGrid>
      <w:tr w:rsidR="0092014C" w:rsidRPr="00031D2F" w14:paraId="4DB28244" w14:textId="77777777" w:rsidTr="00E54B1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83328D7" w14:textId="17657262" w:rsidR="0092014C" w:rsidRPr="00862DC3" w:rsidRDefault="00BD2870" w:rsidP="00E54B1C">
            <w:pPr>
              <w:spacing w:line="260" w:lineRule="atLeast"/>
              <w:rPr>
                <w:rFonts w:ascii="Arial" w:hAnsi="Arial"/>
                <w:i/>
                <w:iCs/>
                <w:sz w:val="20"/>
                <w:szCs w:val="20"/>
              </w:rPr>
            </w:pPr>
            <w:r w:rsidRPr="00BD2870">
              <w:rPr>
                <w:rFonts w:ascii="Arial" w:hAnsi="Arial"/>
                <w:b/>
                <w:bCs/>
                <w:i/>
                <w:iCs/>
                <w:sz w:val="20"/>
                <w:szCs w:val="20"/>
              </w:rPr>
              <w:t>STROKOVNJAK S PODROČJA PROSTORSKEGA NAČRTOVANJA</w:t>
            </w:r>
            <w:r w:rsidR="0092014C" w:rsidRPr="00BD2870">
              <w:rPr>
                <w:rFonts w:ascii="Arial" w:hAnsi="Arial"/>
                <w:b/>
                <w:bCs/>
                <w:i/>
                <w:iCs/>
                <w:sz w:val="20"/>
                <w:szCs w:val="20"/>
              </w:rPr>
              <w:t>,</w:t>
            </w:r>
            <w:r w:rsidR="0092014C" w:rsidRPr="00862DC3">
              <w:rPr>
                <w:rFonts w:ascii="Arial" w:hAnsi="Arial"/>
                <w:i/>
                <w:iCs/>
                <w:sz w:val="20"/>
                <w:szCs w:val="20"/>
              </w:rPr>
              <w:t xml:space="preserve"> </w:t>
            </w:r>
            <w:r w:rsidR="0092014C" w:rsidRPr="00862DC3">
              <w:rPr>
                <w:rFonts w:ascii="Arial" w:hAnsi="Arial"/>
                <w:b/>
                <w:sz w:val="20"/>
                <w:szCs w:val="22"/>
                <w:lang w:eastAsia="en-US"/>
              </w:rPr>
              <w:t>ki izpolnjuje zahteve i</w:t>
            </w:r>
            <w:r>
              <w:rPr>
                <w:rFonts w:ascii="Arial" w:hAnsi="Arial"/>
                <w:b/>
                <w:sz w:val="20"/>
                <w:szCs w:val="22"/>
                <w:lang w:eastAsia="en-US"/>
              </w:rPr>
              <w:t>z</w:t>
            </w:r>
            <w:r w:rsidR="0092014C" w:rsidRPr="00862DC3">
              <w:rPr>
                <w:rFonts w:ascii="Arial" w:hAnsi="Arial"/>
                <w:b/>
                <w:sz w:val="20"/>
                <w:szCs w:val="22"/>
                <w:lang w:eastAsia="en-US"/>
              </w:rPr>
              <w:t xml:space="preserve"> točke </w:t>
            </w:r>
            <w:r w:rsidR="0092014C" w:rsidRPr="00862DC3">
              <w:rPr>
                <w:rFonts w:ascii="Arial" w:hAnsi="Arial"/>
                <w:b/>
                <w:bCs/>
                <w:sz w:val="20"/>
                <w:lang w:eastAsia="en-US"/>
              </w:rPr>
              <w:t>3.2.</w:t>
            </w:r>
            <w:r>
              <w:rPr>
                <w:rFonts w:ascii="Arial" w:hAnsi="Arial"/>
                <w:b/>
                <w:bCs/>
                <w:sz w:val="20"/>
                <w:lang w:eastAsia="en-US"/>
              </w:rPr>
              <w:t>3</w:t>
            </w:r>
            <w:r w:rsidR="0092014C" w:rsidRPr="00862DC3">
              <w:rPr>
                <w:rFonts w:ascii="Arial" w:hAnsi="Arial"/>
                <w:b/>
                <w:bCs/>
                <w:sz w:val="20"/>
                <w:lang w:eastAsia="en-US"/>
              </w:rPr>
              <w:t>.2 razpisne dokumentacije</w:t>
            </w:r>
          </w:p>
        </w:tc>
      </w:tr>
      <w:tr w:rsidR="0092014C" w:rsidRPr="00031D2F" w14:paraId="23CA82AB" w14:textId="77777777" w:rsidTr="00E54B1C">
        <w:tc>
          <w:tcPr>
            <w:tcW w:w="4395" w:type="dxa"/>
            <w:tcBorders>
              <w:top w:val="single" w:sz="4" w:space="0" w:color="auto"/>
              <w:left w:val="single" w:sz="4" w:space="0" w:color="auto"/>
              <w:bottom w:val="single" w:sz="4" w:space="0" w:color="auto"/>
              <w:right w:val="single" w:sz="4" w:space="0" w:color="auto"/>
            </w:tcBorders>
            <w:vAlign w:val="center"/>
          </w:tcPr>
          <w:p w14:paraId="543C5374" w14:textId="77777777" w:rsidR="0092014C" w:rsidRPr="00862DC3" w:rsidRDefault="0092014C" w:rsidP="00E54B1C">
            <w:pPr>
              <w:spacing w:line="260" w:lineRule="atLeast"/>
              <w:rPr>
                <w:rFonts w:ascii="Arial" w:hAnsi="Arial"/>
                <w:b/>
                <w:bCs/>
                <w:i/>
                <w:iCs/>
                <w:sz w:val="20"/>
                <w:szCs w:val="20"/>
              </w:rPr>
            </w:pPr>
            <w:r w:rsidRPr="00862DC3">
              <w:rPr>
                <w:rFonts w:ascii="Arial" w:hAnsi="Arial"/>
                <w:b/>
                <w:bCs/>
                <w:i/>
                <w:iCs/>
                <w:sz w:val="20"/>
                <w:szCs w:val="20"/>
              </w:rPr>
              <w:t>Ime in priimek:</w:t>
            </w:r>
          </w:p>
        </w:tc>
        <w:tc>
          <w:tcPr>
            <w:tcW w:w="5386" w:type="dxa"/>
            <w:tcBorders>
              <w:top w:val="single" w:sz="4" w:space="0" w:color="auto"/>
              <w:left w:val="single" w:sz="4" w:space="0" w:color="auto"/>
              <w:bottom w:val="single" w:sz="4" w:space="0" w:color="auto"/>
              <w:right w:val="single" w:sz="4" w:space="0" w:color="auto"/>
            </w:tcBorders>
            <w:vAlign w:val="center"/>
          </w:tcPr>
          <w:p w14:paraId="295A606F" w14:textId="77777777" w:rsidR="0092014C" w:rsidRPr="00862DC3" w:rsidRDefault="0092014C" w:rsidP="00E54B1C">
            <w:pPr>
              <w:spacing w:before="60" w:after="60"/>
              <w:rPr>
                <w:rFonts w:ascii="Arial" w:hAnsi="Arial"/>
                <w:b/>
                <w:bCs/>
                <w:iCs/>
                <w:sz w:val="20"/>
                <w:szCs w:val="20"/>
              </w:rPr>
            </w:pPr>
          </w:p>
          <w:p w14:paraId="0B324D42" w14:textId="77777777" w:rsidR="0092014C" w:rsidRPr="00862DC3" w:rsidRDefault="0092014C" w:rsidP="00E54B1C">
            <w:pPr>
              <w:spacing w:before="60" w:after="60"/>
              <w:rPr>
                <w:rFonts w:ascii="Arial" w:hAnsi="Arial"/>
                <w:b/>
                <w:bCs/>
                <w:iCs/>
                <w:sz w:val="20"/>
                <w:szCs w:val="20"/>
              </w:rPr>
            </w:pPr>
          </w:p>
        </w:tc>
      </w:tr>
      <w:tr w:rsidR="0092014C" w:rsidRPr="00031D2F" w14:paraId="1BE05294" w14:textId="77777777" w:rsidTr="00E54B1C">
        <w:tc>
          <w:tcPr>
            <w:tcW w:w="4395" w:type="dxa"/>
            <w:tcBorders>
              <w:top w:val="single" w:sz="4" w:space="0" w:color="auto"/>
              <w:left w:val="single" w:sz="4" w:space="0" w:color="auto"/>
              <w:bottom w:val="single" w:sz="4" w:space="0" w:color="auto"/>
              <w:right w:val="single" w:sz="4" w:space="0" w:color="auto"/>
            </w:tcBorders>
            <w:vAlign w:val="center"/>
          </w:tcPr>
          <w:p w14:paraId="3DB81D82" w14:textId="77777777" w:rsidR="0092014C" w:rsidRPr="00862DC3" w:rsidRDefault="0092014C" w:rsidP="00E54B1C">
            <w:pPr>
              <w:spacing w:line="260" w:lineRule="atLeast"/>
              <w:rPr>
                <w:rFonts w:ascii="Arial" w:hAnsi="Arial"/>
                <w:bCs/>
                <w:i/>
                <w:iCs/>
                <w:sz w:val="20"/>
                <w:szCs w:val="20"/>
              </w:rPr>
            </w:pPr>
            <w:r w:rsidRPr="00862DC3">
              <w:rPr>
                <w:rFonts w:ascii="Arial" w:hAnsi="Arial"/>
                <w:bCs/>
                <w:i/>
                <w:iCs/>
                <w:sz w:val="20"/>
                <w:szCs w:val="20"/>
              </w:rPr>
              <w:lastRenderedPageBreak/>
              <w:t>Zaposlen pri:</w:t>
            </w:r>
          </w:p>
        </w:tc>
        <w:tc>
          <w:tcPr>
            <w:tcW w:w="5386" w:type="dxa"/>
            <w:tcBorders>
              <w:top w:val="single" w:sz="4" w:space="0" w:color="auto"/>
              <w:left w:val="single" w:sz="4" w:space="0" w:color="auto"/>
              <w:bottom w:val="single" w:sz="4" w:space="0" w:color="auto"/>
              <w:right w:val="single" w:sz="4" w:space="0" w:color="auto"/>
            </w:tcBorders>
            <w:vAlign w:val="center"/>
          </w:tcPr>
          <w:p w14:paraId="5B50C99C" w14:textId="77777777" w:rsidR="0092014C" w:rsidRPr="00862DC3" w:rsidRDefault="0092014C" w:rsidP="00E54B1C">
            <w:pPr>
              <w:spacing w:line="260" w:lineRule="atLeast"/>
              <w:rPr>
                <w:rFonts w:ascii="Arial" w:hAnsi="Arial"/>
                <w:b/>
                <w:bCs/>
                <w:i/>
                <w:iCs/>
                <w:sz w:val="20"/>
                <w:szCs w:val="20"/>
              </w:rPr>
            </w:pPr>
          </w:p>
          <w:p w14:paraId="45534727" w14:textId="77777777" w:rsidR="0092014C" w:rsidRPr="00862DC3" w:rsidRDefault="0092014C" w:rsidP="00E54B1C">
            <w:pPr>
              <w:spacing w:line="260" w:lineRule="atLeast"/>
              <w:rPr>
                <w:rFonts w:ascii="Arial" w:hAnsi="Arial"/>
                <w:b/>
                <w:bCs/>
                <w:i/>
                <w:iCs/>
                <w:sz w:val="20"/>
                <w:szCs w:val="20"/>
              </w:rPr>
            </w:pPr>
          </w:p>
          <w:p w14:paraId="26DD8913" w14:textId="77777777" w:rsidR="0092014C" w:rsidRPr="00862DC3" w:rsidRDefault="0092014C" w:rsidP="00E54B1C">
            <w:pPr>
              <w:spacing w:line="260" w:lineRule="atLeast"/>
              <w:rPr>
                <w:rFonts w:ascii="Arial" w:hAnsi="Arial"/>
                <w:b/>
                <w:bCs/>
                <w:i/>
                <w:iCs/>
                <w:sz w:val="20"/>
                <w:szCs w:val="20"/>
              </w:rPr>
            </w:pPr>
          </w:p>
        </w:tc>
      </w:tr>
      <w:tr w:rsidR="0092014C" w:rsidRPr="00187224" w14:paraId="74DA9DBC" w14:textId="77777777" w:rsidTr="00E54B1C">
        <w:tc>
          <w:tcPr>
            <w:tcW w:w="4395" w:type="dxa"/>
            <w:tcBorders>
              <w:top w:val="single" w:sz="4" w:space="0" w:color="auto"/>
              <w:left w:val="single" w:sz="4" w:space="0" w:color="auto"/>
              <w:bottom w:val="single" w:sz="4" w:space="0" w:color="auto"/>
              <w:right w:val="single" w:sz="4" w:space="0" w:color="auto"/>
            </w:tcBorders>
            <w:vAlign w:val="center"/>
          </w:tcPr>
          <w:p w14:paraId="07CCC5D8" w14:textId="0715EE1A" w:rsidR="0092014C" w:rsidRPr="00862DC3" w:rsidRDefault="0092014C" w:rsidP="00E54B1C">
            <w:pPr>
              <w:spacing w:line="260" w:lineRule="atLeast"/>
              <w:rPr>
                <w:rFonts w:ascii="Arial" w:hAnsi="Arial"/>
                <w:bCs/>
                <w:i/>
                <w:iCs/>
                <w:sz w:val="20"/>
                <w:szCs w:val="20"/>
              </w:rPr>
            </w:pPr>
            <w:r w:rsidRPr="00862DC3">
              <w:rPr>
                <w:rFonts w:ascii="Arial" w:hAnsi="Arial"/>
                <w:bCs/>
                <w:i/>
                <w:iCs/>
                <w:sz w:val="20"/>
                <w:szCs w:val="20"/>
              </w:rPr>
              <w:t xml:space="preserve">Številka vpisa v </w:t>
            </w:r>
            <w:r w:rsidR="00BD2870">
              <w:rPr>
                <w:rFonts w:ascii="Arial" w:hAnsi="Arial"/>
                <w:bCs/>
                <w:i/>
                <w:iCs/>
                <w:sz w:val="20"/>
                <w:szCs w:val="20"/>
              </w:rPr>
              <w:t xml:space="preserve">IZS / </w:t>
            </w:r>
            <w:r w:rsidRPr="00862DC3">
              <w:rPr>
                <w:rFonts w:ascii="Arial" w:hAnsi="Arial"/>
                <w:bCs/>
                <w:i/>
                <w:iCs/>
                <w:sz w:val="20"/>
                <w:szCs w:val="20"/>
              </w:rPr>
              <w:t>ZAPS:</w:t>
            </w:r>
          </w:p>
        </w:tc>
        <w:tc>
          <w:tcPr>
            <w:tcW w:w="5386" w:type="dxa"/>
            <w:tcBorders>
              <w:top w:val="single" w:sz="4" w:space="0" w:color="auto"/>
              <w:left w:val="single" w:sz="4" w:space="0" w:color="auto"/>
              <w:bottom w:val="single" w:sz="4" w:space="0" w:color="auto"/>
              <w:right w:val="single" w:sz="4" w:space="0" w:color="auto"/>
            </w:tcBorders>
            <w:vAlign w:val="center"/>
          </w:tcPr>
          <w:p w14:paraId="55CEAD49" w14:textId="77777777" w:rsidR="0092014C" w:rsidRPr="00862DC3" w:rsidRDefault="0092014C" w:rsidP="00E54B1C">
            <w:pPr>
              <w:spacing w:line="260" w:lineRule="atLeast"/>
              <w:rPr>
                <w:rFonts w:ascii="Arial" w:hAnsi="Arial"/>
                <w:bCs/>
                <w:i/>
                <w:iCs/>
                <w:sz w:val="20"/>
                <w:szCs w:val="20"/>
              </w:rPr>
            </w:pPr>
          </w:p>
        </w:tc>
      </w:tr>
    </w:tbl>
    <w:p w14:paraId="41C197D2" w14:textId="77777777" w:rsidR="00BD2870" w:rsidRPr="00862DC3" w:rsidRDefault="00BD2870" w:rsidP="00BD2870">
      <w:pPr>
        <w:tabs>
          <w:tab w:val="center" w:pos="4320"/>
          <w:tab w:val="right" w:pos="8640"/>
        </w:tabs>
        <w:spacing w:line="260" w:lineRule="atLeast"/>
        <w:jc w:val="both"/>
        <w:rPr>
          <w:rFonts w:ascii="Arial" w:hAnsi="Arial" w:cs="Arial"/>
          <w:b/>
          <w:sz w:val="20"/>
          <w:szCs w:val="20"/>
          <w:lang w:eastAsia="en-US"/>
        </w:rPr>
      </w:pPr>
    </w:p>
    <w:tbl>
      <w:tblPr>
        <w:tblW w:w="9781" w:type="dxa"/>
        <w:tblInd w:w="-147" w:type="dxa"/>
        <w:tblLook w:val="01E0" w:firstRow="1" w:lastRow="1" w:firstColumn="1" w:lastColumn="1" w:noHBand="0" w:noVBand="0"/>
      </w:tblPr>
      <w:tblGrid>
        <w:gridCol w:w="4366"/>
        <w:gridCol w:w="5415"/>
      </w:tblGrid>
      <w:tr w:rsidR="00BD2870" w:rsidRPr="00B142D1" w14:paraId="6EF667E5" w14:textId="77777777" w:rsidTr="00E54B1C">
        <w:tc>
          <w:tcPr>
            <w:tcW w:w="4366" w:type="dxa"/>
            <w:tcBorders>
              <w:top w:val="single" w:sz="4" w:space="0" w:color="auto"/>
              <w:left w:val="single" w:sz="4" w:space="0" w:color="auto"/>
              <w:bottom w:val="single" w:sz="4" w:space="0" w:color="auto"/>
              <w:right w:val="single" w:sz="4" w:space="0" w:color="auto"/>
            </w:tcBorders>
          </w:tcPr>
          <w:p w14:paraId="3AEA31D9" w14:textId="77777777" w:rsidR="00BD2870" w:rsidRPr="00B142D1" w:rsidRDefault="00BD2870" w:rsidP="00E54B1C">
            <w:pPr>
              <w:spacing w:line="260" w:lineRule="atLeast"/>
              <w:rPr>
                <w:rFonts w:ascii="Arial" w:hAnsi="Arial"/>
                <w:b/>
                <w:bCs/>
                <w:i/>
                <w:iCs/>
                <w:sz w:val="20"/>
                <w:lang w:eastAsia="en-US"/>
              </w:rPr>
            </w:pPr>
            <w:r w:rsidRPr="00862DC3">
              <w:rPr>
                <w:rFonts w:ascii="Arial" w:hAnsi="Arial"/>
                <w:b/>
                <w:bCs/>
                <w:i/>
                <w:iCs/>
                <w:sz w:val="20"/>
                <w:lang w:eastAsia="en-US"/>
              </w:rPr>
              <w:t>Naziv referenčnega projekta</w:t>
            </w:r>
            <w:r>
              <w:rPr>
                <w:rFonts w:ascii="Arial" w:hAnsi="Arial"/>
                <w:b/>
                <w:bCs/>
                <w:i/>
                <w:iCs/>
                <w:sz w:val="20"/>
                <w:lang w:eastAsia="en-US"/>
              </w:rPr>
              <w:t xml:space="preserve"> ŠV/PIZ:</w:t>
            </w:r>
          </w:p>
        </w:tc>
        <w:tc>
          <w:tcPr>
            <w:tcW w:w="5415" w:type="dxa"/>
            <w:tcBorders>
              <w:top w:val="single" w:sz="4" w:space="0" w:color="auto"/>
              <w:left w:val="single" w:sz="4" w:space="0" w:color="auto"/>
              <w:bottom w:val="single" w:sz="4" w:space="0" w:color="auto"/>
              <w:right w:val="single" w:sz="4" w:space="0" w:color="auto"/>
            </w:tcBorders>
          </w:tcPr>
          <w:p w14:paraId="45873483" w14:textId="77777777" w:rsidR="00BD2870" w:rsidRPr="00862DC3" w:rsidRDefault="00BD2870" w:rsidP="00E54B1C">
            <w:pPr>
              <w:spacing w:line="260" w:lineRule="atLeast"/>
              <w:rPr>
                <w:rFonts w:ascii="Arial" w:hAnsi="Arial"/>
                <w:b/>
                <w:bCs/>
                <w:i/>
                <w:iCs/>
                <w:sz w:val="20"/>
                <w:lang w:eastAsia="en-US"/>
              </w:rPr>
            </w:pPr>
          </w:p>
        </w:tc>
      </w:tr>
      <w:tr w:rsidR="00BD2870" w:rsidRPr="00B142D1" w14:paraId="3FE74F9B" w14:textId="77777777" w:rsidTr="00E54B1C">
        <w:tc>
          <w:tcPr>
            <w:tcW w:w="4366" w:type="dxa"/>
            <w:tcBorders>
              <w:top w:val="single" w:sz="4" w:space="0" w:color="auto"/>
              <w:left w:val="single" w:sz="4" w:space="0" w:color="auto"/>
              <w:bottom w:val="single" w:sz="4" w:space="0" w:color="auto"/>
              <w:right w:val="single" w:sz="4" w:space="0" w:color="auto"/>
            </w:tcBorders>
          </w:tcPr>
          <w:p w14:paraId="7DFCA204" w14:textId="77777777" w:rsidR="00BD2870" w:rsidRPr="00862DC3" w:rsidRDefault="00BD2870" w:rsidP="00E54B1C">
            <w:pPr>
              <w:spacing w:line="260" w:lineRule="atLeast"/>
              <w:rPr>
                <w:rFonts w:ascii="Arial" w:hAnsi="Arial"/>
                <w:i/>
                <w:iCs/>
                <w:sz w:val="20"/>
                <w:lang w:eastAsia="en-US"/>
              </w:rPr>
            </w:pPr>
            <w:r w:rsidRPr="00862DC3">
              <w:rPr>
                <w:rFonts w:ascii="Arial" w:hAnsi="Arial"/>
                <w:i/>
                <w:iCs/>
                <w:sz w:val="20"/>
                <w:lang w:eastAsia="en-US"/>
              </w:rPr>
              <w:t>Naročnik in kontaktna oseba naročnika (ime in priimek ter tel. št.):</w:t>
            </w:r>
          </w:p>
        </w:tc>
        <w:tc>
          <w:tcPr>
            <w:tcW w:w="5415" w:type="dxa"/>
            <w:tcBorders>
              <w:top w:val="single" w:sz="4" w:space="0" w:color="auto"/>
              <w:left w:val="single" w:sz="4" w:space="0" w:color="auto"/>
              <w:bottom w:val="single" w:sz="4" w:space="0" w:color="auto"/>
              <w:right w:val="single" w:sz="4" w:space="0" w:color="auto"/>
            </w:tcBorders>
          </w:tcPr>
          <w:p w14:paraId="5FE06DF6" w14:textId="77777777" w:rsidR="00BD2870" w:rsidRPr="00862DC3" w:rsidRDefault="00BD2870" w:rsidP="00E54B1C">
            <w:pPr>
              <w:spacing w:line="260" w:lineRule="atLeast"/>
              <w:rPr>
                <w:rFonts w:ascii="Arial" w:hAnsi="Arial"/>
                <w:b/>
                <w:bCs/>
                <w:i/>
                <w:iCs/>
                <w:sz w:val="20"/>
                <w:lang w:eastAsia="en-US"/>
              </w:rPr>
            </w:pPr>
          </w:p>
        </w:tc>
      </w:tr>
      <w:tr w:rsidR="00BD2870" w:rsidRPr="00B142D1" w14:paraId="49A7B303" w14:textId="77777777" w:rsidTr="00E54B1C">
        <w:tc>
          <w:tcPr>
            <w:tcW w:w="4366" w:type="dxa"/>
            <w:tcBorders>
              <w:top w:val="single" w:sz="4" w:space="0" w:color="auto"/>
              <w:left w:val="single" w:sz="4" w:space="0" w:color="auto"/>
              <w:bottom w:val="single" w:sz="4" w:space="0" w:color="auto"/>
              <w:right w:val="single" w:sz="4" w:space="0" w:color="auto"/>
            </w:tcBorders>
          </w:tcPr>
          <w:p w14:paraId="27E5D3F6" w14:textId="77777777" w:rsidR="00BD2870" w:rsidRPr="00862DC3" w:rsidRDefault="00BD2870" w:rsidP="00E54B1C">
            <w:pPr>
              <w:spacing w:line="260" w:lineRule="atLeast"/>
              <w:rPr>
                <w:rFonts w:ascii="Arial" w:hAnsi="Arial"/>
                <w:i/>
                <w:iCs/>
                <w:sz w:val="20"/>
                <w:lang w:eastAsia="en-US"/>
              </w:rPr>
            </w:pPr>
            <w:r w:rsidRPr="00862DC3">
              <w:rPr>
                <w:rFonts w:ascii="Arial" w:hAnsi="Arial" w:cs="Arial"/>
                <w:i/>
                <w:iCs/>
                <w:sz w:val="20"/>
              </w:rPr>
              <w:t>Datum</w:t>
            </w:r>
            <w:r>
              <w:rPr>
                <w:rFonts w:ascii="Arial" w:hAnsi="Arial" w:cs="Arial"/>
                <w:i/>
                <w:iCs/>
                <w:sz w:val="20"/>
              </w:rPr>
              <w:t xml:space="preserve"> </w:t>
            </w:r>
            <w:r w:rsidRPr="00BD2870">
              <w:rPr>
                <w:rFonts w:ascii="Arial" w:hAnsi="Arial" w:cs="Arial"/>
                <w:i/>
                <w:iCs/>
                <w:sz w:val="20"/>
              </w:rPr>
              <w:t>izdelave ŠV/PIZ, ki je bila prevzeta s strani naročnika</w:t>
            </w:r>
            <w:r>
              <w:rPr>
                <w:rFonts w:ascii="Arial" w:hAnsi="Arial" w:cs="Arial"/>
                <w:i/>
                <w:iCs/>
                <w:sz w:val="20"/>
              </w:rPr>
              <w:t xml:space="preserve"> oziroma št. </w:t>
            </w:r>
            <w:r w:rsidRPr="00BD2870">
              <w:rPr>
                <w:rFonts w:ascii="Arial" w:hAnsi="Arial" w:cs="Arial"/>
                <w:i/>
                <w:iCs/>
                <w:sz w:val="20"/>
              </w:rPr>
              <w:t>sklep</w:t>
            </w:r>
            <w:r>
              <w:rPr>
                <w:rFonts w:ascii="Arial" w:hAnsi="Arial" w:cs="Arial"/>
                <w:i/>
                <w:iCs/>
                <w:sz w:val="20"/>
              </w:rPr>
              <w:t>a</w:t>
            </w:r>
            <w:r w:rsidRPr="00BD2870">
              <w:rPr>
                <w:rFonts w:ascii="Arial" w:hAnsi="Arial" w:cs="Arial"/>
                <w:i/>
                <w:iCs/>
                <w:sz w:val="20"/>
              </w:rPr>
              <w:t xml:space="preserve"> Vlade RS o potrditvi variante ali sklep</w:t>
            </w:r>
            <w:r>
              <w:rPr>
                <w:rFonts w:ascii="Arial" w:hAnsi="Arial" w:cs="Arial"/>
                <w:i/>
                <w:iCs/>
                <w:sz w:val="20"/>
              </w:rPr>
              <w:t>a</w:t>
            </w:r>
            <w:r w:rsidRPr="00BD2870">
              <w:rPr>
                <w:rFonts w:ascii="Arial" w:hAnsi="Arial" w:cs="Arial"/>
                <w:i/>
                <w:iCs/>
                <w:sz w:val="20"/>
              </w:rPr>
              <w:t xml:space="preserve"> Vlade o seznanitvi z varianto</w:t>
            </w:r>
          </w:p>
        </w:tc>
        <w:tc>
          <w:tcPr>
            <w:tcW w:w="5415" w:type="dxa"/>
            <w:tcBorders>
              <w:top w:val="single" w:sz="4" w:space="0" w:color="auto"/>
              <w:left w:val="single" w:sz="4" w:space="0" w:color="auto"/>
              <w:bottom w:val="single" w:sz="4" w:space="0" w:color="auto"/>
              <w:right w:val="single" w:sz="4" w:space="0" w:color="auto"/>
            </w:tcBorders>
          </w:tcPr>
          <w:p w14:paraId="3701585D" w14:textId="77777777" w:rsidR="00BD2870" w:rsidRPr="00862DC3" w:rsidRDefault="00BD2870" w:rsidP="00E54B1C">
            <w:pPr>
              <w:spacing w:line="260" w:lineRule="atLeast"/>
              <w:rPr>
                <w:rFonts w:ascii="Arial" w:hAnsi="Arial"/>
                <w:b/>
                <w:bCs/>
                <w:i/>
                <w:iCs/>
                <w:sz w:val="20"/>
                <w:lang w:eastAsia="en-US"/>
              </w:rPr>
            </w:pPr>
          </w:p>
        </w:tc>
      </w:tr>
      <w:tr w:rsidR="00BD2870" w:rsidRPr="00B142D1" w14:paraId="6977EC2F" w14:textId="77777777" w:rsidTr="00E54B1C">
        <w:tc>
          <w:tcPr>
            <w:tcW w:w="4366" w:type="dxa"/>
            <w:tcBorders>
              <w:top w:val="single" w:sz="4" w:space="0" w:color="auto"/>
              <w:left w:val="single" w:sz="4" w:space="0" w:color="auto"/>
              <w:bottom w:val="single" w:sz="4" w:space="0" w:color="auto"/>
              <w:right w:val="single" w:sz="4" w:space="0" w:color="auto"/>
            </w:tcBorders>
          </w:tcPr>
          <w:p w14:paraId="418B6204" w14:textId="77777777" w:rsidR="00BD2870" w:rsidRPr="00862DC3" w:rsidRDefault="00BD2870" w:rsidP="00E54B1C">
            <w:pPr>
              <w:spacing w:line="260" w:lineRule="atLeast"/>
              <w:rPr>
                <w:rFonts w:ascii="Arial" w:hAnsi="Arial"/>
                <w:i/>
                <w:iCs/>
                <w:sz w:val="20"/>
                <w:lang w:eastAsia="en-US"/>
              </w:rPr>
            </w:pPr>
            <w:r w:rsidRPr="00862DC3">
              <w:rPr>
                <w:rFonts w:ascii="Arial" w:hAnsi="Arial"/>
                <w:i/>
                <w:iCs/>
                <w:sz w:val="20"/>
                <w:lang w:eastAsia="en-US"/>
              </w:rPr>
              <w:t>Krajši opis projekta, iz katerega bo razvidno, ali po vsebini ustreza zahtevam javnega naročila</w:t>
            </w:r>
          </w:p>
        </w:tc>
        <w:tc>
          <w:tcPr>
            <w:tcW w:w="5415" w:type="dxa"/>
            <w:tcBorders>
              <w:top w:val="single" w:sz="4" w:space="0" w:color="auto"/>
              <w:left w:val="single" w:sz="4" w:space="0" w:color="auto"/>
              <w:bottom w:val="single" w:sz="4" w:space="0" w:color="auto"/>
              <w:right w:val="single" w:sz="4" w:space="0" w:color="auto"/>
            </w:tcBorders>
          </w:tcPr>
          <w:p w14:paraId="1B3C0AD2" w14:textId="77777777" w:rsidR="00BD2870" w:rsidRPr="00862DC3" w:rsidRDefault="00BD2870" w:rsidP="00E54B1C">
            <w:pPr>
              <w:spacing w:line="260" w:lineRule="atLeast"/>
              <w:rPr>
                <w:rFonts w:ascii="Arial" w:hAnsi="Arial"/>
                <w:b/>
                <w:bCs/>
                <w:i/>
                <w:iCs/>
                <w:sz w:val="20"/>
                <w:lang w:eastAsia="en-US"/>
              </w:rPr>
            </w:pPr>
          </w:p>
        </w:tc>
      </w:tr>
      <w:tr w:rsidR="00BD2870" w:rsidRPr="00187224" w14:paraId="01D892C1" w14:textId="77777777" w:rsidTr="00E54B1C">
        <w:tc>
          <w:tcPr>
            <w:tcW w:w="4366" w:type="dxa"/>
            <w:tcBorders>
              <w:top w:val="single" w:sz="4" w:space="0" w:color="auto"/>
              <w:left w:val="single" w:sz="4" w:space="0" w:color="auto"/>
              <w:bottom w:val="single" w:sz="4" w:space="0" w:color="auto"/>
              <w:right w:val="single" w:sz="4" w:space="0" w:color="auto"/>
            </w:tcBorders>
          </w:tcPr>
          <w:p w14:paraId="38ACB55F" w14:textId="77777777" w:rsidR="00BD2870" w:rsidRPr="00862DC3" w:rsidRDefault="00BD2870" w:rsidP="00E54B1C">
            <w:pPr>
              <w:spacing w:line="260" w:lineRule="atLeast"/>
              <w:rPr>
                <w:rFonts w:ascii="Arial" w:hAnsi="Arial"/>
                <w:i/>
                <w:iCs/>
                <w:sz w:val="20"/>
                <w:lang w:eastAsia="en-US"/>
              </w:rPr>
            </w:pPr>
            <w:r w:rsidRPr="00862DC3">
              <w:rPr>
                <w:rFonts w:ascii="Arial" w:hAnsi="Arial"/>
                <w:i/>
                <w:iCs/>
                <w:sz w:val="20"/>
                <w:lang w:eastAsia="en-US"/>
              </w:rPr>
              <w:t>Vloga kadra pri referenčnem projektu</w:t>
            </w:r>
          </w:p>
        </w:tc>
        <w:tc>
          <w:tcPr>
            <w:tcW w:w="5415" w:type="dxa"/>
            <w:tcBorders>
              <w:top w:val="single" w:sz="4" w:space="0" w:color="auto"/>
              <w:left w:val="single" w:sz="4" w:space="0" w:color="auto"/>
              <w:bottom w:val="single" w:sz="4" w:space="0" w:color="auto"/>
              <w:right w:val="single" w:sz="4" w:space="0" w:color="auto"/>
            </w:tcBorders>
          </w:tcPr>
          <w:p w14:paraId="54B6BF5F" w14:textId="77777777" w:rsidR="00BD2870" w:rsidRPr="00862DC3" w:rsidRDefault="00BD2870" w:rsidP="00E54B1C">
            <w:pPr>
              <w:spacing w:line="260" w:lineRule="atLeast"/>
              <w:rPr>
                <w:rFonts w:ascii="Arial" w:hAnsi="Arial"/>
                <w:b/>
                <w:bCs/>
                <w:i/>
                <w:iCs/>
                <w:sz w:val="20"/>
                <w:lang w:eastAsia="en-US"/>
              </w:rPr>
            </w:pPr>
          </w:p>
        </w:tc>
      </w:tr>
    </w:tbl>
    <w:p w14:paraId="6C82B786" w14:textId="77777777" w:rsidR="00BD2870" w:rsidRDefault="00BD2870" w:rsidP="00BD2870">
      <w:pPr>
        <w:tabs>
          <w:tab w:val="center" w:pos="4320"/>
          <w:tab w:val="right" w:pos="8640"/>
        </w:tabs>
        <w:spacing w:line="260" w:lineRule="atLeast"/>
        <w:jc w:val="both"/>
        <w:rPr>
          <w:rFonts w:ascii="Arial" w:hAnsi="Arial" w:cs="Arial"/>
          <w:b/>
          <w:sz w:val="20"/>
          <w:szCs w:val="20"/>
          <w:highlight w:val="cyan"/>
          <w:lang w:eastAsia="en-US"/>
        </w:rPr>
      </w:pPr>
    </w:p>
    <w:tbl>
      <w:tblPr>
        <w:tblW w:w="15196" w:type="dxa"/>
        <w:tblInd w:w="-147" w:type="dxa"/>
        <w:tblLook w:val="01E0" w:firstRow="1" w:lastRow="1" w:firstColumn="1" w:lastColumn="1" w:noHBand="0" w:noVBand="0"/>
      </w:tblPr>
      <w:tblGrid>
        <w:gridCol w:w="4366"/>
        <w:gridCol w:w="5415"/>
        <w:gridCol w:w="5415"/>
      </w:tblGrid>
      <w:tr w:rsidR="00BD2870" w:rsidRPr="004F7F8C" w14:paraId="6D3344CD" w14:textId="77777777" w:rsidTr="00E54B1C">
        <w:tc>
          <w:tcPr>
            <w:tcW w:w="4366" w:type="dxa"/>
            <w:tcBorders>
              <w:top w:val="single" w:sz="4" w:space="0" w:color="auto"/>
              <w:left w:val="single" w:sz="4" w:space="0" w:color="auto"/>
              <w:bottom w:val="single" w:sz="4" w:space="0" w:color="auto"/>
              <w:right w:val="single" w:sz="4" w:space="0" w:color="auto"/>
            </w:tcBorders>
          </w:tcPr>
          <w:p w14:paraId="6DC77F79" w14:textId="77777777" w:rsidR="00BD2870" w:rsidRPr="004F7F8C" w:rsidRDefault="00BD2870" w:rsidP="00E54B1C">
            <w:pPr>
              <w:spacing w:line="260" w:lineRule="atLeast"/>
              <w:rPr>
                <w:rFonts w:ascii="Arial" w:hAnsi="Arial"/>
                <w:b/>
                <w:bCs/>
                <w:i/>
                <w:iCs/>
                <w:sz w:val="20"/>
                <w:lang w:eastAsia="en-US"/>
              </w:rPr>
            </w:pPr>
            <w:r w:rsidRPr="004F7F8C">
              <w:rPr>
                <w:rFonts w:ascii="Arial" w:hAnsi="Arial"/>
                <w:b/>
                <w:bCs/>
                <w:i/>
                <w:iCs/>
                <w:sz w:val="20"/>
                <w:lang w:eastAsia="en-US"/>
              </w:rPr>
              <w:t>Naziv referenčnega projekta</w:t>
            </w:r>
            <w:r>
              <w:rPr>
                <w:rFonts w:ascii="Arial" w:hAnsi="Arial"/>
                <w:b/>
                <w:bCs/>
                <w:i/>
                <w:iCs/>
                <w:sz w:val="20"/>
                <w:lang w:eastAsia="en-US"/>
              </w:rPr>
              <w:t xml:space="preserve"> DPN:</w:t>
            </w:r>
          </w:p>
        </w:tc>
        <w:tc>
          <w:tcPr>
            <w:tcW w:w="5415" w:type="dxa"/>
            <w:tcBorders>
              <w:top w:val="single" w:sz="4" w:space="0" w:color="auto"/>
              <w:left w:val="single" w:sz="4" w:space="0" w:color="auto"/>
              <w:bottom w:val="single" w:sz="4" w:space="0" w:color="auto"/>
              <w:right w:val="single" w:sz="4" w:space="0" w:color="auto"/>
            </w:tcBorders>
          </w:tcPr>
          <w:p w14:paraId="1972362D" w14:textId="77777777" w:rsidR="00BD2870" w:rsidRPr="004F7F8C" w:rsidRDefault="00BD2870" w:rsidP="00E54B1C">
            <w:pPr>
              <w:spacing w:line="260" w:lineRule="atLeast"/>
              <w:rPr>
                <w:rFonts w:ascii="Arial" w:hAnsi="Arial"/>
                <w:b/>
                <w:bCs/>
                <w:i/>
                <w:iCs/>
                <w:sz w:val="20"/>
                <w:lang w:eastAsia="en-US"/>
              </w:rPr>
            </w:pPr>
          </w:p>
        </w:tc>
        <w:tc>
          <w:tcPr>
            <w:tcW w:w="5415" w:type="dxa"/>
          </w:tcPr>
          <w:p w14:paraId="4D952182" w14:textId="77777777" w:rsidR="00BD2870" w:rsidRPr="004F7F8C" w:rsidRDefault="00BD2870" w:rsidP="00E54B1C"/>
        </w:tc>
      </w:tr>
      <w:tr w:rsidR="00BD2870" w:rsidRPr="004F7F8C" w14:paraId="388D89EA" w14:textId="77777777" w:rsidTr="00E54B1C">
        <w:trPr>
          <w:gridAfter w:val="1"/>
          <w:wAfter w:w="5415" w:type="dxa"/>
        </w:trPr>
        <w:tc>
          <w:tcPr>
            <w:tcW w:w="4366" w:type="dxa"/>
            <w:tcBorders>
              <w:top w:val="single" w:sz="4" w:space="0" w:color="auto"/>
              <w:left w:val="single" w:sz="4" w:space="0" w:color="auto"/>
              <w:bottom w:val="single" w:sz="4" w:space="0" w:color="auto"/>
              <w:right w:val="single" w:sz="4" w:space="0" w:color="auto"/>
            </w:tcBorders>
          </w:tcPr>
          <w:p w14:paraId="62E35EBD" w14:textId="77777777" w:rsidR="00BD2870" w:rsidRPr="004F7F8C" w:rsidRDefault="00BD2870" w:rsidP="00E54B1C">
            <w:pPr>
              <w:spacing w:line="260" w:lineRule="atLeast"/>
              <w:rPr>
                <w:rFonts w:ascii="Arial" w:hAnsi="Arial"/>
                <w:i/>
                <w:iCs/>
                <w:sz w:val="20"/>
                <w:lang w:eastAsia="en-US"/>
              </w:rPr>
            </w:pPr>
            <w:r w:rsidRPr="004F7F8C">
              <w:rPr>
                <w:rFonts w:ascii="Arial" w:hAnsi="Arial"/>
                <w:i/>
                <w:iCs/>
                <w:sz w:val="20"/>
                <w:lang w:eastAsia="en-US"/>
              </w:rPr>
              <w:t>Naročnik in kontaktna oseba naročnika (ime in priimek ter tel. št.):</w:t>
            </w:r>
          </w:p>
        </w:tc>
        <w:tc>
          <w:tcPr>
            <w:tcW w:w="5415" w:type="dxa"/>
            <w:tcBorders>
              <w:top w:val="single" w:sz="4" w:space="0" w:color="auto"/>
              <w:left w:val="single" w:sz="4" w:space="0" w:color="auto"/>
              <w:bottom w:val="single" w:sz="4" w:space="0" w:color="auto"/>
              <w:right w:val="single" w:sz="4" w:space="0" w:color="auto"/>
            </w:tcBorders>
          </w:tcPr>
          <w:p w14:paraId="47B652A6" w14:textId="77777777" w:rsidR="00BD2870" w:rsidRPr="004F7F8C" w:rsidRDefault="00BD2870" w:rsidP="00E54B1C">
            <w:pPr>
              <w:spacing w:line="260" w:lineRule="atLeast"/>
              <w:rPr>
                <w:rFonts w:ascii="Arial" w:hAnsi="Arial"/>
                <w:b/>
                <w:bCs/>
                <w:i/>
                <w:iCs/>
                <w:sz w:val="20"/>
                <w:lang w:eastAsia="en-US"/>
              </w:rPr>
            </w:pPr>
          </w:p>
        </w:tc>
      </w:tr>
      <w:tr w:rsidR="00BD2870" w:rsidRPr="004F7F8C" w14:paraId="24A0D7F0" w14:textId="77777777" w:rsidTr="00E54B1C">
        <w:trPr>
          <w:gridAfter w:val="1"/>
          <w:wAfter w:w="5415" w:type="dxa"/>
        </w:trPr>
        <w:tc>
          <w:tcPr>
            <w:tcW w:w="4366" w:type="dxa"/>
            <w:tcBorders>
              <w:top w:val="single" w:sz="4" w:space="0" w:color="auto"/>
              <w:left w:val="single" w:sz="4" w:space="0" w:color="auto"/>
              <w:bottom w:val="single" w:sz="4" w:space="0" w:color="auto"/>
              <w:right w:val="single" w:sz="4" w:space="0" w:color="auto"/>
            </w:tcBorders>
          </w:tcPr>
          <w:p w14:paraId="28F0A728" w14:textId="77777777" w:rsidR="00BD2870" w:rsidRPr="004F7F8C" w:rsidRDefault="00BD2870" w:rsidP="00E54B1C">
            <w:pPr>
              <w:spacing w:line="260" w:lineRule="atLeast"/>
              <w:rPr>
                <w:rFonts w:ascii="Arial" w:hAnsi="Arial"/>
                <w:i/>
                <w:iCs/>
                <w:sz w:val="20"/>
                <w:lang w:eastAsia="en-US"/>
              </w:rPr>
            </w:pPr>
            <w:r w:rsidRPr="00BD2870">
              <w:rPr>
                <w:rFonts w:ascii="Arial" w:hAnsi="Arial"/>
                <w:i/>
                <w:iCs/>
                <w:sz w:val="20"/>
                <w:lang w:eastAsia="en-US"/>
              </w:rPr>
              <w:t>številka in datum Ur. lista RS z objavo Uredbe o DPN</w:t>
            </w:r>
          </w:p>
        </w:tc>
        <w:tc>
          <w:tcPr>
            <w:tcW w:w="5415" w:type="dxa"/>
            <w:tcBorders>
              <w:top w:val="single" w:sz="4" w:space="0" w:color="auto"/>
              <w:left w:val="single" w:sz="4" w:space="0" w:color="auto"/>
              <w:bottom w:val="single" w:sz="4" w:space="0" w:color="auto"/>
              <w:right w:val="single" w:sz="4" w:space="0" w:color="auto"/>
            </w:tcBorders>
          </w:tcPr>
          <w:p w14:paraId="33497882" w14:textId="77777777" w:rsidR="00BD2870" w:rsidRPr="004F7F8C" w:rsidRDefault="00BD2870" w:rsidP="00E54B1C">
            <w:pPr>
              <w:spacing w:line="260" w:lineRule="atLeast"/>
              <w:rPr>
                <w:rFonts w:ascii="Arial" w:hAnsi="Arial"/>
                <w:b/>
                <w:bCs/>
                <w:i/>
                <w:iCs/>
                <w:sz w:val="20"/>
                <w:lang w:eastAsia="en-US"/>
              </w:rPr>
            </w:pPr>
          </w:p>
        </w:tc>
      </w:tr>
      <w:tr w:rsidR="00BD2870" w:rsidRPr="004F7F8C" w14:paraId="5579CBC0" w14:textId="77777777" w:rsidTr="00E54B1C">
        <w:trPr>
          <w:gridAfter w:val="1"/>
          <w:wAfter w:w="5415" w:type="dxa"/>
        </w:trPr>
        <w:tc>
          <w:tcPr>
            <w:tcW w:w="4366" w:type="dxa"/>
            <w:tcBorders>
              <w:top w:val="single" w:sz="4" w:space="0" w:color="auto"/>
              <w:left w:val="single" w:sz="4" w:space="0" w:color="auto"/>
              <w:bottom w:val="single" w:sz="4" w:space="0" w:color="auto"/>
              <w:right w:val="single" w:sz="4" w:space="0" w:color="auto"/>
            </w:tcBorders>
          </w:tcPr>
          <w:p w14:paraId="4988DB51" w14:textId="77777777" w:rsidR="00BD2870" w:rsidRPr="004F7F8C" w:rsidRDefault="00BD2870" w:rsidP="00E54B1C">
            <w:pPr>
              <w:spacing w:line="260" w:lineRule="atLeast"/>
              <w:rPr>
                <w:rFonts w:ascii="Arial" w:hAnsi="Arial"/>
                <w:i/>
                <w:iCs/>
                <w:sz w:val="20"/>
                <w:lang w:eastAsia="en-US"/>
              </w:rPr>
            </w:pPr>
            <w:r w:rsidRPr="004F7F8C">
              <w:rPr>
                <w:rFonts w:ascii="Arial" w:hAnsi="Arial"/>
                <w:i/>
                <w:iCs/>
                <w:sz w:val="20"/>
                <w:lang w:eastAsia="en-US"/>
              </w:rPr>
              <w:t>Krajši opis projekta, iz katerega bo razvidno, ali po vsebini ustreza zahtevam javnega naročila</w:t>
            </w:r>
          </w:p>
        </w:tc>
        <w:tc>
          <w:tcPr>
            <w:tcW w:w="5415" w:type="dxa"/>
            <w:tcBorders>
              <w:top w:val="single" w:sz="4" w:space="0" w:color="auto"/>
              <w:left w:val="single" w:sz="4" w:space="0" w:color="auto"/>
              <w:bottom w:val="single" w:sz="4" w:space="0" w:color="auto"/>
              <w:right w:val="single" w:sz="4" w:space="0" w:color="auto"/>
            </w:tcBorders>
          </w:tcPr>
          <w:p w14:paraId="2252970E" w14:textId="77777777" w:rsidR="00BD2870" w:rsidRPr="004F7F8C" w:rsidRDefault="00BD2870" w:rsidP="00E54B1C">
            <w:pPr>
              <w:spacing w:line="260" w:lineRule="atLeast"/>
              <w:rPr>
                <w:rFonts w:ascii="Arial" w:hAnsi="Arial"/>
                <w:b/>
                <w:bCs/>
                <w:i/>
                <w:iCs/>
                <w:sz w:val="20"/>
                <w:lang w:eastAsia="en-US"/>
              </w:rPr>
            </w:pPr>
          </w:p>
        </w:tc>
      </w:tr>
      <w:tr w:rsidR="00BD2870" w:rsidRPr="00187224" w14:paraId="2121535A" w14:textId="77777777" w:rsidTr="00E54B1C">
        <w:trPr>
          <w:gridAfter w:val="1"/>
          <w:wAfter w:w="5415" w:type="dxa"/>
        </w:trPr>
        <w:tc>
          <w:tcPr>
            <w:tcW w:w="4366" w:type="dxa"/>
            <w:tcBorders>
              <w:top w:val="single" w:sz="4" w:space="0" w:color="auto"/>
              <w:left w:val="single" w:sz="4" w:space="0" w:color="auto"/>
              <w:bottom w:val="single" w:sz="4" w:space="0" w:color="auto"/>
              <w:right w:val="single" w:sz="4" w:space="0" w:color="auto"/>
            </w:tcBorders>
          </w:tcPr>
          <w:p w14:paraId="3C8A7285" w14:textId="77777777" w:rsidR="00BD2870" w:rsidRPr="004F7F8C" w:rsidRDefault="00BD2870" w:rsidP="00E54B1C">
            <w:pPr>
              <w:spacing w:line="260" w:lineRule="atLeast"/>
              <w:rPr>
                <w:rFonts w:ascii="Arial" w:hAnsi="Arial"/>
                <w:i/>
                <w:iCs/>
                <w:sz w:val="20"/>
                <w:lang w:eastAsia="en-US"/>
              </w:rPr>
            </w:pPr>
            <w:r w:rsidRPr="004F7F8C">
              <w:rPr>
                <w:rFonts w:ascii="Arial" w:hAnsi="Arial"/>
                <w:i/>
                <w:iCs/>
                <w:sz w:val="20"/>
                <w:lang w:eastAsia="en-US"/>
              </w:rPr>
              <w:t>Vloga kadra pri referenčnem projektu</w:t>
            </w:r>
          </w:p>
        </w:tc>
        <w:tc>
          <w:tcPr>
            <w:tcW w:w="5415" w:type="dxa"/>
            <w:tcBorders>
              <w:top w:val="single" w:sz="4" w:space="0" w:color="auto"/>
              <w:left w:val="single" w:sz="4" w:space="0" w:color="auto"/>
              <w:bottom w:val="single" w:sz="4" w:space="0" w:color="auto"/>
              <w:right w:val="single" w:sz="4" w:space="0" w:color="auto"/>
            </w:tcBorders>
          </w:tcPr>
          <w:p w14:paraId="26583621" w14:textId="77777777" w:rsidR="00BD2870" w:rsidRPr="004F7F8C" w:rsidRDefault="00BD2870" w:rsidP="00E54B1C">
            <w:pPr>
              <w:spacing w:line="260" w:lineRule="atLeast"/>
              <w:rPr>
                <w:rFonts w:ascii="Arial" w:hAnsi="Arial"/>
                <w:b/>
                <w:bCs/>
                <w:i/>
                <w:iCs/>
                <w:sz w:val="20"/>
                <w:lang w:eastAsia="en-US"/>
              </w:rPr>
            </w:pPr>
          </w:p>
        </w:tc>
      </w:tr>
    </w:tbl>
    <w:p w14:paraId="1687627D" w14:textId="77777777" w:rsidR="00BD2870" w:rsidRPr="00187224" w:rsidRDefault="00BD2870" w:rsidP="00BD2870">
      <w:pPr>
        <w:tabs>
          <w:tab w:val="center" w:pos="4320"/>
          <w:tab w:val="right" w:pos="8640"/>
        </w:tabs>
        <w:spacing w:line="260" w:lineRule="atLeast"/>
        <w:jc w:val="both"/>
        <w:rPr>
          <w:rFonts w:ascii="Arial" w:hAnsi="Arial" w:cs="Arial"/>
          <w:b/>
          <w:sz w:val="20"/>
          <w:szCs w:val="20"/>
          <w:highlight w:val="cyan"/>
          <w:lang w:eastAsia="en-US"/>
        </w:rPr>
      </w:pPr>
    </w:p>
    <w:p w14:paraId="1B2FE06C" w14:textId="77777777" w:rsidR="0092014C" w:rsidRDefault="0092014C" w:rsidP="0092014C">
      <w:pPr>
        <w:tabs>
          <w:tab w:val="center" w:pos="4320"/>
          <w:tab w:val="right" w:pos="8640"/>
        </w:tabs>
        <w:spacing w:line="260" w:lineRule="atLeast"/>
        <w:jc w:val="both"/>
        <w:rPr>
          <w:rFonts w:ascii="Arial" w:hAnsi="Arial" w:cs="Arial"/>
          <w:b/>
          <w:sz w:val="20"/>
          <w:szCs w:val="20"/>
          <w:highlight w:val="cyan"/>
          <w:lang w:eastAsia="en-US"/>
        </w:rPr>
      </w:pPr>
    </w:p>
    <w:p w14:paraId="16C1475C" w14:textId="37879E7F" w:rsidR="0092014C" w:rsidRPr="00862DC3" w:rsidRDefault="0092014C" w:rsidP="00BD2870">
      <w:pPr>
        <w:pStyle w:val="Glava"/>
        <w:tabs>
          <w:tab w:val="left" w:pos="12758"/>
        </w:tabs>
        <w:spacing w:line="260" w:lineRule="atLeast"/>
        <w:jc w:val="both"/>
        <w:rPr>
          <w:rFonts w:ascii="Arial" w:hAnsi="Arial" w:cs="Arial"/>
          <w:sz w:val="20"/>
        </w:rPr>
      </w:pPr>
      <w:r w:rsidRPr="00862DC3">
        <w:rPr>
          <w:rFonts w:ascii="Arial" w:hAnsi="Arial" w:cs="Arial"/>
          <w:sz w:val="20"/>
        </w:rPr>
        <w:t>Izjavljamo, da kader, za katerega je v točki 3.2.</w:t>
      </w:r>
      <w:r w:rsidR="00BD2870">
        <w:rPr>
          <w:rFonts w:ascii="Arial" w:hAnsi="Arial" w:cs="Arial"/>
          <w:sz w:val="20"/>
        </w:rPr>
        <w:t>3</w:t>
      </w:r>
      <w:r w:rsidRPr="00862DC3">
        <w:rPr>
          <w:rFonts w:ascii="Arial" w:hAnsi="Arial" w:cs="Arial"/>
          <w:sz w:val="20"/>
        </w:rPr>
        <w:t>.2 tako zahtevano</w:t>
      </w:r>
      <w:r>
        <w:rPr>
          <w:rFonts w:ascii="Arial" w:hAnsi="Arial" w:cs="Arial"/>
          <w:sz w:val="20"/>
        </w:rPr>
        <w:t>,</w:t>
      </w:r>
      <w:r w:rsidRPr="00862DC3">
        <w:rPr>
          <w:rFonts w:ascii="Arial" w:hAnsi="Arial" w:cs="Arial"/>
          <w:sz w:val="20"/>
        </w:rPr>
        <w:t xml:space="preserve"> izpolnjuje predpisane pogoje za vpis v imenik pooblaščenih inženirjev z aktivnim poklicnim nazivom pristojne poklicne zbornice IZS ali imenik pooblaščenih arhitektov pristojne poklicne zbornice ZAPS. Če bomo izbrani, bomo v roku 7 delovnih dni po sklenitvi pogodbe o izvedbi predmetnega javnega naročila izkazali </w:t>
      </w:r>
      <w:r w:rsidRPr="00862DC3">
        <w:rPr>
          <w:rFonts w:ascii="Arial" w:hAnsi="Arial" w:cs="Arial"/>
          <w:sz w:val="20"/>
          <w:szCs w:val="22"/>
        </w:rPr>
        <w:t>vpis v imenik po veljavni gradbeni zakonodaji za vse ključne kadre za katere je tako določeno v razpisni dokumentaciji in jih predložil v kopiji naročniku.</w:t>
      </w:r>
      <w:r>
        <w:rPr>
          <w:rFonts w:ascii="Arial" w:hAnsi="Arial" w:cs="Arial"/>
          <w:sz w:val="20"/>
          <w:szCs w:val="22"/>
        </w:rPr>
        <w:t>*</w:t>
      </w:r>
    </w:p>
    <w:p w14:paraId="0FDB49C6" w14:textId="77777777" w:rsidR="0092014C" w:rsidRPr="00031D2F" w:rsidRDefault="0092014C" w:rsidP="00BD2870">
      <w:pPr>
        <w:tabs>
          <w:tab w:val="center" w:pos="4320"/>
          <w:tab w:val="right" w:pos="8640"/>
        </w:tabs>
        <w:spacing w:line="260" w:lineRule="atLeast"/>
        <w:jc w:val="both"/>
        <w:rPr>
          <w:rFonts w:ascii="Arial" w:hAnsi="Arial" w:cs="Arial"/>
          <w:b/>
          <w:sz w:val="20"/>
          <w:szCs w:val="20"/>
          <w:highlight w:val="cyan"/>
          <w:lang w:eastAsia="en-US"/>
        </w:rPr>
      </w:pPr>
    </w:p>
    <w:p w14:paraId="6AA9F0FE" w14:textId="77777777" w:rsidR="0092014C" w:rsidRPr="00862DC3" w:rsidRDefault="0092014C" w:rsidP="00BD2870">
      <w:pPr>
        <w:pStyle w:val="Glava"/>
        <w:tabs>
          <w:tab w:val="left" w:pos="12758"/>
        </w:tabs>
        <w:spacing w:line="260" w:lineRule="atLeast"/>
        <w:jc w:val="both"/>
        <w:rPr>
          <w:rFonts w:ascii="Arial" w:hAnsi="Arial" w:cs="Arial"/>
          <w:sz w:val="20"/>
        </w:rPr>
      </w:pPr>
      <w:r w:rsidRPr="00862DC3">
        <w:rPr>
          <w:rFonts w:ascii="Arial" w:hAnsi="Arial" w:cs="Arial"/>
          <w:sz w:val="20"/>
        </w:rPr>
        <w:t>*Izjava velja v primeru, ko zahtevani kadri ob oddaji ponudbe še niso vpisani v imenik IZS ali imenik ZAPS, izpolnjujejo pa pogoje za vpis.</w:t>
      </w:r>
    </w:p>
    <w:p w14:paraId="1EE05D0D" w14:textId="77777777" w:rsidR="000435E6" w:rsidRDefault="000435E6" w:rsidP="001C6EFC">
      <w:pPr>
        <w:tabs>
          <w:tab w:val="center" w:pos="4320"/>
          <w:tab w:val="right" w:pos="8640"/>
        </w:tabs>
        <w:spacing w:line="260" w:lineRule="atLeast"/>
        <w:jc w:val="both"/>
        <w:rPr>
          <w:rFonts w:ascii="Arial" w:hAnsi="Arial" w:cs="Arial"/>
          <w:b/>
          <w:sz w:val="20"/>
          <w:szCs w:val="20"/>
          <w:lang w:eastAsia="en-US"/>
        </w:rPr>
      </w:pPr>
    </w:p>
    <w:p w14:paraId="3FA938D1" w14:textId="77777777" w:rsidR="00A10B6C" w:rsidRDefault="00A10B6C" w:rsidP="001C6EFC">
      <w:pPr>
        <w:tabs>
          <w:tab w:val="center" w:pos="4320"/>
          <w:tab w:val="right" w:pos="8640"/>
        </w:tabs>
        <w:spacing w:line="260" w:lineRule="atLeast"/>
        <w:jc w:val="both"/>
        <w:rPr>
          <w:rFonts w:ascii="Arial" w:hAnsi="Arial" w:cs="Arial"/>
          <w:b/>
          <w:sz w:val="20"/>
          <w:szCs w:val="20"/>
          <w:lang w:eastAsia="en-US"/>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54"/>
        <w:gridCol w:w="5311"/>
      </w:tblGrid>
      <w:tr w:rsidR="001C6EFC" w:rsidRPr="00A93C7A" w14:paraId="3F9C6FF4" w14:textId="77777777" w:rsidTr="00223D64">
        <w:tc>
          <w:tcPr>
            <w:tcW w:w="3754" w:type="dxa"/>
            <w:tcBorders>
              <w:bottom w:val="single" w:sz="4" w:space="0" w:color="auto"/>
            </w:tcBorders>
          </w:tcPr>
          <w:p w14:paraId="59F58244" w14:textId="77777777" w:rsidR="001C6EFC" w:rsidRPr="00A93C7A" w:rsidRDefault="001C6EFC" w:rsidP="001C6EFC">
            <w:pPr>
              <w:spacing w:after="120"/>
              <w:jc w:val="both"/>
              <w:rPr>
                <w:rFonts w:ascii="Arial" w:hAnsi="Arial" w:cs="Arial"/>
                <w:sz w:val="20"/>
                <w:szCs w:val="20"/>
                <w:lang w:eastAsia="en-US"/>
              </w:rPr>
            </w:pPr>
          </w:p>
        </w:tc>
        <w:tc>
          <w:tcPr>
            <w:tcW w:w="5311" w:type="dxa"/>
            <w:tcBorders>
              <w:bottom w:val="single" w:sz="4" w:space="0" w:color="auto"/>
            </w:tcBorders>
          </w:tcPr>
          <w:p w14:paraId="3A934A76" w14:textId="77777777" w:rsidR="001C6EFC" w:rsidRPr="00A93C7A" w:rsidRDefault="001C6EFC" w:rsidP="001C6EFC">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1C6EFC" w:rsidRPr="00A93C7A" w14:paraId="1DA5A768" w14:textId="77777777" w:rsidTr="00223D64">
        <w:trPr>
          <w:trHeight w:val="1467"/>
        </w:trPr>
        <w:tc>
          <w:tcPr>
            <w:tcW w:w="3754" w:type="dxa"/>
            <w:tcBorders>
              <w:top w:val="single" w:sz="4" w:space="0" w:color="auto"/>
              <w:left w:val="single" w:sz="4" w:space="0" w:color="auto"/>
              <w:bottom w:val="single" w:sz="4" w:space="0" w:color="auto"/>
              <w:right w:val="single" w:sz="4" w:space="0" w:color="auto"/>
            </w:tcBorders>
          </w:tcPr>
          <w:p w14:paraId="6F7FAA5F" w14:textId="45702C5E" w:rsidR="001C6EFC" w:rsidRPr="00A93C7A" w:rsidRDefault="001C6EFC" w:rsidP="001C6EFC">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311" w:type="dxa"/>
            <w:tcBorders>
              <w:top w:val="single" w:sz="4" w:space="0" w:color="auto"/>
              <w:left w:val="single" w:sz="4" w:space="0" w:color="auto"/>
              <w:bottom w:val="single" w:sz="4" w:space="0" w:color="auto"/>
              <w:right w:val="single" w:sz="4" w:space="0" w:color="auto"/>
            </w:tcBorders>
          </w:tcPr>
          <w:p w14:paraId="0FB7EA56" w14:textId="77777777" w:rsidR="001C6EFC" w:rsidRPr="00A93C7A" w:rsidRDefault="001C6EFC" w:rsidP="001C6EFC">
            <w:pPr>
              <w:spacing w:after="120"/>
              <w:jc w:val="both"/>
              <w:rPr>
                <w:rFonts w:ascii="Arial" w:hAnsi="Arial" w:cs="Arial"/>
                <w:i/>
                <w:sz w:val="20"/>
                <w:szCs w:val="20"/>
                <w:lang w:eastAsia="en-US"/>
              </w:rPr>
            </w:pPr>
          </w:p>
        </w:tc>
      </w:tr>
    </w:tbl>
    <w:p w14:paraId="7714032A"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55CA5FE9"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4FCE5F03"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3B1FC91C" w14:textId="77777777"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38935D73" w14:textId="77777777" w:rsidR="003672E1" w:rsidRDefault="003672E1" w:rsidP="005722D3">
      <w:pPr>
        <w:tabs>
          <w:tab w:val="center" w:pos="4320"/>
          <w:tab w:val="right" w:pos="8640"/>
        </w:tabs>
        <w:spacing w:line="260" w:lineRule="atLeast"/>
        <w:jc w:val="both"/>
        <w:rPr>
          <w:rFonts w:ascii="Arial" w:hAnsi="Arial" w:cs="Arial"/>
          <w:b/>
          <w:sz w:val="20"/>
          <w:szCs w:val="20"/>
          <w:lang w:eastAsia="en-US"/>
        </w:rPr>
      </w:pPr>
    </w:p>
    <w:p w14:paraId="4D731AE7" w14:textId="77777777"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5F084FBF" w14:textId="77777777" w:rsidR="00BD2870" w:rsidRDefault="00BD2870" w:rsidP="00BD2870">
      <w:pPr>
        <w:tabs>
          <w:tab w:val="center" w:pos="4320"/>
          <w:tab w:val="right" w:pos="8640"/>
        </w:tabs>
        <w:spacing w:line="260" w:lineRule="atLeast"/>
        <w:jc w:val="both"/>
        <w:rPr>
          <w:rFonts w:ascii="Arial" w:hAnsi="Arial" w:cs="Arial"/>
          <w:b/>
          <w:sz w:val="20"/>
          <w:szCs w:val="20"/>
          <w:lang w:eastAsia="en-US"/>
        </w:rPr>
      </w:pPr>
    </w:p>
    <w:p w14:paraId="7AF20FE0" w14:textId="77777777" w:rsidR="00BD2870" w:rsidRPr="003A3127" w:rsidRDefault="00BD2870" w:rsidP="00BD2870">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3870FD">
        <w:rPr>
          <w:rFonts w:ascii="Arial" w:hAnsi="Arial" w:cs="Arial"/>
          <w:b/>
          <w:sz w:val="20"/>
          <w:szCs w:val="20"/>
          <w:lang w:eastAsia="en-US"/>
        </w:rPr>
        <w:lastRenderedPageBreak/>
        <w:t>Obrazec 4: IZJAVA - SEZNAM REFERENC KADRA (</w:t>
      </w:r>
      <w:r w:rsidRPr="003870FD">
        <w:rPr>
          <w:rFonts w:ascii="Arial" w:hAnsi="Arial" w:cs="Arial"/>
          <w:b/>
          <w:sz w:val="20"/>
          <w:szCs w:val="20"/>
          <w:u w:val="single"/>
          <w:lang w:eastAsia="en-US"/>
        </w:rPr>
        <w:t>za merilo</w:t>
      </w:r>
      <w:r w:rsidRPr="003870FD">
        <w:rPr>
          <w:rFonts w:ascii="Arial" w:hAnsi="Arial" w:cs="Arial"/>
          <w:b/>
          <w:sz w:val="20"/>
          <w:szCs w:val="20"/>
          <w:lang w:eastAsia="en-US"/>
        </w:rPr>
        <w:t>)</w:t>
      </w:r>
    </w:p>
    <w:p w14:paraId="5CE82CE6" w14:textId="77777777" w:rsidR="00BD2870" w:rsidRPr="003A3127" w:rsidRDefault="00BD2870" w:rsidP="00BD2870">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BD2870" w:rsidRPr="003A3127" w14:paraId="3285D16E" w14:textId="77777777" w:rsidTr="00E54B1C">
        <w:tc>
          <w:tcPr>
            <w:tcW w:w="8930" w:type="dxa"/>
            <w:gridSpan w:val="2"/>
            <w:tcBorders>
              <w:top w:val="single" w:sz="4" w:space="0" w:color="auto"/>
              <w:left w:val="single" w:sz="4" w:space="0" w:color="auto"/>
              <w:bottom w:val="single" w:sz="4" w:space="0" w:color="auto"/>
              <w:right w:val="single" w:sz="4" w:space="0" w:color="auto"/>
            </w:tcBorders>
          </w:tcPr>
          <w:p w14:paraId="520F5D94" w14:textId="50642FDE" w:rsidR="00BD2870" w:rsidRPr="003A3127" w:rsidRDefault="00BD2870" w:rsidP="004B2DB2">
            <w:pPr>
              <w:spacing w:line="260" w:lineRule="atLeast"/>
              <w:jc w:val="both"/>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sidR="004B2DB2" w:rsidRPr="004B2DB2">
              <w:rPr>
                <w:rFonts w:ascii="Arial" w:hAnsi="Arial"/>
                <w:b/>
                <w:bCs/>
                <w:i/>
                <w:iCs/>
                <w:sz w:val="20"/>
                <w:lang w:eastAsia="en-US"/>
              </w:rPr>
              <w:t>VODJ</w:t>
            </w:r>
            <w:r w:rsidR="004B2DB2">
              <w:rPr>
                <w:rFonts w:ascii="Arial" w:hAnsi="Arial"/>
                <w:b/>
                <w:bCs/>
                <w:i/>
                <w:iCs/>
                <w:sz w:val="20"/>
                <w:lang w:eastAsia="en-US"/>
              </w:rPr>
              <w:t>O</w:t>
            </w:r>
            <w:r w:rsidR="004B2DB2" w:rsidRPr="004B2DB2">
              <w:rPr>
                <w:rFonts w:ascii="Arial" w:hAnsi="Arial"/>
                <w:b/>
                <w:bCs/>
                <w:i/>
                <w:iCs/>
                <w:sz w:val="20"/>
                <w:lang w:eastAsia="en-US"/>
              </w:rPr>
              <w:t xml:space="preserve"> PROJEKTA IN STROKOVNJAKA S PODROČJA</w:t>
            </w:r>
            <w:r w:rsidR="004B2DB2">
              <w:rPr>
                <w:rFonts w:ascii="Arial" w:hAnsi="Arial"/>
                <w:b/>
                <w:bCs/>
                <w:i/>
                <w:iCs/>
                <w:sz w:val="20"/>
                <w:lang w:eastAsia="en-US"/>
              </w:rPr>
              <w:t xml:space="preserve"> </w:t>
            </w:r>
            <w:r w:rsidR="004B2DB2" w:rsidRPr="004B2DB2">
              <w:rPr>
                <w:rFonts w:ascii="Arial" w:hAnsi="Arial"/>
                <w:b/>
                <w:bCs/>
                <w:i/>
                <w:iCs/>
                <w:sz w:val="20"/>
                <w:lang w:eastAsia="en-US"/>
              </w:rPr>
              <w:t>PROSTORSKEGA NAČRTOVANJA</w:t>
            </w:r>
            <w:r>
              <w:rPr>
                <w:rFonts w:ascii="Arial" w:hAnsi="Arial"/>
                <w:b/>
                <w:bCs/>
                <w:i/>
                <w:iCs/>
                <w:sz w:val="20"/>
                <w:lang w:eastAsia="en-US"/>
              </w:rPr>
              <w:t>, ki izpolnjuje zahteve glede referenc iz točke 2.3.10 razpisne dokumentacije</w:t>
            </w:r>
          </w:p>
        </w:tc>
      </w:tr>
      <w:tr w:rsidR="00BD2870" w:rsidRPr="003A3127" w14:paraId="35CBD8DC" w14:textId="77777777" w:rsidTr="00E54B1C">
        <w:tc>
          <w:tcPr>
            <w:tcW w:w="4082" w:type="dxa"/>
            <w:tcBorders>
              <w:top w:val="single" w:sz="4" w:space="0" w:color="auto"/>
              <w:left w:val="single" w:sz="4" w:space="0" w:color="auto"/>
              <w:bottom w:val="single" w:sz="4" w:space="0" w:color="auto"/>
              <w:right w:val="single" w:sz="4" w:space="0" w:color="auto"/>
            </w:tcBorders>
          </w:tcPr>
          <w:p w14:paraId="52C03A8F" w14:textId="057F14B7" w:rsidR="00BD2870" w:rsidRPr="00066AF5" w:rsidRDefault="00BD2870" w:rsidP="00E54B1C">
            <w:pPr>
              <w:spacing w:line="260" w:lineRule="atLeast"/>
              <w:rPr>
                <w:rFonts w:ascii="Arial" w:hAnsi="Arial"/>
                <w:i/>
                <w:iCs/>
                <w:sz w:val="20"/>
                <w:lang w:eastAsia="en-US"/>
              </w:rPr>
            </w:pPr>
            <w:r w:rsidRPr="00510ACA">
              <w:rPr>
                <w:rFonts w:ascii="Arial" w:hAnsi="Arial"/>
                <w:bCs/>
                <w:i/>
                <w:iCs/>
                <w:sz w:val="20"/>
                <w:lang w:eastAsia="en-US"/>
              </w:rPr>
              <w:t>Naziv referenčnega projekta:</w:t>
            </w:r>
          </w:p>
        </w:tc>
        <w:tc>
          <w:tcPr>
            <w:tcW w:w="4848" w:type="dxa"/>
            <w:tcBorders>
              <w:top w:val="single" w:sz="4" w:space="0" w:color="auto"/>
              <w:left w:val="single" w:sz="4" w:space="0" w:color="auto"/>
              <w:bottom w:val="single" w:sz="4" w:space="0" w:color="auto"/>
              <w:right w:val="single" w:sz="4" w:space="0" w:color="auto"/>
            </w:tcBorders>
          </w:tcPr>
          <w:p w14:paraId="3393525F" w14:textId="77777777" w:rsidR="00BD2870" w:rsidRPr="003A3127" w:rsidRDefault="00BD2870" w:rsidP="00E54B1C">
            <w:pPr>
              <w:spacing w:line="260" w:lineRule="atLeast"/>
              <w:rPr>
                <w:rFonts w:ascii="Arial" w:hAnsi="Arial"/>
                <w:b/>
                <w:bCs/>
                <w:i/>
                <w:iCs/>
                <w:sz w:val="20"/>
                <w:lang w:eastAsia="en-US"/>
              </w:rPr>
            </w:pPr>
          </w:p>
        </w:tc>
      </w:tr>
      <w:tr w:rsidR="00BD2870" w:rsidRPr="003A3127" w14:paraId="02CD9916" w14:textId="77777777" w:rsidTr="00E54B1C">
        <w:tc>
          <w:tcPr>
            <w:tcW w:w="4082" w:type="dxa"/>
            <w:tcBorders>
              <w:top w:val="single" w:sz="4" w:space="0" w:color="auto"/>
              <w:left w:val="single" w:sz="4" w:space="0" w:color="auto"/>
              <w:bottom w:val="single" w:sz="4" w:space="0" w:color="auto"/>
              <w:right w:val="single" w:sz="4" w:space="0" w:color="auto"/>
            </w:tcBorders>
          </w:tcPr>
          <w:p w14:paraId="684B3B4C" w14:textId="77777777" w:rsidR="00BD2870" w:rsidRPr="003A3127" w:rsidRDefault="00BD2870" w:rsidP="00E54B1C">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292EC879" w14:textId="77777777" w:rsidR="00BD2870" w:rsidRPr="003A3127" w:rsidRDefault="00BD2870" w:rsidP="00E54B1C">
            <w:pPr>
              <w:spacing w:line="260" w:lineRule="atLeast"/>
              <w:rPr>
                <w:rFonts w:ascii="Arial" w:hAnsi="Arial"/>
                <w:b/>
                <w:bCs/>
                <w:i/>
                <w:iCs/>
                <w:sz w:val="20"/>
                <w:lang w:eastAsia="en-US"/>
              </w:rPr>
            </w:pPr>
          </w:p>
        </w:tc>
      </w:tr>
      <w:tr w:rsidR="00BD2870" w:rsidRPr="003A3127" w14:paraId="45AC1898" w14:textId="77777777" w:rsidTr="00E54B1C">
        <w:tc>
          <w:tcPr>
            <w:tcW w:w="4082" w:type="dxa"/>
            <w:tcBorders>
              <w:top w:val="single" w:sz="4" w:space="0" w:color="auto"/>
              <w:left w:val="single" w:sz="4" w:space="0" w:color="auto"/>
              <w:bottom w:val="single" w:sz="4" w:space="0" w:color="auto"/>
              <w:right w:val="single" w:sz="4" w:space="0" w:color="auto"/>
            </w:tcBorders>
          </w:tcPr>
          <w:p w14:paraId="24768D47" w14:textId="77777777" w:rsidR="00BD2870" w:rsidRPr="003A3127" w:rsidRDefault="00BD2870" w:rsidP="00E54B1C">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p>
        </w:tc>
        <w:tc>
          <w:tcPr>
            <w:tcW w:w="4848" w:type="dxa"/>
            <w:tcBorders>
              <w:top w:val="single" w:sz="4" w:space="0" w:color="auto"/>
              <w:left w:val="single" w:sz="4" w:space="0" w:color="auto"/>
              <w:bottom w:val="single" w:sz="4" w:space="0" w:color="auto"/>
              <w:right w:val="single" w:sz="4" w:space="0" w:color="auto"/>
            </w:tcBorders>
          </w:tcPr>
          <w:p w14:paraId="73169DAE" w14:textId="77777777" w:rsidR="00BD2870" w:rsidRPr="003A3127" w:rsidRDefault="00BD2870" w:rsidP="00E54B1C">
            <w:pPr>
              <w:spacing w:line="260" w:lineRule="atLeast"/>
              <w:rPr>
                <w:rFonts w:ascii="Arial" w:hAnsi="Arial"/>
                <w:b/>
                <w:bCs/>
                <w:i/>
                <w:iCs/>
                <w:sz w:val="20"/>
                <w:lang w:eastAsia="en-US"/>
              </w:rPr>
            </w:pPr>
          </w:p>
        </w:tc>
      </w:tr>
      <w:tr w:rsidR="00BD2870" w:rsidRPr="003A3127" w14:paraId="12D16967" w14:textId="77777777" w:rsidTr="00E54B1C">
        <w:tc>
          <w:tcPr>
            <w:tcW w:w="4082" w:type="dxa"/>
            <w:tcBorders>
              <w:top w:val="single" w:sz="4" w:space="0" w:color="auto"/>
              <w:left w:val="single" w:sz="4" w:space="0" w:color="auto"/>
              <w:bottom w:val="single" w:sz="4" w:space="0" w:color="auto"/>
              <w:right w:val="single" w:sz="4" w:space="0" w:color="auto"/>
            </w:tcBorders>
          </w:tcPr>
          <w:p w14:paraId="2180FF29" w14:textId="375C0F65" w:rsidR="00BD2870" w:rsidRPr="00F41505" w:rsidRDefault="00496638" w:rsidP="00E54B1C">
            <w:pPr>
              <w:spacing w:line="260" w:lineRule="atLeast"/>
              <w:rPr>
                <w:rFonts w:ascii="Arial" w:hAnsi="Arial"/>
                <w:i/>
                <w:iCs/>
                <w:sz w:val="20"/>
                <w:lang w:eastAsia="en-US"/>
              </w:rPr>
            </w:pPr>
            <w:r>
              <w:rPr>
                <w:rFonts w:ascii="Arial" w:hAnsi="Arial"/>
                <w:i/>
                <w:iCs/>
                <w:sz w:val="20"/>
                <w:lang w:eastAsia="en-US"/>
              </w:rPr>
              <w:t>Š</w:t>
            </w:r>
            <w:r w:rsidRPr="00496638">
              <w:rPr>
                <w:rFonts w:ascii="Arial" w:hAnsi="Arial"/>
                <w:i/>
                <w:iCs/>
                <w:sz w:val="20"/>
                <w:lang w:eastAsia="en-US"/>
              </w:rPr>
              <w:t>tevilka in datum Ur. lista RS z objavo Uredbe o DPN</w:t>
            </w:r>
          </w:p>
        </w:tc>
        <w:tc>
          <w:tcPr>
            <w:tcW w:w="4848" w:type="dxa"/>
            <w:tcBorders>
              <w:top w:val="single" w:sz="4" w:space="0" w:color="auto"/>
              <w:left w:val="single" w:sz="4" w:space="0" w:color="auto"/>
              <w:bottom w:val="single" w:sz="4" w:space="0" w:color="auto"/>
              <w:right w:val="single" w:sz="4" w:space="0" w:color="auto"/>
            </w:tcBorders>
          </w:tcPr>
          <w:p w14:paraId="703A9775" w14:textId="05A938A3" w:rsidR="00BD2870" w:rsidRPr="00840F1B" w:rsidRDefault="00BD2870" w:rsidP="00E54B1C">
            <w:pPr>
              <w:widowControl w:val="0"/>
              <w:tabs>
                <w:tab w:val="left" w:pos="346"/>
              </w:tabs>
              <w:spacing w:before="60" w:after="60" w:line="260" w:lineRule="atLeast"/>
              <w:ind w:left="360"/>
              <w:contextualSpacing/>
              <w:jc w:val="both"/>
              <w:rPr>
                <w:rFonts w:ascii="Arial" w:eastAsiaTheme="minorHAnsi" w:hAnsi="Arial" w:cs="Arial"/>
                <w:sz w:val="20"/>
                <w:szCs w:val="20"/>
                <w:lang w:eastAsia="en-US"/>
              </w:rPr>
            </w:pPr>
          </w:p>
        </w:tc>
      </w:tr>
    </w:tbl>
    <w:p w14:paraId="06C55EAD" w14:textId="77777777" w:rsidR="00BD2870" w:rsidRDefault="00BD2870" w:rsidP="00BD2870">
      <w:pPr>
        <w:suppressAutoHyphens/>
        <w:rPr>
          <w:rFonts w:ascii="Arial" w:hAnsi="Arial" w:cs="Arial"/>
          <w:iCs/>
          <w:sz w:val="20"/>
          <w:szCs w:val="20"/>
          <w:lang w:eastAsia="ar-SA"/>
        </w:rPr>
      </w:pPr>
    </w:p>
    <w:p w14:paraId="5CCDC68C" w14:textId="77777777" w:rsidR="00BD2870" w:rsidRDefault="00BD2870" w:rsidP="00BD2870">
      <w:pPr>
        <w:suppressAutoHyphens/>
        <w:rPr>
          <w:rFonts w:ascii="Arial" w:hAnsi="Arial" w:cs="Arial"/>
          <w:b/>
          <w:sz w:val="20"/>
          <w:szCs w:val="20"/>
          <w:lang w:eastAsia="ar-SA"/>
        </w:rPr>
      </w:pPr>
    </w:p>
    <w:p w14:paraId="5D46CF6F" w14:textId="77777777" w:rsidR="00BD2870" w:rsidRDefault="00BD2870" w:rsidP="00BD2870">
      <w:pPr>
        <w:suppressAutoHyphens/>
        <w:rPr>
          <w:rFonts w:ascii="Arial" w:hAnsi="Arial" w:cs="Arial"/>
          <w:b/>
          <w:sz w:val="20"/>
          <w:szCs w:val="20"/>
          <w:lang w:eastAsia="ar-SA"/>
        </w:rPr>
      </w:pPr>
    </w:p>
    <w:p w14:paraId="0090C8B8" w14:textId="77777777" w:rsidR="00BD2870" w:rsidRPr="003A3127" w:rsidRDefault="00BD2870" w:rsidP="00BD2870">
      <w:pPr>
        <w:suppressAutoHyphens/>
        <w:rPr>
          <w:rFonts w:ascii="Arial" w:hAnsi="Arial" w:cs="Arial"/>
          <w:b/>
          <w:sz w:val="20"/>
          <w:szCs w:val="20"/>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0"/>
        <w:gridCol w:w="4942"/>
      </w:tblGrid>
      <w:tr w:rsidR="00BD2870" w:rsidRPr="003A3127" w14:paraId="1E1E5808" w14:textId="77777777" w:rsidTr="00E54B1C">
        <w:tc>
          <w:tcPr>
            <w:tcW w:w="4111" w:type="dxa"/>
          </w:tcPr>
          <w:p w14:paraId="4D70E3D4" w14:textId="77777777" w:rsidR="00BD2870" w:rsidRPr="003A3127" w:rsidRDefault="00BD2870" w:rsidP="00E54B1C">
            <w:pPr>
              <w:spacing w:line="260" w:lineRule="atLeast"/>
              <w:rPr>
                <w:rFonts w:ascii="Arial" w:hAnsi="Arial" w:cs="Arial"/>
                <w:sz w:val="18"/>
                <w:szCs w:val="18"/>
              </w:rPr>
            </w:pPr>
          </w:p>
        </w:tc>
        <w:tc>
          <w:tcPr>
            <w:tcW w:w="5063" w:type="dxa"/>
          </w:tcPr>
          <w:p w14:paraId="7EE12390" w14:textId="77777777" w:rsidR="00BD2870" w:rsidRPr="003A3127" w:rsidRDefault="00BD2870" w:rsidP="00E54B1C">
            <w:pPr>
              <w:spacing w:line="260" w:lineRule="atLeast"/>
              <w:jc w:val="both"/>
              <w:rPr>
                <w:rFonts w:ascii="Arial" w:hAnsi="Arial" w:cs="Arial"/>
                <w:b/>
                <w:sz w:val="20"/>
                <w:szCs w:val="20"/>
                <w:lang w:eastAsia="en-US"/>
              </w:rPr>
            </w:pPr>
            <w:r w:rsidRPr="003A312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BD2870" w:rsidRPr="003A3127" w14:paraId="08E4FAD3" w14:textId="77777777" w:rsidTr="00E54B1C">
        <w:trPr>
          <w:trHeight w:val="992"/>
        </w:trPr>
        <w:tc>
          <w:tcPr>
            <w:tcW w:w="4111" w:type="dxa"/>
          </w:tcPr>
          <w:p w14:paraId="0D23E32E" w14:textId="130F00B8" w:rsidR="00BD2870" w:rsidRPr="003A3127" w:rsidRDefault="00BD2870" w:rsidP="00E54B1C">
            <w:pPr>
              <w:spacing w:after="120"/>
              <w:jc w:val="both"/>
              <w:rPr>
                <w:rFonts w:cs="Arial"/>
                <w:i/>
                <w:sz w:val="18"/>
                <w:szCs w:val="18"/>
              </w:rPr>
            </w:pPr>
            <w:r w:rsidRPr="003A3127">
              <w:rPr>
                <w:rFonts w:ascii="Arial" w:hAnsi="Arial" w:cs="Arial"/>
                <w:sz w:val="20"/>
                <w:szCs w:val="20"/>
              </w:rPr>
              <w:t xml:space="preserve">Podpis ponudnika oziroma vodilnega partnerja iz skupine </w:t>
            </w:r>
            <w:r w:rsidRPr="00496638">
              <w:rPr>
                <w:rFonts w:ascii="Arial" w:hAnsi="Arial" w:cs="Arial"/>
                <w:sz w:val="20"/>
                <w:szCs w:val="20"/>
              </w:rPr>
              <w:t xml:space="preserve">ponudnikov (ime in priimek, lastnoročni </w:t>
            </w:r>
            <w:r w:rsidR="00496638" w:rsidRPr="00496638">
              <w:rPr>
                <w:rFonts w:ascii="Arial" w:hAnsi="Arial" w:cs="Arial"/>
                <w:sz w:val="20"/>
                <w:szCs w:val="20"/>
              </w:rPr>
              <w:t xml:space="preserve">ali elektronski </w:t>
            </w:r>
            <w:r w:rsidRPr="00496638">
              <w:rPr>
                <w:rFonts w:ascii="Arial" w:hAnsi="Arial" w:cs="Arial"/>
                <w:sz w:val="20"/>
                <w:szCs w:val="20"/>
              </w:rPr>
              <w:t>podpis in datum podpisa):</w:t>
            </w:r>
          </w:p>
        </w:tc>
        <w:tc>
          <w:tcPr>
            <w:tcW w:w="5063" w:type="dxa"/>
          </w:tcPr>
          <w:p w14:paraId="34CF1EFF" w14:textId="77777777" w:rsidR="00BD2870" w:rsidRPr="003A3127" w:rsidRDefault="00BD2870" w:rsidP="00E54B1C">
            <w:pPr>
              <w:spacing w:line="260" w:lineRule="atLeast"/>
              <w:rPr>
                <w:rFonts w:ascii="Arial" w:hAnsi="Arial" w:cs="Arial"/>
                <w:i/>
                <w:sz w:val="18"/>
                <w:szCs w:val="18"/>
              </w:rPr>
            </w:pPr>
          </w:p>
        </w:tc>
      </w:tr>
    </w:tbl>
    <w:p w14:paraId="5377307E" w14:textId="77777777" w:rsidR="00BD2870" w:rsidRDefault="00BD2870" w:rsidP="00BD2870">
      <w:pPr>
        <w:suppressAutoHyphens/>
        <w:rPr>
          <w:rFonts w:ascii="Arial" w:hAnsi="Arial" w:cs="Arial"/>
          <w:b/>
          <w:sz w:val="20"/>
          <w:szCs w:val="20"/>
          <w:lang w:eastAsia="ar-SA"/>
        </w:rPr>
      </w:pPr>
    </w:p>
    <w:p w14:paraId="1E8C2253" w14:textId="77777777" w:rsidR="00BD2870" w:rsidRDefault="00BD2870" w:rsidP="00BD2870">
      <w:pPr>
        <w:suppressAutoHyphens/>
        <w:rPr>
          <w:rFonts w:ascii="Arial" w:hAnsi="Arial" w:cs="Arial"/>
          <w:b/>
          <w:sz w:val="20"/>
          <w:szCs w:val="20"/>
          <w:lang w:eastAsia="ar-SA"/>
        </w:rPr>
      </w:pPr>
    </w:p>
    <w:p w14:paraId="010D87BF" w14:textId="77777777" w:rsidR="00BD2870" w:rsidRDefault="00BD2870" w:rsidP="00BD2870">
      <w:pPr>
        <w:suppressAutoHyphens/>
        <w:rPr>
          <w:rFonts w:ascii="Arial" w:hAnsi="Arial" w:cs="Arial"/>
          <w:b/>
          <w:sz w:val="20"/>
          <w:szCs w:val="20"/>
          <w:lang w:eastAsia="ar-SA"/>
        </w:rPr>
      </w:pPr>
    </w:p>
    <w:p w14:paraId="7F1D69B3" w14:textId="77777777" w:rsidR="00BD2870" w:rsidRDefault="00BD2870" w:rsidP="00BD2870">
      <w:pPr>
        <w:suppressAutoHyphens/>
        <w:rPr>
          <w:rFonts w:ascii="Arial" w:hAnsi="Arial" w:cs="Arial"/>
          <w:b/>
          <w:sz w:val="20"/>
          <w:szCs w:val="20"/>
          <w:lang w:eastAsia="ar-SA"/>
        </w:rPr>
      </w:pPr>
    </w:p>
    <w:p w14:paraId="54A40755" w14:textId="77777777" w:rsidR="003672E1" w:rsidRPr="003A3127" w:rsidRDefault="003672E1" w:rsidP="003672E1">
      <w:pPr>
        <w:spacing w:line="260" w:lineRule="atLeast"/>
        <w:jc w:val="both"/>
        <w:rPr>
          <w:rFonts w:ascii="Arial" w:hAnsi="Arial" w:cs="Arial"/>
          <w:sz w:val="20"/>
          <w:lang w:eastAsia="en-US"/>
        </w:rPr>
      </w:pPr>
      <w:r w:rsidRPr="003A3127">
        <w:rPr>
          <w:rFonts w:ascii="Arial" w:hAnsi="Arial" w:cs="Arial"/>
          <w:sz w:val="20"/>
          <w:lang w:eastAsia="en-US"/>
        </w:rPr>
        <w:t>* Kot merilo bo naročnik točkoval le referenc</w:t>
      </w:r>
      <w:r>
        <w:rPr>
          <w:rFonts w:ascii="Arial" w:hAnsi="Arial" w:cs="Arial"/>
          <w:sz w:val="20"/>
          <w:lang w:eastAsia="en-US"/>
        </w:rPr>
        <w:t>o</w:t>
      </w:r>
      <w:r w:rsidRPr="003A3127">
        <w:rPr>
          <w:rFonts w:ascii="Arial" w:hAnsi="Arial" w:cs="Arial"/>
          <w:sz w:val="20"/>
          <w:lang w:eastAsia="en-US"/>
        </w:rPr>
        <w:t>, ki j</w:t>
      </w:r>
      <w:r>
        <w:rPr>
          <w:rFonts w:ascii="Arial" w:hAnsi="Arial" w:cs="Arial"/>
          <w:sz w:val="20"/>
          <w:lang w:eastAsia="en-US"/>
        </w:rPr>
        <w:t>e</w:t>
      </w:r>
      <w:r w:rsidRPr="003A3127">
        <w:rPr>
          <w:rFonts w:ascii="Arial" w:hAnsi="Arial" w:cs="Arial"/>
          <w:sz w:val="20"/>
          <w:lang w:eastAsia="en-US"/>
        </w:rPr>
        <w:t xml:space="preserve"> ponudnik ni navedel kot dokazilo o izpolnjevanju pogoja (na obrazcu 3). </w:t>
      </w:r>
    </w:p>
    <w:p w14:paraId="33BA3221" w14:textId="77777777" w:rsidR="003672E1" w:rsidRPr="003A3127" w:rsidRDefault="003672E1" w:rsidP="003672E1">
      <w:pPr>
        <w:spacing w:line="260" w:lineRule="atLeast"/>
        <w:jc w:val="both"/>
        <w:rPr>
          <w:rFonts w:ascii="Arial" w:hAnsi="Arial" w:cs="Arial"/>
          <w:sz w:val="20"/>
          <w:lang w:eastAsia="en-US"/>
        </w:rPr>
      </w:pPr>
    </w:p>
    <w:p w14:paraId="0921E532" w14:textId="77777777" w:rsidR="003672E1" w:rsidRPr="003A3127" w:rsidRDefault="003672E1" w:rsidP="003672E1">
      <w:pPr>
        <w:spacing w:line="260" w:lineRule="atLeast"/>
        <w:jc w:val="both"/>
        <w:rPr>
          <w:rFonts w:ascii="Arial" w:hAnsi="Arial" w:cs="Arial"/>
          <w:sz w:val="20"/>
          <w:lang w:eastAsia="en-US"/>
        </w:rPr>
      </w:pPr>
      <w:r>
        <w:rPr>
          <w:rFonts w:ascii="Arial" w:hAnsi="Arial" w:cs="Arial"/>
          <w:sz w:val="20"/>
          <w:lang w:eastAsia="en-US"/>
        </w:rPr>
        <w:t>P</w:t>
      </w:r>
      <w:r w:rsidRPr="003A3127">
        <w:rPr>
          <w:rFonts w:ascii="Arial" w:hAnsi="Arial" w:cs="Arial"/>
          <w:sz w:val="20"/>
          <w:lang w:eastAsia="en-US"/>
        </w:rPr>
        <w:t>riloga:</w:t>
      </w:r>
    </w:p>
    <w:p w14:paraId="5E56A3C1" w14:textId="79DCB7F5" w:rsidR="00D15494" w:rsidRDefault="003672E1" w:rsidP="00496638">
      <w:pPr>
        <w:suppressAutoHyphens/>
        <w:spacing w:line="260" w:lineRule="atLeast"/>
        <w:jc w:val="both"/>
        <w:rPr>
          <w:rFonts w:ascii="Arial" w:hAnsi="Arial" w:cs="Arial"/>
          <w:b/>
          <w:sz w:val="20"/>
          <w:szCs w:val="20"/>
          <w:lang w:eastAsia="en-US"/>
        </w:rPr>
      </w:pPr>
      <w:r>
        <w:rPr>
          <w:rFonts w:ascii="Arial" w:hAnsi="Arial" w:cs="Arial"/>
          <w:sz w:val="20"/>
          <w:lang w:eastAsia="en-US"/>
        </w:rPr>
        <w:t xml:space="preserve">- </w:t>
      </w:r>
      <w:r w:rsidR="00496638" w:rsidRPr="00983F06">
        <w:rPr>
          <w:rFonts w:ascii="Arial" w:hAnsi="Arial" w:cs="Arial"/>
          <w:sz w:val="20"/>
          <w:szCs w:val="20"/>
          <w:lang w:eastAsia="en-US"/>
        </w:rPr>
        <w:t xml:space="preserve">izpolnjen </w:t>
      </w:r>
      <w:r w:rsidR="00496638" w:rsidRPr="00175114">
        <w:rPr>
          <w:rFonts w:ascii="Arial" w:hAnsi="Arial" w:cs="Arial"/>
          <w:sz w:val="20"/>
          <w:szCs w:val="20"/>
          <w:lang w:eastAsia="en-US"/>
        </w:rPr>
        <w:t>Obrazec 4</w:t>
      </w:r>
    </w:p>
    <w:p w14:paraId="066AC7B0"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6EB50C25"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49E1EF14"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7BEC73DA"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2D7206B9" w14:textId="77777777" w:rsidR="00026E8D" w:rsidRDefault="00026E8D" w:rsidP="005722D3">
      <w:pPr>
        <w:tabs>
          <w:tab w:val="center" w:pos="4320"/>
          <w:tab w:val="right" w:pos="8640"/>
        </w:tabs>
        <w:spacing w:line="260" w:lineRule="atLeast"/>
        <w:jc w:val="both"/>
        <w:rPr>
          <w:rFonts w:ascii="Arial" w:hAnsi="Arial" w:cs="Arial"/>
          <w:b/>
          <w:sz w:val="20"/>
          <w:szCs w:val="20"/>
          <w:lang w:eastAsia="en-US"/>
        </w:rPr>
      </w:pPr>
    </w:p>
    <w:p w14:paraId="520663E6" w14:textId="77777777" w:rsidR="00026E8D" w:rsidRDefault="00026E8D" w:rsidP="005722D3">
      <w:pPr>
        <w:tabs>
          <w:tab w:val="center" w:pos="4320"/>
          <w:tab w:val="right" w:pos="8640"/>
        </w:tabs>
        <w:spacing w:line="260" w:lineRule="atLeast"/>
        <w:jc w:val="both"/>
        <w:rPr>
          <w:rFonts w:ascii="Arial" w:hAnsi="Arial" w:cs="Arial"/>
          <w:b/>
          <w:sz w:val="20"/>
          <w:szCs w:val="20"/>
          <w:lang w:eastAsia="en-US"/>
        </w:rPr>
      </w:pPr>
    </w:p>
    <w:p w14:paraId="7C0B60C2" w14:textId="77777777" w:rsidR="00026E8D" w:rsidRDefault="00026E8D" w:rsidP="005722D3">
      <w:pPr>
        <w:tabs>
          <w:tab w:val="center" w:pos="4320"/>
          <w:tab w:val="right" w:pos="8640"/>
        </w:tabs>
        <w:spacing w:line="260" w:lineRule="atLeast"/>
        <w:jc w:val="both"/>
        <w:rPr>
          <w:rFonts w:ascii="Arial" w:hAnsi="Arial" w:cs="Arial"/>
          <w:b/>
          <w:sz w:val="20"/>
          <w:szCs w:val="20"/>
          <w:lang w:eastAsia="en-US"/>
        </w:rPr>
      </w:pPr>
    </w:p>
    <w:p w14:paraId="20D8E6C2" w14:textId="77777777" w:rsidR="00026E8D" w:rsidRDefault="00026E8D" w:rsidP="005722D3">
      <w:pPr>
        <w:tabs>
          <w:tab w:val="center" w:pos="4320"/>
          <w:tab w:val="right" w:pos="8640"/>
        </w:tabs>
        <w:spacing w:line="260" w:lineRule="atLeast"/>
        <w:jc w:val="both"/>
        <w:rPr>
          <w:rFonts w:ascii="Arial" w:hAnsi="Arial" w:cs="Arial"/>
          <w:b/>
          <w:sz w:val="20"/>
          <w:szCs w:val="20"/>
          <w:lang w:eastAsia="en-US"/>
        </w:rPr>
      </w:pPr>
    </w:p>
    <w:p w14:paraId="3257AD95" w14:textId="77777777" w:rsidR="00026E8D" w:rsidRDefault="00026E8D" w:rsidP="005722D3">
      <w:pPr>
        <w:tabs>
          <w:tab w:val="center" w:pos="4320"/>
          <w:tab w:val="right" w:pos="8640"/>
        </w:tabs>
        <w:spacing w:line="260" w:lineRule="atLeast"/>
        <w:jc w:val="both"/>
        <w:rPr>
          <w:rFonts w:ascii="Arial" w:hAnsi="Arial" w:cs="Arial"/>
          <w:b/>
          <w:sz w:val="20"/>
          <w:szCs w:val="20"/>
          <w:lang w:eastAsia="en-US"/>
        </w:rPr>
      </w:pPr>
    </w:p>
    <w:p w14:paraId="018828AE" w14:textId="77777777" w:rsidR="00026E8D" w:rsidRDefault="00026E8D" w:rsidP="005722D3">
      <w:pPr>
        <w:tabs>
          <w:tab w:val="center" w:pos="4320"/>
          <w:tab w:val="right" w:pos="8640"/>
        </w:tabs>
        <w:spacing w:line="260" w:lineRule="atLeast"/>
        <w:jc w:val="both"/>
        <w:rPr>
          <w:rFonts w:ascii="Arial" w:hAnsi="Arial" w:cs="Arial"/>
          <w:b/>
          <w:sz w:val="20"/>
          <w:szCs w:val="20"/>
          <w:lang w:eastAsia="en-US"/>
        </w:rPr>
      </w:pPr>
    </w:p>
    <w:p w14:paraId="491F3DFC" w14:textId="77777777" w:rsidR="00026E8D" w:rsidRDefault="00026E8D" w:rsidP="005722D3">
      <w:pPr>
        <w:tabs>
          <w:tab w:val="center" w:pos="4320"/>
          <w:tab w:val="right" w:pos="8640"/>
        </w:tabs>
        <w:spacing w:line="260" w:lineRule="atLeast"/>
        <w:jc w:val="both"/>
        <w:rPr>
          <w:rFonts w:ascii="Arial" w:hAnsi="Arial" w:cs="Arial"/>
          <w:b/>
          <w:sz w:val="20"/>
          <w:szCs w:val="20"/>
          <w:lang w:eastAsia="en-US"/>
        </w:rPr>
      </w:pPr>
    </w:p>
    <w:p w14:paraId="7B9EDE2B" w14:textId="77777777" w:rsidR="00026E8D" w:rsidRDefault="00026E8D" w:rsidP="005722D3">
      <w:pPr>
        <w:tabs>
          <w:tab w:val="center" w:pos="4320"/>
          <w:tab w:val="right" w:pos="8640"/>
        </w:tabs>
        <w:spacing w:line="260" w:lineRule="atLeast"/>
        <w:jc w:val="both"/>
        <w:rPr>
          <w:rFonts w:ascii="Arial" w:hAnsi="Arial" w:cs="Arial"/>
          <w:b/>
          <w:sz w:val="20"/>
          <w:szCs w:val="20"/>
          <w:lang w:eastAsia="en-US"/>
        </w:rPr>
      </w:pPr>
    </w:p>
    <w:p w14:paraId="5017C63A" w14:textId="77777777" w:rsidR="00026E8D" w:rsidRDefault="00026E8D" w:rsidP="005722D3">
      <w:pPr>
        <w:tabs>
          <w:tab w:val="center" w:pos="4320"/>
          <w:tab w:val="right" w:pos="8640"/>
        </w:tabs>
        <w:spacing w:line="260" w:lineRule="atLeast"/>
        <w:jc w:val="both"/>
        <w:rPr>
          <w:rFonts w:ascii="Arial" w:hAnsi="Arial" w:cs="Arial"/>
          <w:b/>
          <w:sz w:val="20"/>
          <w:szCs w:val="20"/>
          <w:lang w:eastAsia="en-US"/>
        </w:rPr>
      </w:pPr>
    </w:p>
    <w:p w14:paraId="4D9C7CB9" w14:textId="77777777" w:rsidR="00026E8D" w:rsidRDefault="00026E8D" w:rsidP="005722D3">
      <w:pPr>
        <w:tabs>
          <w:tab w:val="center" w:pos="4320"/>
          <w:tab w:val="right" w:pos="8640"/>
        </w:tabs>
        <w:spacing w:line="260" w:lineRule="atLeast"/>
        <w:jc w:val="both"/>
        <w:rPr>
          <w:rFonts w:ascii="Arial" w:hAnsi="Arial" w:cs="Arial"/>
          <w:b/>
          <w:sz w:val="20"/>
          <w:szCs w:val="20"/>
          <w:lang w:eastAsia="en-US"/>
        </w:rPr>
      </w:pPr>
    </w:p>
    <w:p w14:paraId="79DC42F8" w14:textId="77777777" w:rsidR="00026E8D" w:rsidRDefault="00026E8D" w:rsidP="005722D3">
      <w:pPr>
        <w:tabs>
          <w:tab w:val="center" w:pos="4320"/>
          <w:tab w:val="right" w:pos="8640"/>
        </w:tabs>
        <w:spacing w:line="260" w:lineRule="atLeast"/>
        <w:jc w:val="both"/>
        <w:rPr>
          <w:rFonts w:ascii="Arial" w:hAnsi="Arial" w:cs="Arial"/>
          <w:b/>
          <w:sz w:val="20"/>
          <w:szCs w:val="20"/>
          <w:lang w:eastAsia="en-US"/>
        </w:rPr>
      </w:pPr>
    </w:p>
    <w:p w14:paraId="74EA03F1" w14:textId="77777777" w:rsidR="00026E8D" w:rsidRDefault="00026E8D" w:rsidP="005722D3">
      <w:pPr>
        <w:tabs>
          <w:tab w:val="center" w:pos="4320"/>
          <w:tab w:val="right" w:pos="8640"/>
        </w:tabs>
        <w:spacing w:line="260" w:lineRule="atLeast"/>
        <w:jc w:val="both"/>
        <w:rPr>
          <w:rFonts w:ascii="Arial" w:hAnsi="Arial" w:cs="Arial"/>
          <w:b/>
          <w:sz w:val="20"/>
          <w:szCs w:val="20"/>
          <w:lang w:eastAsia="en-US"/>
        </w:rPr>
      </w:pPr>
    </w:p>
    <w:p w14:paraId="0FA7EB74" w14:textId="77777777" w:rsidR="00026E8D" w:rsidRDefault="00026E8D" w:rsidP="005722D3">
      <w:pPr>
        <w:tabs>
          <w:tab w:val="center" w:pos="4320"/>
          <w:tab w:val="right" w:pos="8640"/>
        </w:tabs>
        <w:spacing w:line="260" w:lineRule="atLeast"/>
        <w:jc w:val="both"/>
        <w:rPr>
          <w:rFonts w:ascii="Arial" w:hAnsi="Arial" w:cs="Arial"/>
          <w:b/>
          <w:sz w:val="20"/>
          <w:szCs w:val="20"/>
          <w:lang w:eastAsia="en-US"/>
        </w:rPr>
      </w:pPr>
    </w:p>
    <w:p w14:paraId="03924E11" w14:textId="77777777" w:rsidR="00026E8D" w:rsidRDefault="00026E8D" w:rsidP="005722D3">
      <w:pPr>
        <w:tabs>
          <w:tab w:val="center" w:pos="4320"/>
          <w:tab w:val="right" w:pos="8640"/>
        </w:tabs>
        <w:spacing w:line="260" w:lineRule="atLeast"/>
        <w:jc w:val="both"/>
        <w:rPr>
          <w:rFonts w:ascii="Arial" w:hAnsi="Arial" w:cs="Arial"/>
          <w:b/>
          <w:sz w:val="20"/>
          <w:szCs w:val="20"/>
          <w:lang w:eastAsia="en-US"/>
        </w:rPr>
      </w:pPr>
    </w:p>
    <w:p w14:paraId="372E5174" w14:textId="77777777" w:rsidR="00026E8D" w:rsidRDefault="00026E8D" w:rsidP="005722D3">
      <w:pPr>
        <w:tabs>
          <w:tab w:val="center" w:pos="4320"/>
          <w:tab w:val="right" w:pos="8640"/>
        </w:tabs>
        <w:spacing w:line="260" w:lineRule="atLeast"/>
        <w:jc w:val="both"/>
        <w:rPr>
          <w:rFonts w:ascii="Arial" w:hAnsi="Arial" w:cs="Arial"/>
          <w:b/>
          <w:sz w:val="20"/>
          <w:szCs w:val="20"/>
          <w:lang w:eastAsia="en-US"/>
        </w:rPr>
      </w:pPr>
    </w:p>
    <w:p w14:paraId="62DBBC3B" w14:textId="77777777" w:rsidR="00026E8D" w:rsidRDefault="00026E8D" w:rsidP="005722D3">
      <w:pPr>
        <w:tabs>
          <w:tab w:val="center" w:pos="4320"/>
          <w:tab w:val="right" w:pos="8640"/>
        </w:tabs>
        <w:spacing w:line="260" w:lineRule="atLeast"/>
        <w:jc w:val="both"/>
        <w:rPr>
          <w:rFonts w:ascii="Arial" w:hAnsi="Arial" w:cs="Arial"/>
          <w:b/>
          <w:sz w:val="20"/>
          <w:szCs w:val="20"/>
          <w:lang w:eastAsia="en-US"/>
        </w:rPr>
      </w:pPr>
    </w:p>
    <w:p w14:paraId="46C215E7" w14:textId="77777777" w:rsidR="00026E8D" w:rsidRDefault="00026E8D" w:rsidP="005722D3">
      <w:pPr>
        <w:tabs>
          <w:tab w:val="center" w:pos="4320"/>
          <w:tab w:val="right" w:pos="8640"/>
        </w:tabs>
        <w:spacing w:line="260" w:lineRule="atLeast"/>
        <w:jc w:val="both"/>
        <w:rPr>
          <w:rFonts w:ascii="Arial" w:hAnsi="Arial" w:cs="Arial"/>
          <w:b/>
          <w:sz w:val="20"/>
          <w:szCs w:val="20"/>
          <w:lang w:eastAsia="en-US"/>
        </w:rPr>
      </w:pPr>
    </w:p>
    <w:p w14:paraId="0AE4316B" w14:textId="77777777" w:rsidR="00026E8D" w:rsidRDefault="00026E8D" w:rsidP="005722D3">
      <w:pPr>
        <w:tabs>
          <w:tab w:val="center" w:pos="4320"/>
          <w:tab w:val="right" w:pos="8640"/>
        </w:tabs>
        <w:spacing w:line="260" w:lineRule="atLeast"/>
        <w:jc w:val="both"/>
        <w:rPr>
          <w:rFonts w:ascii="Arial" w:hAnsi="Arial" w:cs="Arial"/>
          <w:b/>
          <w:sz w:val="20"/>
          <w:szCs w:val="20"/>
          <w:lang w:eastAsia="en-US"/>
        </w:rPr>
      </w:pPr>
    </w:p>
    <w:p w14:paraId="4D344838" w14:textId="77777777" w:rsidR="00026E8D" w:rsidRDefault="00026E8D" w:rsidP="005722D3">
      <w:pPr>
        <w:tabs>
          <w:tab w:val="center" w:pos="4320"/>
          <w:tab w:val="right" w:pos="8640"/>
        </w:tabs>
        <w:spacing w:line="260" w:lineRule="atLeast"/>
        <w:jc w:val="both"/>
        <w:rPr>
          <w:rFonts w:ascii="Arial" w:hAnsi="Arial" w:cs="Arial"/>
          <w:b/>
          <w:sz w:val="20"/>
          <w:szCs w:val="20"/>
          <w:lang w:eastAsia="en-US"/>
        </w:rPr>
      </w:pPr>
    </w:p>
    <w:p w14:paraId="084AE9B7" w14:textId="77777777" w:rsidR="00026E8D" w:rsidRDefault="00026E8D" w:rsidP="005722D3">
      <w:pPr>
        <w:tabs>
          <w:tab w:val="center" w:pos="4320"/>
          <w:tab w:val="right" w:pos="8640"/>
        </w:tabs>
        <w:spacing w:line="260" w:lineRule="atLeast"/>
        <w:jc w:val="both"/>
        <w:rPr>
          <w:rFonts w:ascii="Arial" w:hAnsi="Arial" w:cs="Arial"/>
          <w:b/>
          <w:sz w:val="20"/>
          <w:szCs w:val="20"/>
          <w:lang w:eastAsia="en-US"/>
        </w:rPr>
      </w:pPr>
    </w:p>
    <w:p w14:paraId="15F27425" w14:textId="77777777" w:rsidR="00026E8D" w:rsidRDefault="00026E8D" w:rsidP="005722D3">
      <w:pPr>
        <w:tabs>
          <w:tab w:val="center" w:pos="4320"/>
          <w:tab w:val="right" w:pos="8640"/>
        </w:tabs>
        <w:spacing w:line="260" w:lineRule="atLeast"/>
        <w:jc w:val="both"/>
        <w:rPr>
          <w:rFonts w:ascii="Arial" w:hAnsi="Arial" w:cs="Arial"/>
          <w:b/>
          <w:sz w:val="20"/>
          <w:szCs w:val="20"/>
          <w:lang w:eastAsia="en-US"/>
        </w:rPr>
      </w:pPr>
    </w:p>
    <w:p w14:paraId="072E7859" w14:textId="7DAEC068" w:rsidR="002C7955" w:rsidRPr="00A93C7A" w:rsidRDefault="00E24521" w:rsidP="002C79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4B45E8">
        <w:rPr>
          <w:rFonts w:ascii="Arial" w:hAnsi="Arial" w:cs="Arial"/>
          <w:i/>
          <w:sz w:val="18"/>
          <w:szCs w:val="18"/>
        </w:rPr>
        <w:t xml:space="preserve"> </w:t>
      </w:r>
      <w:r w:rsidR="002C7955" w:rsidRPr="00BD2870">
        <w:rPr>
          <w:rFonts w:ascii="Arial" w:hAnsi="Arial" w:cs="Arial"/>
          <w:b/>
          <w:sz w:val="20"/>
          <w:szCs w:val="20"/>
          <w:lang w:eastAsia="en-US"/>
        </w:rPr>
        <w:t xml:space="preserve">Obrazec </w:t>
      </w:r>
      <w:r w:rsidR="00496638">
        <w:rPr>
          <w:rFonts w:ascii="Arial" w:hAnsi="Arial" w:cs="Arial"/>
          <w:b/>
          <w:sz w:val="20"/>
          <w:szCs w:val="20"/>
          <w:lang w:eastAsia="en-US"/>
        </w:rPr>
        <w:t>5</w:t>
      </w:r>
      <w:r w:rsidR="002C7955" w:rsidRPr="00BD2870">
        <w:rPr>
          <w:rFonts w:ascii="Arial" w:hAnsi="Arial" w:cs="Arial"/>
          <w:b/>
          <w:sz w:val="20"/>
          <w:szCs w:val="20"/>
          <w:lang w:eastAsia="en-US"/>
        </w:rPr>
        <w:t>: IZJAVA</w:t>
      </w:r>
      <w:r w:rsidR="002C7955" w:rsidRPr="00A93C7A">
        <w:rPr>
          <w:rFonts w:ascii="Arial" w:hAnsi="Arial" w:cs="Arial"/>
          <w:b/>
          <w:sz w:val="20"/>
          <w:szCs w:val="20"/>
          <w:lang w:eastAsia="en-US"/>
        </w:rPr>
        <w:t xml:space="preserve"> REFERENČNEGA NAROČNIKA – REFERENCE PONUDNIKA IN KADRA</w:t>
      </w:r>
    </w:p>
    <w:p w14:paraId="3CE064AF" w14:textId="77777777" w:rsidR="00223D64" w:rsidRDefault="00223D64" w:rsidP="00223D64">
      <w:pPr>
        <w:spacing w:line="260" w:lineRule="atLeast"/>
        <w:jc w:val="both"/>
        <w:rPr>
          <w:rFonts w:ascii="Arial" w:hAnsi="Arial" w:cs="Arial"/>
          <w:b/>
          <w:sz w:val="20"/>
          <w:szCs w:val="20"/>
          <w:lang w:eastAsia="en-US"/>
        </w:rPr>
      </w:pPr>
    </w:p>
    <w:p w14:paraId="0C9F0A00" w14:textId="5C11BDE2" w:rsidR="00223D64" w:rsidRPr="00226BFD" w:rsidRDefault="00223D64" w:rsidP="00223D64">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CD7774" w:rsidRPr="00CD7774">
        <w:rPr>
          <w:rFonts w:ascii="Arial" w:hAnsi="Arial" w:cs="Arial"/>
          <w:b/>
          <w:sz w:val="20"/>
          <w:szCs w:val="20"/>
          <w:lang w:eastAsia="en-US"/>
        </w:rPr>
        <w:t>Izdelava dopolnitev ŠV (utemeljitev rešitve) in DPN ter sodelovanje v postopku do sprejema Uredbe o DPN za Letališče Edvarda Rusjana Maribor</w:t>
      </w:r>
    </w:p>
    <w:p w14:paraId="4C4F69DB" w14:textId="77777777" w:rsidR="00223D64" w:rsidRPr="00161C6E" w:rsidRDefault="00223D64" w:rsidP="00223D64">
      <w:pPr>
        <w:spacing w:line="260" w:lineRule="atLeast"/>
        <w:jc w:val="both"/>
        <w:rPr>
          <w:rFonts w:ascii="Arial" w:hAnsi="Arial" w:cs="Arial"/>
          <w:b/>
          <w:sz w:val="20"/>
          <w:szCs w:val="20"/>
          <w:lang w:eastAsia="en-US"/>
        </w:rPr>
      </w:pPr>
    </w:p>
    <w:p w14:paraId="384B3EDA" w14:textId="36D76E1F" w:rsidR="005627A5" w:rsidRPr="00C54072" w:rsidRDefault="00223D64" w:rsidP="002C7955">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w:t>
      </w:r>
      <w:r w:rsidR="002C58C5" w:rsidRPr="002C58C5">
        <w:t xml:space="preserve"> </w:t>
      </w:r>
      <w:r w:rsidR="002C58C5" w:rsidRPr="002C58C5">
        <w:rPr>
          <w:rFonts w:ascii="Arial" w:hAnsi="Arial" w:cs="Arial"/>
          <w:b/>
          <w:sz w:val="20"/>
          <w:szCs w:val="20"/>
          <w:lang w:eastAsia="en-US"/>
        </w:rPr>
        <w:t>in energetiko</w:t>
      </w:r>
      <w:r w:rsidRPr="00161C6E">
        <w:rPr>
          <w:rFonts w:ascii="Arial" w:hAnsi="Arial" w:cs="Arial"/>
          <w:b/>
          <w:sz w:val="20"/>
          <w:szCs w:val="20"/>
          <w:lang w:eastAsia="en-US"/>
        </w:rPr>
        <w:t xml:space="preserve">, </w:t>
      </w:r>
      <w:r w:rsidR="00F178F4" w:rsidRPr="00F178F4">
        <w:rPr>
          <w:rFonts w:ascii="Arial" w:hAnsi="Arial" w:cs="Arial"/>
          <w:b/>
          <w:sz w:val="20"/>
          <w:szCs w:val="20"/>
          <w:lang w:eastAsia="en-US"/>
        </w:rPr>
        <w:t>Langusova ulica 4</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2CA85F0A" w14:textId="77777777" w:rsidR="002C7955" w:rsidRPr="004B45E8" w:rsidRDefault="002C7955" w:rsidP="002C7955">
      <w:pPr>
        <w:spacing w:line="260" w:lineRule="atLeast"/>
        <w:rPr>
          <w:rFonts w:ascii="Arial" w:hAnsi="Arial" w:cs="Arial"/>
          <w:sz w:val="20"/>
          <w:szCs w:val="20"/>
          <w:lang w:eastAsia="en-US"/>
        </w:rPr>
      </w:pPr>
    </w:p>
    <w:p w14:paraId="5252DDD2" w14:textId="77777777" w:rsidR="002C7955" w:rsidRPr="004B45E8" w:rsidRDefault="002C7955" w:rsidP="002C7955">
      <w:pPr>
        <w:spacing w:line="260" w:lineRule="atLeast"/>
        <w:rPr>
          <w:rFonts w:ascii="Arial" w:hAnsi="Arial" w:cs="Arial"/>
          <w:sz w:val="20"/>
          <w:szCs w:val="20"/>
          <w:lang w:eastAsia="en-US"/>
        </w:rPr>
      </w:pPr>
      <w:r w:rsidRPr="004B45E8">
        <w:rPr>
          <w:rFonts w:ascii="Arial" w:hAnsi="Arial" w:cs="Arial"/>
          <w:b/>
          <w:sz w:val="20"/>
          <w:szCs w:val="20"/>
          <w:lang w:eastAsia="en-US"/>
        </w:rPr>
        <w:t xml:space="preserve">** Reference kadra – za izpolnjevanje pogoja: DA / NE </w:t>
      </w:r>
      <w:r w:rsidRPr="004B45E8">
        <w:rPr>
          <w:rFonts w:ascii="Arial" w:hAnsi="Arial" w:cs="Arial"/>
          <w:sz w:val="20"/>
          <w:szCs w:val="20"/>
          <w:lang w:eastAsia="en-US"/>
        </w:rPr>
        <w:t>(obkrožiti)</w:t>
      </w:r>
    </w:p>
    <w:p w14:paraId="50149D4D" w14:textId="77777777" w:rsidR="002C7955" w:rsidRPr="004B45E8" w:rsidRDefault="002C7955" w:rsidP="002C7955">
      <w:pPr>
        <w:spacing w:line="260" w:lineRule="atLeast"/>
        <w:rPr>
          <w:rFonts w:ascii="Arial" w:hAnsi="Arial" w:cs="Arial"/>
          <w:sz w:val="20"/>
          <w:szCs w:val="20"/>
          <w:lang w:eastAsia="en-US"/>
        </w:rPr>
      </w:pPr>
    </w:p>
    <w:p w14:paraId="41E36EE9"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4D22B59D" w14:textId="77777777" w:rsidR="002C7955" w:rsidRPr="004B45E8" w:rsidRDefault="002C7955" w:rsidP="002C7955">
      <w:pPr>
        <w:spacing w:line="260" w:lineRule="atLeast"/>
        <w:rPr>
          <w:rFonts w:ascii="Arial" w:hAnsi="Arial" w:cs="Arial"/>
          <w:b/>
          <w:sz w:val="20"/>
          <w:szCs w:val="20"/>
          <w:lang w:eastAsia="en-US"/>
        </w:rPr>
      </w:pPr>
    </w:p>
    <w:p w14:paraId="479E2120"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1869A158" w14:textId="77777777" w:rsidR="002C7955" w:rsidRPr="004B45E8" w:rsidRDefault="002C7955" w:rsidP="002C7955">
      <w:pPr>
        <w:spacing w:line="260" w:lineRule="atLeast"/>
        <w:jc w:val="both"/>
        <w:rPr>
          <w:rFonts w:ascii="Arial" w:eastAsia="Calibri" w:hAnsi="Arial" w:cs="Arial"/>
          <w:sz w:val="20"/>
          <w:szCs w:val="20"/>
          <w:lang w:eastAsia="en-US"/>
        </w:rPr>
      </w:pPr>
    </w:p>
    <w:p w14:paraId="275F62D8"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115FC2F3" w14:textId="77777777" w:rsidR="002C7955" w:rsidRPr="004B45E8" w:rsidRDefault="002C7955" w:rsidP="002C7955">
      <w:pPr>
        <w:spacing w:line="260" w:lineRule="atLeast"/>
        <w:jc w:val="both"/>
        <w:rPr>
          <w:rFonts w:ascii="Arial" w:eastAsia="Calibri" w:hAnsi="Arial" w:cs="Arial"/>
          <w:sz w:val="20"/>
          <w:szCs w:val="20"/>
          <w:lang w:eastAsia="en-US"/>
        </w:rPr>
      </w:pPr>
    </w:p>
    <w:p w14:paraId="21C6ACE3" w14:textId="77777777" w:rsidR="002C7955" w:rsidRPr="004B45E8" w:rsidRDefault="002C7955" w:rsidP="002C7955">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5DE33450"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p>
    <w:p w14:paraId="705AD593" w14:textId="77777777" w:rsidR="002C7955" w:rsidRPr="00A93C7A" w:rsidRDefault="002C7955" w:rsidP="002C795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67C0538C" w14:textId="77777777" w:rsidR="002C7955" w:rsidRDefault="002C7955" w:rsidP="002C7955">
      <w:pPr>
        <w:tabs>
          <w:tab w:val="center" w:pos="4320"/>
          <w:tab w:val="right" w:pos="8640"/>
        </w:tabs>
        <w:spacing w:line="260" w:lineRule="atLeast"/>
        <w:jc w:val="both"/>
        <w:rPr>
          <w:rFonts w:ascii="Arial" w:hAnsi="Arial" w:cs="Arial"/>
          <w:sz w:val="20"/>
          <w:lang w:eastAsia="en-US"/>
        </w:rPr>
      </w:pPr>
    </w:p>
    <w:p w14:paraId="58521878"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 </w:t>
      </w:r>
    </w:p>
    <w:p w14:paraId="6081A2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832296E" w14:textId="77777777" w:rsidR="002C7955" w:rsidRPr="004B45E8" w:rsidRDefault="002C7955" w:rsidP="002C7955">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76C4BF5"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0AADE87"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7627C9CA"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F7548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15972A4" w14:textId="77777777" w:rsidR="002C7955" w:rsidRPr="004B45E8" w:rsidRDefault="002C7955" w:rsidP="002C7955">
      <w:pPr>
        <w:spacing w:line="260" w:lineRule="atLeast"/>
        <w:jc w:val="both"/>
        <w:rPr>
          <w:rFonts w:ascii="Arial" w:hAnsi="Arial" w:cs="Arial"/>
          <w:sz w:val="20"/>
          <w:szCs w:val="20"/>
          <w:lang w:eastAsia="en-US"/>
        </w:rPr>
      </w:pPr>
    </w:p>
    <w:p w14:paraId="5F8FAA4F"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25858366" w14:textId="77777777" w:rsidR="002C7955" w:rsidRPr="004B45E8" w:rsidRDefault="002C7955" w:rsidP="002C7955">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0E0EB82C"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p>
    <w:p w14:paraId="65BC3AD6" w14:textId="77777777" w:rsidR="002C7955" w:rsidRPr="004B45E8" w:rsidRDefault="002C7955" w:rsidP="002C7955">
      <w:pPr>
        <w:spacing w:line="260" w:lineRule="atLeast"/>
        <w:jc w:val="both"/>
        <w:rPr>
          <w:rFonts w:ascii="Arial" w:eastAsia="Calibri" w:hAnsi="Arial" w:cs="Arial"/>
          <w:sz w:val="20"/>
          <w:szCs w:val="22"/>
          <w:lang w:eastAsia="en-US"/>
        </w:rPr>
      </w:pPr>
    </w:p>
    <w:p w14:paraId="012A0F32" w14:textId="77777777" w:rsidR="002C7955" w:rsidRPr="004B45E8" w:rsidRDefault="002C7955" w:rsidP="002C7955">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2C7955" w:rsidRPr="004B45E8" w14:paraId="0F52363A" w14:textId="77777777" w:rsidTr="00FC665C">
        <w:tc>
          <w:tcPr>
            <w:tcW w:w="3085" w:type="dxa"/>
            <w:vAlign w:val="center"/>
            <w:hideMark/>
          </w:tcPr>
          <w:p w14:paraId="45959069"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15D1DC2C" w14:textId="77777777" w:rsidR="002C7955" w:rsidRPr="004B45E8" w:rsidRDefault="002C7955" w:rsidP="00FC665C">
            <w:pPr>
              <w:spacing w:line="260" w:lineRule="atLeast"/>
              <w:rPr>
                <w:rFonts w:ascii="Arial" w:eastAsia="Calibri" w:hAnsi="Arial" w:cs="Arial"/>
                <w:sz w:val="20"/>
                <w:szCs w:val="22"/>
                <w:lang w:eastAsia="en-US"/>
              </w:rPr>
            </w:pPr>
          </w:p>
          <w:p w14:paraId="2EF842A0"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2C2276B6" w14:textId="77777777" w:rsidR="00EE1641" w:rsidRDefault="00EE1641" w:rsidP="00FC665C">
            <w:pPr>
              <w:spacing w:line="260" w:lineRule="atLeast"/>
              <w:jc w:val="center"/>
              <w:rPr>
                <w:rFonts w:ascii="Arial" w:eastAsia="Calibri" w:hAnsi="Arial" w:cs="Arial"/>
                <w:sz w:val="20"/>
                <w:szCs w:val="22"/>
                <w:lang w:eastAsia="en-US"/>
              </w:rPr>
            </w:pPr>
          </w:p>
          <w:p w14:paraId="0ECDBA37" w14:textId="77777777" w:rsidR="00EE1641" w:rsidRDefault="00EE1641" w:rsidP="00FC665C">
            <w:pPr>
              <w:spacing w:line="260" w:lineRule="atLeast"/>
              <w:jc w:val="center"/>
              <w:rPr>
                <w:rFonts w:ascii="Arial" w:eastAsia="Calibri" w:hAnsi="Arial" w:cs="Arial"/>
                <w:sz w:val="20"/>
                <w:szCs w:val="22"/>
                <w:lang w:eastAsia="en-US"/>
              </w:rPr>
            </w:pPr>
          </w:p>
          <w:p w14:paraId="55CBEC00" w14:textId="77777777" w:rsidR="00EE1641" w:rsidRDefault="00EE1641" w:rsidP="00FC665C">
            <w:pPr>
              <w:spacing w:line="260" w:lineRule="atLeast"/>
              <w:jc w:val="center"/>
              <w:rPr>
                <w:rFonts w:ascii="Arial" w:eastAsia="Calibri" w:hAnsi="Arial" w:cs="Arial"/>
                <w:sz w:val="20"/>
                <w:szCs w:val="22"/>
                <w:lang w:eastAsia="en-US"/>
              </w:rPr>
            </w:pPr>
          </w:p>
          <w:p w14:paraId="595FBCFF" w14:textId="77777777" w:rsidR="00EE1641" w:rsidRDefault="00EE1641" w:rsidP="00FC665C">
            <w:pPr>
              <w:spacing w:line="260" w:lineRule="atLeast"/>
              <w:jc w:val="center"/>
              <w:rPr>
                <w:rFonts w:ascii="Arial" w:eastAsia="Calibri" w:hAnsi="Arial" w:cs="Arial"/>
                <w:sz w:val="20"/>
                <w:szCs w:val="22"/>
                <w:lang w:eastAsia="en-US"/>
              </w:rPr>
            </w:pPr>
          </w:p>
          <w:p w14:paraId="2EC90894" w14:textId="77777777" w:rsidR="00EE1641" w:rsidRDefault="00EE1641" w:rsidP="00FC665C">
            <w:pPr>
              <w:spacing w:line="260" w:lineRule="atLeast"/>
              <w:jc w:val="center"/>
              <w:rPr>
                <w:rFonts w:ascii="Arial" w:eastAsia="Calibri" w:hAnsi="Arial" w:cs="Arial"/>
                <w:sz w:val="20"/>
                <w:szCs w:val="22"/>
                <w:lang w:eastAsia="en-US"/>
              </w:rPr>
            </w:pPr>
          </w:p>
          <w:p w14:paraId="0520C846" w14:textId="48E25AFA"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55AFD83B"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56072F1E" w14:textId="77777777" w:rsidR="002C7955" w:rsidRPr="004B45E8" w:rsidRDefault="002C7955" w:rsidP="00FC665C">
            <w:pPr>
              <w:spacing w:line="260" w:lineRule="atLeast"/>
              <w:jc w:val="both"/>
              <w:rPr>
                <w:rFonts w:ascii="Arial" w:eastAsia="Calibri" w:hAnsi="Arial" w:cs="Arial"/>
                <w:sz w:val="20"/>
                <w:szCs w:val="22"/>
                <w:lang w:eastAsia="en-US"/>
              </w:rPr>
            </w:pPr>
          </w:p>
          <w:p w14:paraId="6CA76A03"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6D9AE64E" w14:textId="77777777" w:rsidR="002C7955" w:rsidRPr="004B45E8" w:rsidRDefault="002C7955" w:rsidP="00FC665C">
            <w:pPr>
              <w:spacing w:line="260" w:lineRule="atLeast"/>
              <w:jc w:val="both"/>
              <w:rPr>
                <w:rFonts w:ascii="Arial" w:eastAsia="Calibri" w:hAnsi="Arial" w:cs="Arial"/>
                <w:sz w:val="20"/>
                <w:szCs w:val="22"/>
                <w:lang w:eastAsia="en-US"/>
              </w:rPr>
            </w:pPr>
          </w:p>
          <w:p w14:paraId="6A8229DB" w14:textId="77777777" w:rsidR="002C7955" w:rsidRPr="004B45E8" w:rsidRDefault="002C7955" w:rsidP="00FC665C">
            <w:pPr>
              <w:spacing w:line="260" w:lineRule="atLeast"/>
              <w:jc w:val="center"/>
              <w:rPr>
                <w:rFonts w:ascii="Arial" w:eastAsia="Calibri" w:hAnsi="Arial" w:cs="Arial"/>
                <w:sz w:val="20"/>
                <w:szCs w:val="22"/>
                <w:lang w:eastAsia="en-US"/>
              </w:rPr>
            </w:pPr>
          </w:p>
          <w:p w14:paraId="497015ED" w14:textId="77777777" w:rsidR="00EE1641" w:rsidRDefault="00EE1641" w:rsidP="00FC665C">
            <w:pPr>
              <w:spacing w:line="260" w:lineRule="atLeast"/>
              <w:jc w:val="center"/>
              <w:rPr>
                <w:rFonts w:ascii="Arial" w:eastAsia="Calibri" w:hAnsi="Arial" w:cs="Arial"/>
                <w:sz w:val="20"/>
                <w:szCs w:val="22"/>
                <w:lang w:eastAsia="en-US"/>
              </w:rPr>
            </w:pPr>
          </w:p>
          <w:p w14:paraId="1E8CA993" w14:textId="715AF4D9"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15523F47" w14:textId="77777777" w:rsidR="002C7955" w:rsidRPr="004B45E8" w:rsidRDefault="002C7955" w:rsidP="00FC665C">
            <w:pPr>
              <w:spacing w:line="260" w:lineRule="atLeast"/>
              <w:rPr>
                <w:rFonts w:ascii="Arial" w:eastAsia="Calibri" w:hAnsi="Arial" w:cs="Arial"/>
                <w:sz w:val="20"/>
                <w:szCs w:val="22"/>
                <w:lang w:eastAsia="en-US"/>
              </w:rPr>
            </w:pPr>
          </w:p>
        </w:tc>
      </w:tr>
    </w:tbl>
    <w:p w14:paraId="5FF701B8"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09E7F5"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351A361B"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45AE2084"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595C4A7C" w14:textId="3FC3EFD2" w:rsidR="00226BFD"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50172937"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50E2AF38" w14:textId="77777777" w:rsidR="00607C2C" w:rsidRDefault="00607C2C" w:rsidP="002C7955">
      <w:pPr>
        <w:tabs>
          <w:tab w:val="center" w:pos="4320"/>
          <w:tab w:val="right" w:pos="8640"/>
        </w:tabs>
        <w:spacing w:line="260" w:lineRule="atLeast"/>
        <w:jc w:val="both"/>
        <w:rPr>
          <w:rFonts w:ascii="Arial" w:hAnsi="Arial" w:cs="Arial"/>
          <w:i/>
          <w:sz w:val="18"/>
          <w:szCs w:val="18"/>
        </w:rPr>
      </w:pPr>
    </w:p>
    <w:p w14:paraId="2EA51600" w14:textId="2FAE692F" w:rsidR="00C54072" w:rsidRDefault="00C54072">
      <w:pPr>
        <w:rPr>
          <w:rFonts w:ascii="Arial" w:hAnsi="Arial" w:cs="Arial"/>
          <w:b/>
          <w:sz w:val="20"/>
          <w:szCs w:val="20"/>
          <w:lang w:eastAsia="en-US"/>
        </w:rPr>
      </w:pPr>
    </w:p>
    <w:p w14:paraId="26E6B19E" w14:textId="21999979" w:rsidR="00226BFD" w:rsidRPr="00A93C7A" w:rsidRDefault="00226BFD" w:rsidP="00226BFD">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93C7A">
        <w:rPr>
          <w:rFonts w:ascii="Arial" w:hAnsi="Arial" w:cs="Arial"/>
          <w:b/>
          <w:sz w:val="20"/>
          <w:szCs w:val="20"/>
          <w:lang w:eastAsia="en-US"/>
        </w:rPr>
        <w:t xml:space="preserve">Obrazec </w:t>
      </w:r>
      <w:r w:rsidR="00496638">
        <w:rPr>
          <w:rFonts w:ascii="Arial" w:hAnsi="Arial" w:cs="Arial"/>
          <w:b/>
          <w:sz w:val="20"/>
          <w:szCs w:val="20"/>
          <w:lang w:eastAsia="en-US"/>
        </w:rPr>
        <w:t>6</w:t>
      </w:r>
      <w:r w:rsidRPr="00A93C7A">
        <w:rPr>
          <w:rFonts w:ascii="Arial" w:hAnsi="Arial" w:cs="Arial"/>
          <w:b/>
          <w:sz w:val="20"/>
          <w:szCs w:val="20"/>
          <w:lang w:eastAsia="en-US"/>
        </w:rPr>
        <w:t xml:space="preserve">: IZJAVA </w:t>
      </w:r>
      <w:r>
        <w:rPr>
          <w:rFonts w:ascii="Arial" w:hAnsi="Arial" w:cs="Arial"/>
          <w:b/>
          <w:sz w:val="20"/>
          <w:szCs w:val="20"/>
          <w:lang w:eastAsia="en-US"/>
        </w:rPr>
        <w:t>GOSPODARSKEGA SUBJEKTA</w:t>
      </w:r>
    </w:p>
    <w:p w14:paraId="6F936CC6" w14:textId="77777777" w:rsidR="00223D64" w:rsidRDefault="00223D64" w:rsidP="00223D64">
      <w:pPr>
        <w:spacing w:line="260" w:lineRule="atLeast"/>
        <w:jc w:val="both"/>
        <w:rPr>
          <w:rFonts w:ascii="Arial" w:hAnsi="Arial" w:cs="Arial"/>
          <w:b/>
          <w:sz w:val="20"/>
          <w:szCs w:val="20"/>
          <w:lang w:eastAsia="en-US"/>
        </w:rPr>
      </w:pPr>
    </w:p>
    <w:p w14:paraId="33697F4C" w14:textId="72F9C9FA" w:rsidR="00223D64" w:rsidRPr="00226BFD" w:rsidRDefault="00223D64" w:rsidP="00223D64">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CD7774" w:rsidRPr="00CD7774">
        <w:rPr>
          <w:rFonts w:ascii="Arial" w:hAnsi="Arial" w:cs="Arial"/>
          <w:b/>
          <w:sz w:val="20"/>
          <w:szCs w:val="20"/>
          <w:lang w:eastAsia="en-US"/>
        </w:rPr>
        <w:t>Izdelava dopolnitev ŠV (utemeljitev rešitve) in DPN ter sodelovanje v postopku do sprejema Uredbe o DPN za Letališče Edvarda Rusjana Maribor</w:t>
      </w:r>
    </w:p>
    <w:p w14:paraId="71454CAA" w14:textId="77777777" w:rsidR="00223D64" w:rsidRPr="00161C6E" w:rsidRDefault="00223D64" w:rsidP="00223D64">
      <w:pPr>
        <w:spacing w:line="260" w:lineRule="atLeast"/>
        <w:jc w:val="both"/>
        <w:rPr>
          <w:rFonts w:ascii="Arial" w:hAnsi="Arial" w:cs="Arial"/>
          <w:b/>
          <w:sz w:val="20"/>
          <w:szCs w:val="20"/>
          <w:lang w:eastAsia="en-US"/>
        </w:rPr>
      </w:pPr>
    </w:p>
    <w:p w14:paraId="0A9B0F98" w14:textId="13DA5E5D" w:rsidR="00223D64" w:rsidRPr="00161C6E" w:rsidRDefault="00223D64" w:rsidP="00223D64">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w:t>
      </w:r>
      <w:r w:rsidR="002C58C5" w:rsidRPr="002C58C5">
        <w:t xml:space="preserve"> </w:t>
      </w:r>
      <w:r w:rsidR="002C58C5" w:rsidRPr="002C58C5">
        <w:rPr>
          <w:rFonts w:ascii="Arial" w:hAnsi="Arial" w:cs="Arial"/>
          <w:b/>
          <w:sz w:val="20"/>
          <w:szCs w:val="20"/>
          <w:lang w:eastAsia="en-US"/>
        </w:rPr>
        <w:t>in energetiko</w:t>
      </w:r>
      <w:r w:rsidRPr="00161C6E">
        <w:rPr>
          <w:rFonts w:ascii="Arial" w:hAnsi="Arial" w:cs="Arial"/>
          <w:b/>
          <w:sz w:val="20"/>
          <w:szCs w:val="20"/>
          <w:lang w:eastAsia="en-US"/>
        </w:rPr>
        <w:t xml:space="preserve">, </w:t>
      </w:r>
      <w:r w:rsidR="00F178F4" w:rsidRPr="00F178F4">
        <w:rPr>
          <w:rFonts w:ascii="Arial" w:hAnsi="Arial" w:cs="Arial"/>
          <w:b/>
          <w:sz w:val="20"/>
          <w:szCs w:val="20"/>
          <w:lang w:eastAsia="en-US"/>
        </w:rPr>
        <w:t>Langusova ulica 4</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7B38C6E6" w14:textId="77777777" w:rsidR="00226BFD" w:rsidRDefault="00226BFD" w:rsidP="00226BFD">
      <w:pPr>
        <w:tabs>
          <w:tab w:val="center" w:pos="4320"/>
          <w:tab w:val="right" w:pos="8640"/>
        </w:tabs>
        <w:spacing w:line="260" w:lineRule="atLeast"/>
        <w:jc w:val="both"/>
        <w:rPr>
          <w:rFonts w:ascii="Arial" w:hAnsi="Arial" w:cs="Arial"/>
          <w:i/>
          <w:sz w:val="18"/>
          <w:szCs w:val="18"/>
        </w:rPr>
      </w:pPr>
    </w:p>
    <w:p w14:paraId="4C3350DA" w14:textId="77777777" w:rsidR="00226BFD" w:rsidRDefault="00226BFD" w:rsidP="00226BFD">
      <w:pPr>
        <w:tabs>
          <w:tab w:val="center" w:pos="4320"/>
          <w:tab w:val="right" w:pos="8640"/>
        </w:tabs>
        <w:spacing w:line="260" w:lineRule="atLeast"/>
        <w:jc w:val="both"/>
        <w:rPr>
          <w:rFonts w:ascii="Arial" w:hAnsi="Arial" w:cs="Arial"/>
          <w:i/>
          <w:sz w:val="18"/>
          <w:szCs w:val="18"/>
        </w:rPr>
      </w:pPr>
    </w:p>
    <w:p w14:paraId="67B1993A" w14:textId="77777777" w:rsidR="00226BFD" w:rsidRPr="00862DC3" w:rsidRDefault="00226BFD" w:rsidP="00226BFD">
      <w:pPr>
        <w:tabs>
          <w:tab w:val="left" w:pos="2002"/>
        </w:tabs>
        <w:rPr>
          <w:rFonts w:ascii="Arial" w:hAnsi="Arial" w:cs="Arial"/>
          <w:sz w:val="20"/>
          <w:szCs w:val="20"/>
        </w:rPr>
      </w:pPr>
      <w:r w:rsidRPr="00862DC3">
        <w:rPr>
          <w:rFonts w:ascii="Arial" w:hAnsi="Arial" w:cs="Arial"/>
          <w:sz w:val="20"/>
          <w:szCs w:val="20"/>
        </w:rPr>
        <w:t xml:space="preserve">Gospodarski subjekt: </w:t>
      </w:r>
      <w:r w:rsidRPr="00862DC3">
        <w:rPr>
          <w:rFonts w:ascii="Arial" w:hAnsi="Arial" w:cs="Arial"/>
          <w:sz w:val="20"/>
          <w:szCs w:val="20"/>
        </w:rPr>
        <w:tab/>
        <w:t>.....................................................</w:t>
      </w:r>
    </w:p>
    <w:p w14:paraId="235044B4" w14:textId="77777777" w:rsidR="00226BFD" w:rsidRPr="00862DC3" w:rsidRDefault="00226BFD" w:rsidP="00226BFD">
      <w:pPr>
        <w:tabs>
          <w:tab w:val="left" w:pos="2002"/>
        </w:tabs>
        <w:rPr>
          <w:rFonts w:ascii="Arial" w:hAnsi="Arial" w:cs="Arial"/>
          <w:sz w:val="20"/>
          <w:szCs w:val="20"/>
        </w:rPr>
      </w:pPr>
      <w:r>
        <w:rPr>
          <w:rFonts w:ascii="Arial" w:hAnsi="Arial" w:cs="Arial"/>
          <w:sz w:val="20"/>
          <w:szCs w:val="20"/>
        </w:rPr>
        <w:tab/>
      </w:r>
      <w:r w:rsidRPr="00862DC3">
        <w:rPr>
          <w:rFonts w:ascii="Arial" w:hAnsi="Arial" w:cs="Arial"/>
          <w:sz w:val="20"/>
          <w:szCs w:val="20"/>
        </w:rPr>
        <w:t>.....................................................</w:t>
      </w:r>
    </w:p>
    <w:p w14:paraId="59685FD1" w14:textId="77777777" w:rsidR="00226BFD" w:rsidRPr="00862DC3" w:rsidRDefault="00226BFD" w:rsidP="00226BFD">
      <w:pPr>
        <w:tabs>
          <w:tab w:val="left" w:pos="2002"/>
        </w:tabs>
        <w:rPr>
          <w:rFonts w:ascii="Arial" w:hAnsi="Arial" w:cs="Arial"/>
          <w:sz w:val="20"/>
          <w:szCs w:val="20"/>
        </w:rPr>
      </w:pPr>
      <w:r>
        <w:rPr>
          <w:rFonts w:ascii="Arial" w:hAnsi="Arial" w:cs="Arial"/>
          <w:sz w:val="20"/>
          <w:szCs w:val="20"/>
        </w:rPr>
        <w:tab/>
      </w:r>
      <w:r w:rsidRPr="00862DC3">
        <w:rPr>
          <w:rFonts w:ascii="Arial" w:hAnsi="Arial" w:cs="Arial"/>
          <w:sz w:val="20"/>
          <w:szCs w:val="20"/>
        </w:rPr>
        <w:t>.....................................................</w:t>
      </w:r>
    </w:p>
    <w:p w14:paraId="1430B822" w14:textId="77777777" w:rsidR="00226BFD" w:rsidRPr="00862DC3" w:rsidRDefault="00226BFD" w:rsidP="00226BFD">
      <w:pPr>
        <w:rPr>
          <w:rFonts w:ascii="Arial" w:hAnsi="Arial" w:cs="Arial"/>
          <w:b/>
          <w:sz w:val="20"/>
          <w:szCs w:val="20"/>
        </w:rPr>
      </w:pPr>
    </w:p>
    <w:p w14:paraId="2C14B6B6" w14:textId="77777777" w:rsidR="00226BFD" w:rsidRDefault="00226BFD" w:rsidP="00226BFD">
      <w:pPr>
        <w:rPr>
          <w:rFonts w:ascii="Arial" w:hAnsi="Arial" w:cs="Arial"/>
          <w:b/>
          <w:sz w:val="20"/>
          <w:szCs w:val="20"/>
        </w:rPr>
      </w:pPr>
    </w:p>
    <w:p w14:paraId="31B22D19" w14:textId="77777777" w:rsidR="00226BFD" w:rsidRDefault="00226BFD" w:rsidP="00226BFD">
      <w:pPr>
        <w:rPr>
          <w:rFonts w:ascii="Arial" w:hAnsi="Arial" w:cs="Arial"/>
          <w:b/>
          <w:sz w:val="20"/>
          <w:szCs w:val="20"/>
        </w:rPr>
      </w:pPr>
    </w:p>
    <w:p w14:paraId="1B78EEC7" w14:textId="77777777" w:rsidR="00226BFD" w:rsidRDefault="00226BFD" w:rsidP="00226BFD">
      <w:pPr>
        <w:rPr>
          <w:rFonts w:ascii="Arial" w:hAnsi="Arial" w:cs="Arial"/>
          <w:b/>
          <w:sz w:val="20"/>
          <w:szCs w:val="20"/>
        </w:rPr>
      </w:pPr>
    </w:p>
    <w:p w14:paraId="096D01D7" w14:textId="77777777" w:rsidR="00226BFD" w:rsidRPr="00862DC3" w:rsidRDefault="00226BFD" w:rsidP="00226BFD">
      <w:pPr>
        <w:rPr>
          <w:rFonts w:ascii="Arial" w:hAnsi="Arial" w:cs="Arial"/>
          <w:b/>
          <w:sz w:val="20"/>
          <w:szCs w:val="20"/>
        </w:rPr>
      </w:pPr>
    </w:p>
    <w:p w14:paraId="35EC5BC4" w14:textId="77777777" w:rsidR="00226BFD" w:rsidRPr="00862DC3" w:rsidRDefault="00226BFD" w:rsidP="00226BFD">
      <w:pPr>
        <w:spacing w:after="120"/>
        <w:jc w:val="center"/>
        <w:rPr>
          <w:rFonts w:ascii="Arial" w:hAnsi="Arial" w:cs="Arial"/>
          <w:b/>
          <w:sz w:val="20"/>
          <w:szCs w:val="20"/>
        </w:rPr>
      </w:pPr>
      <w:r w:rsidRPr="00862DC3">
        <w:rPr>
          <w:rFonts w:ascii="Arial" w:hAnsi="Arial" w:cs="Arial"/>
          <w:b/>
          <w:sz w:val="20"/>
          <w:szCs w:val="20"/>
        </w:rPr>
        <w:t xml:space="preserve">I Z J A V A </w:t>
      </w:r>
    </w:p>
    <w:p w14:paraId="47892CB1" w14:textId="77777777" w:rsidR="00226BFD" w:rsidRDefault="00226BFD" w:rsidP="00226BFD">
      <w:pPr>
        <w:spacing w:after="120"/>
        <w:rPr>
          <w:rFonts w:ascii="Arial" w:hAnsi="Arial" w:cs="Arial"/>
          <w:color w:val="000000"/>
          <w:sz w:val="20"/>
          <w:szCs w:val="20"/>
        </w:rPr>
      </w:pPr>
    </w:p>
    <w:p w14:paraId="74846EDE" w14:textId="77777777" w:rsidR="00226BFD" w:rsidRPr="00862DC3" w:rsidRDefault="00226BFD" w:rsidP="00226BFD">
      <w:pPr>
        <w:spacing w:after="120"/>
        <w:rPr>
          <w:rFonts w:ascii="Arial" w:hAnsi="Arial" w:cs="Arial"/>
          <w:color w:val="000000"/>
          <w:sz w:val="20"/>
          <w:szCs w:val="20"/>
        </w:rPr>
      </w:pPr>
    </w:p>
    <w:p w14:paraId="179E426C" w14:textId="77777777" w:rsidR="00226BFD" w:rsidRPr="00862DC3" w:rsidRDefault="00226BFD" w:rsidP="00226BFD">
      <w:pPr>
        <w:spacing w:after="120"/>
        <w:jc w:val="both"/>
        <w:rPr>
          <w:rFonts w:ascii="Arial" w:hAnsi="Arial" w:cs="Arial"/>
          <w:color w:val="000000"/>
          <w:sz w:val="20"/>
          <w:szCs w:val="20"/>
        </w:rPr>
      </w:pPr>
      <w:r w:rsidRPr="00862DC3">
        <w:rPr>
          <w:rFonts w:ascii="Arial" w:hAnsi="Arial" w:cs="Arial"/>
          <w:color w:val="000000"/>
          <w:sz w:val="20"/>
          <w:szCs w:val="20"/>
        </w:rPr>
        <w:t xml:space="preserve">Pod materialno in kazensko odgovornostjo izjavljamo, da nismo v enem od spodaj navedenih položajev, ki jih opredeljuje </w:t>
      </w:r>
      <w:r w:rsidRPr="00862DC3">
        <w:rPr>
          <w:rFonts w:ascii="Arial" w:hAnsi="Arial" w:cs="Arial"/>
          <w:sz w:val="20"/>
          <w:szCs w:val="20"/>
        </w:rPr>
        <w:t>prvi odstavek 5k člena UREDBE SVETA (EU) 2022/576 z dne 8. aprila 2022 o spremembi Uredbe (EU) št. 833/2014 o omejevalnih ukrepih zaradi delovanja Rusije, ki povzroča destabilizacijo razmer v Ukrajini</w:t>
      </w:r>
      <w:r w:rsidRPr="00862DC3">
        <w:rPr>
          <w:rFonts w:ascii="Arial" w:hAnsi="Arial" w:cs="Arial"/>
          <w:color w:val="000000"/>
          <w:sz w:val="20"/>
          <w:szCs w:val="20"/>
        </w:rPr>
        <w:t>:</w:t>
      </w:r>
    </w:p>
    <w:p w14:paraId="2D66E1CF" w14:textId="77777777" w:rsidR="00226BFD" w:rsidRPr="00862DC3" w:rsidRDefault="00226BFD" w:rsidP="00226BFD">
      <w:pPr>
        <w:rPr>
          <w:rFonts w:ascii="Arial" w:hAnsi="Arial" w:cs="Arial"/>
          <w:b/>
          <w:sz w:val="20"/>
          <w:szCs w:val="20"/>
        </w:rPr>
      </w:pPr>
    </w:p>
    <w:p w14:paraId="5EF17AFE" w14:textId="4AA4DA73" w:rsidR="00226BFD" w:rsidRPr="00862DC3" w:rsidRDefault="00226BFD" w:rsidP="00B07376">
      <w:pPr>
        <w:pStyle w:val="Odstavekseznama"/>
        <w:numPr>
          <w:ilvl w:val="0"/>
          <w:numId w:val="26"/>
        </w:numPr>
        <w:tabs>
          <w:tab w:val="left" w:pos="709"/>
        </w:tabs>
        <w:spacing w:after="120"/>
        <w:ind w:left="709" w:hanging="349"/>
        <w:jc w:val="both"/>
        <w:rPr>
          <w:rFonts w:ascii="Arial" w:hAnsi="Arial" w:cs="Arial"/>
          <w:sz w:val="20"/>
          <w:szCs w:val="20"/>
        </w:rPr>
      </w:pPr>
      <w:r w:rsidRPr="00862DC3">
        <w:rPr>
          <w:rFonts w:ascii="Arial" w:hAnsi="Arial" w:cs="Arial"/>
          <w:sz w:val="20"/>
          <w:szCs w:val="20"/>
        </w:rPr>
        <w:t>ruski državljan ali fizična ali pravna oseba, subjekt ali organ s sedežem v Rusiji</w:t>
      </w:r>
      <w:r w:rsidR="00C54072">
        <w:rPr>
          <w:rFonts w:ascii="Arial" w:hAnsi="Arial" w:cs="Arial"/>
          <w:sz w:val="20"/>
          <w:szCs w:val="20"/>
        </w:rPr>
        <w:t>,</w:t>
      </w:r>
    </w:p>
    <w:p w14:paraId="71085656" w14:textId="77777777" w:rsidR="00226BFD" w:rsidRPr="00862DC3" w:rsidRDefault="00226BFD" w:rsidP="00B07376">
      <w:pPr>
        <w:pStyle w:val="Odstavekseznama"/>
        <w:numPr>
          <w:ilvl w:val="0"/>
          <w:numId w:val="26"/>
        </w:numPr>
        <w:tabs>
          <w:tab w:val="left" w:pos="709"/>
        </w:tabs>
        <w:spacing w:after="120"/>
        <w:ind w:left="709" w:hanging="349"/>
        <w:jc w:val="both"/>
        <w:rPr>
          <w:rFonts w:ascii="Arial" w:hAnsi="Arial" w:cs="Arial"/>
          <w:sz w:val="20"/>
          <w:szCs w:val="20"/>
        </w:rPr>
      </w:pPr>
      <w:r w:rsidRPr="00862DC3">
        <w:rPr>
          <w:rFonts w:ascii="Arial" w:hAnsi="Arial" w:cs="Arial"/>
          <w:sz w:val="20"/>
          <w:szCs w:val="20"/>
        </w:rPr>
        <w:t>pravna oseba, subjekt ali organ, katerega več kot 50-odstotni delež je v neposredni ali posredni lasti subjekta iz točke (a) tega odstavka, ali</w:t>
      </w:r>
    </w:p>
    <w:p w14:paraId="67E508F1" w14:textId="0E49D751" w:rsidR="00226BFD" w:rsidRDefault="00226BFD" w:rsidP="00B07376">
      <w:pPr>
        <w:pStyle w:val="Odstavekseznama"/>
        <w:numPr>
          <w:ilvl w:val="0"/>
          <w:numId w:val="26"/>
        </w:numPr>
        <w:tabs>
          <w:tab w:val="left" w:pos="709"/>
        </w:tabs>
        <w:spacing w:after="120"/>
        <w:ind w:left="709" w:hanging="349"/>
        <w:jc w:val="both"/>
        <w:rPr>
          <w:rFonts w:ascii="Arial" w:hAnsi="Arial" w:cs="Arial"/>
          <w:sz w:val="20"/>
          <w:szCs w:val="20"/>
        </w:rPr>
      </w:pPr>
      <w:r w:rsidRPr="00862DC3">
        <w:rPr>
          <w:rFonts w:ascii="Arial" w:hAnsi="Arial" w:cs="Arial"/>
          <w:sz w:val="20"/>
          <w:szCs w:val="20"/>
        </w:rPr>
        <w:t xml:space="preserve">fizična ali pravna oseba, subjekt ali organ, ki deluje v imenu ali po navodilih subjekta iz </w:t>
      </w:r>
      <w:r>
        <w:rPr>
          <w:rFonts w:ascii="Arial" w:hAnsi="Arial" w:cs="Arial"/>
          <w:sz w:val="20"/>
          <w:szCs w:val="20"/>
        </w:rPr>
        <w:t>točke (a) ali (b) tega odstavka</w:t>
      </w:r>
      <w:r w:rsidR="00C54072">
        <w:rPr>
          <w:rFonts w:ascii="Arial" w:hAnsi="Arial" w:cs="Arial"/>
          <w:sz w:val="20"/>
          <w:szCs w:val="20"/>
        </w:rPr>
        <w:t>,</w:t>
      </w:r>
    </w:p>
    <w:p w14:paraId="5894EE60" w14:textId="77777777" w:rsidR="00226BFD" w:rsidRPr="00855AA2" w:rsidRDefault="00226BFD" w:rsidP="00B07376">
      <w:pPr>
        <w:pStyle w:val="Odstavekseznama"/>
        <w:numPr>
          <w:ilvl w:val="0"/>
          <w:numId w:val="26"/>
        </w:numPr>
        <w:rPr>
          <w:rFonts w:ascii="Arial" w:hAnsi="Arial" w:cs="Arial"/>
          <w:sz w:val="20"/>
          <w:szCs w:val="20"/>
        </w:rPr>
      </w:pPr>
      <w:r w:rsidRPr="00855AA2">
        <w:rPr>
          <w:rFonts w:ascii="Arial" w:hAnsi="Arial" w:cs="Arial"/>
          <w:sz w:val="20"/>
          <w:szCs w:val="20"/>
        </w:rPr>
        <w:t xml:space="preserve">podizvajalec, dobavitelj ali subjekt, </w:t>
      </w:r>
      <w:r>
        <w:rPr>
          <w:rFonts w:ascii="Arial" w:hAnsi="Arial" w:cs="Arial"/>
          <w:sz w:val="20"/>
          <w:szCs w:val="20"/>
        </w:rPr>
        <w:t xml:space="preserve">na </w:t>
      </w:r>
      <w:r w:rsidRPr="00855AA2">
        <w:rPr>
          <w:rFonts w:ascii="Arial" w:hAnsi="Arial" w:cs="Arial"/>
          <w:sz w:val="20"/>
          <w:szCs w:val="20"/>
        </w:rPr>
        <w:t>katerega zmogljivosti se sklicuje ponudnik, če predstavljajo več kot 10 % vrednosti naročila.</w:t>
      </w:r>
      <w:r>
        <w:rPr>
          <w:rFonts w:ascii="Arial" w:hAnsi="Arial" w:cs="Arial"/>
          <w:sz w:val="20"/>
          <w:szCs w:val="20"/>
        </w:rPr>
        <w:t xml:space="preserve"> </w:t>
      </w:r>
    </w:p>
    <w:p w14:paraId="6489B722" w14:textId="77777777" w:rsidR="00226BFD" w:rsidRPr="00855AA2" w:rsidRDefault="00226BFD" w:rsidP="00226BFD">
      <w:pPr>
        <w:tabs>
          <w:tab w:val="left" w:pos="709"/>
        </w:tabs>
        <w:spacing w:after="120"/>
        <w:jc w:val="both"/>
        <w:rPr>
          <w:rFonts w:ascii="Arial" w:hAnsi="Arial" w:cs="Arial"/>
          <w:sz w:val="20"/>
          <w:szCs w:val="20"/>
        </w:rPr>
      </w:pPr>
    </w:p>
    <w:p w14:paraId="12438086" w14:textId="77777777" w:rsidR="00226BFD" w:rsidRDefault="00226BFD" w:rsidP="00226BFD">
      <w:pPr>
        <w:rPr>
          <w:rFonts w:ascii="Arial" w:hAnsi="Arial" w:cs="Arial"/>
          <w:sz w:val="20"/>
          <w:szCs w:val="20"/>
        </w:rPr>
      </w:pPr>
    </w:p>
    <w:p w14:paraId="42A6611B" w14:textId="77777777" w:rsidR="00226BFD" w:rsidRDefault="00226BFD" w:rsidP="00226BFD">
      <w:pPr>
        <w:rPr>
          <w:rFonts w:ascii="Arial" w:hAnsi="Arial" w:cs="Arial"/>
          <w:sz w:val="20"/>
          <w:szCs w:val="20"/>
        </w:rPr>
      </w:pPr>
    </w:p>
    <w:p w14:paraId="03E82D24" w14:textId="77777777" w:rsidR="00226BFD" w:rsidRDefault="00226BFD" w:rsidP="00226BFD">
      <w:pPr>
        <w:rPr>
          <w:rFonts w:ascii="Arial" w:hAnsi="Arial" w:cs="Arial"/>
          <w:sz w:val="20"/>
          <w:szCs w:val="20"/>
        </w:rPr>
      </w:pPr>
    </w:p>
    <w:p w14:paraId="7D1879DE" w14:textId="77777777" w:rsidR="00226BFD" w:rsidRDefault="00226BFD" w:rsidP="00226BFD">
      <w:pPr>
        <w:rPr>
          <w:rFonts w:ascii="Arial" w:hAnsi="Arial" w:cs="Arial"/>
          <w:sz w:val="20"/>
          <w:szCs w:val="20"/>
        </w:rPr>
      </w:pPr>
    </w:p>
    <w:p w14:paraId="2F0837E7" w14:textId="77777777" w:rsidR="00226BFD" w:rsidRPr="00862DC3" w:rsidRDefault="00226BFD" w:rsidP="00226BFD">
      <w:pPr>
        <w:rPr>
          <w:rFonts w:ascii="Arial" w:hAnsi="Arial" w:cs="Arial"/>
          <w:sz w:val="20"/>
          <w:szCs w:val="20"/>
        </w:rPr>
      </w:pPr>
    </w:p>
    <w:p w14:paraId="6955754D" w14:textId="77777777" w:rsidR="00226BFD" w:rsidRPr="00862DC3" w:rsidRDefault="00226BFD" w:rsidP="00226BFD">
      <w:pPr>
        <w:rPr>
          <w:rFonts w:ascii="Arial" w:hAnsi="Arial" w:cs="Arial"/>
          <w:sz w:val="20"/>
          <w:szCs w:val="20"/>
        </w:rPr>
      </w:pPr>
    </w:p>
    <w:p w14:paraId="0E8209C1" w14:textId="60EECF5F" w:rsidR="00226BFD" w:rsidRPr="00862DC3" w:rsidRDefault="00226BFD" w:rsidP="00226BFD">
      <w:pPr>
        <w:rPr>
          <w:rFonts w:ascii="Arial" w:hAnsi="Arial" w:cs="Arial"/>
          <w:sz w:val="20"/>
          <w:szCs w:val="20"/>
        </w:rPr>
      </w:pPr>
      <w:r w:rsidRPr="00862DC3">
        <w:rPr>
          <w:rFonts w:ascii="Arial" w:hAnsi="Arial" w:cs="Arial"/>
          <w:sz w:val="20"/>
          <w:szCs w:val="20"/>
        </w:rPr>
        <w:t>V ________________, dne___________           GOSPODARSKI SUBJEKT (podpis) ________</w:t>
      </w:r>
      <w:r w:rsidR="00B73AF1">
        <w:rPr>
          <w:rFonts w:ascii="Arial" w:hAnsi="Arial" w:cs="Arial"/>
          <w:sz w:val="20"/>
          <w:szCs w:val="20"/>
        </w:rPr>
        <w:t>_____</w:t>
      </w:r>
    </w:p>
    <w:p w14:paraId="2DBCF17A" w14:textId="77777777" w:rsidR="00226BFD" w:rsidRDefault="00226BFD" w:rsidP="00226BFD">
      <w:pPr>
        <w:rPr>
          <w:rFonts w:ascii="Tahoma" w:hAnsi="Tahoma" w:cs="Tahoma"/>
        </w:rPr>
      </w:pPr>
    </w:p>
    <w:p w14:paraId="24BAD4FD" w14:textId="2673E5D2" w:rsidR="00FC1790" w:rsidRDefault="00FC1790" w:rsidP="002C7955">
      <w:pPr>
        <w:tabs>
          <w:tab w:val="center" w:pos="4320"/>
          <w:tab w:val="right" w:pos="8640"/>
        </w:tabs>
        <w:spacing w:line="260" w:lineRule="atLeast"/>
        <w:jc w:val="both"/>
        <w:rPr>
          <w:rFonts w:ascii="Arial" w:hAnsi="Arial" w:cs="Arial"/>
          <w:i/>
          <w:sz w:val="18"/>
          <w:szCs w:val="18"/>
        </w:rPr>
      </w:pPr>
    </w:p>
    <w:p w14:paraId="474481EE" w14:textId="77777777" w:rsidR="00FC1790" w:rsidRDefault="00FC1790" w:rsidP="002C7955">
      <w:pPr>
        <w:tabs>
          <w:tab w:val="center" w:pos="4320"/>
          <w:tab w:val="right" w:pos="8640"/>
        </w:tabs>
        <w:spacing w:line="260" w:lineRule="atLeast"/>
        <w:jc w:val="both"/>
        <w:rPr>
          <w:rFonts w:ascii="Arial" w:hAnsi="Arial" w:cs="Arial"/>
          <w:i/>
          <w:sz w:val="18"/>
          <w:szCs w:val="18"/>
        </w:rPr>
      </w:pPr>
    </w:p>
    <w:p w14:paraId="189393DA" w14:textId="77777777" w:rsidR="00226BFD" w:rsidRDefault="00226BFD" w:rsidP="002C7955">
      <w:pPr>
        <w:tabs>
          <w:tab w:val="center" w:pos="4320"/>
          <w:tab w:val="right" w:pos="8640"/>
        </w:tabs>
        <w:spacing w:line="260" w:lineRule="atLeast"/>
        <w:jc w:val="both"/>
        <w:rPr>
          <w:rFonts w:ascii="Arial" w:hAnsi="Arial" w:cs="Arial"/>
          <w:i/>
          <w:sz w:val="18"/>
          <w:szCs w:val="18"/>
        </w:rPr>
      </w:pPr>
    </w:p>
    <w:p w14:paraId="76F95154"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5E8DAF6D"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10E78DD6"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7C2807D1"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3F61B3BE"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2179B2BA"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48E00B3B"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7AB6D8ED"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77C4EB64"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16721D80"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4C72E5B5"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322147EF"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4F7169BA"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6C2501CE"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14888E14" w14:textId="79B8FC42" w:rsidR="004D5BFE" w:rsidRPr="00E17C53" w:rsidRDefault="004D5BFE" w:rsidP="004D5BFE">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E17C53">
        <w:rPr>
          <w:rFonts w:ascii="Arial" w:hAnsi="Arial" w:cs="Arial"/>
          <w:b/>
          <w:sz w:val="20"/>
          <w:szCs w:val="20"/>
        </w:rPr>
        <w:t xml:space="preserve">Obrazec </w:t>
      </w:r>
      <w:r w:rsidR="00496638">
        <w:rPr>
          <w:rFonts w:ascii="Arial" w:hAnsi="Arial" w:cs="Arial"/>
          <w:b/>
          <w:sz w:val="20"/>
          <w:szCs w:val="20"/>
        </w:rPr>
        <w:t>7</w:t>
      </w:r>
      <w:r w:rsidRPr="00E17C53">
        <w:rPr>
          <w:rFonts w:ascii="Arial" w:hAnsi="Arial" w:cs="Arial"/>
          <w:b/>
          <w:sz w:val="20"/>
          <w:szCs w:val="20"/>
        </w:rPr>
        <w:t xml:space="preserve">: Izjava o </w:t>
      </w:r>
      <w:r>
        <w:rPr>
          <w:rFonts w:ascii="Arial" w:hAnsi="Arial" w:cs="Arial"/>
          <w:b/>
          <w:sz w:val="20"/>
          <w:szCs w:val="20"/>
        </w:rPr>
        <w:t xml:space="preserve">neobstoju okoliščin za omejitev poslovanja </w:t>
      </w:r>
    </w:p>
    <w:p w14:paraId="55BF58A1" w14:textId="77777777" w:rsidR="004D5BFE" w:rsidRPr="00E17C53" w:rsidRDefault="004D5BFE" w:rsidP="004D5BFE">
      <w:pPr>
        <w:spacing w:line="260" w:lineRule="atLeast"/>
        <w:jc w:val="both"/>
        <w:rPr>
          <w:rFonts w:ascii="Arial" w:hAnsi="Arial" w:cs="Arial"/>
          <w:b/>
          <w:sz w:val="20"/>
          <w:szCs w:val="20"/>
          <w:lang w:eastAsia="en-US"/>
        </w:rPr>
      </w:pPr>
    </w:p>
    <w:p w14:paraId="28B7EE48" w14:textId="26664DD8" w:rsidR="004D5BFE" w:rsidRDefault="004D5BFE" w:rsidP="004D5BFE">
      <w:pPr>
        <w:spacing w:line="260" w:lineRule="atLeast"/>
        <w:jc w:val="both"/>
        <w:rPr>
          <w:rFonts w:ascii="Arial" w:hAnsi="Arial" w:cs="Arial"/>
          <w:b/>
          <w:bCs/>
          <w:color w:val="4472C4" w:themeColor="accent5"/>
          <w:sz w:val="20"/>
          <w:szCs w:val="20"/>
          <w:lang w:eastAsia="en-US"/>
        </w:rPr>
      </w:pPr>
      <w:r w:rsidRPr="00E17C53">
        <w:rPr>
          <w:rFonts w:ascii="Arial" w:hAnsi="Arial" w:cs="Arial"/>
          <w:b/>
          <w:sz w:val="20"/>
          <w:szCs w:val="20"/>
          <w:lang w:eastAsia="en-US"/>
        </w:rPr>
        <w:t xml:space="preserve">Predmet javnega naročila: </w:t>
      </w:r>
      <w:r w:rsidRPr="004D5BFE">
        <w:rPr>
          <w:rFonts w:ascii="Arial" w:hAnsi="Arial" w:cs="Arial"/>
          <w:b/>
          <w:sz w:val="20"/>
          <w:szCs w:val="20"/>
          <w:lang w:eastAsia="en-US"/>
        </w:rPr>
        <w:t>Izdelava dopolnitev ŠV (utemeljitev rešitve) in DPN ter sodelovanje v postopku do sprejema Uredbe o DPN za Letališče Edvarda Rusjana Maribor</w:t>
      </w:r>
    </w:p>
    <w:p w14:paraId="333D192C" w14:textId="77777777" w:rsidR="004D5BFE" w:rsidRPr="00A55D7D" w:rsidRDefault="004D5BFE" w:rsidP="004D5BFE">
      <w:pPr>
        <w:spacing w:line="260" w:lineRule="atLeast"/>
        <w:jc w:val="both"/>
        <w:rPr>
          <w:rFonts w:ascii="Arial" w:hAnsi="Arial" w:cs="Arial"/>
          <w:b/>
          <w:bCs/>
          <w:sz w:val="20"/>
          <w:szCs w:val="20"/>
          <w:lang w:eastAsia="en-US"/>
        </w:rPr>
      </w:pPr>
    </w:p>
    <w:p w14:paraId="49FB7EBB" w14:textId="10B8DE13" w:rsidR="004D5BFE" w:rsidRPr="00E17C53" w:rsidRDefault="004D5BFE" w:rsidP="004D5BFE">
      <w:pPr>
        <w:spacing w:line="260" w:lineRule="atLeast"/>
        <w:rPr>
          <w:rFonts w:ascii="Arial" w:hAnsi="Arial" w:cs="Arial"/>
          <w:b/>
          <w:sz w:val="20"/>
          <w:szCs w:val="20"/>
          <w:lang w:eastAsia="en-US"/>
        </w:rPr>
      </w:pPr>
      <w:r w:rsidRPr="00E17C53">
        <w:rPr>
          <w:rFonts w:ascii="Arial" w:hAnsi="Arial" w:cs="Arial"/>
          <w:b/>
          <w:sz w:val="20"/>
          <w:szCs w:val="20"/>
          <w:lang w:eastAsia="en-US"/>
        </w:rPr>
        <w:t xml:space="preserve">Naročnik: Ministrstvo </w:t>
      </w:r>
      <w:r>
        <w:rPr>
          <w:rFonts w:ascii="Arial" w:hAnsi="Arial" w:cs="Arial"/>
          <w:b/>
          <w:sz w:val="20"/>
          <w:szCs w:val="20"/>
          <w:lang w:eastAsia="en-US"/>
        </w:rPr>
        <w:t>za infrastrukturo</w:t>
      </w:r>
      <w:r w:rsidR="002C58C5" w:rsidRPr="002C58C5">
        <w:t xml:space="preserve"> </w:t>
      </w:r>
      <w:r w:rsidR="002C58C5" w:rsidRPr="002C58C5">
        <w:rPr>
          <w:rFonts w:ascii="Arial" w:hAnsi="Arial" w:cs="Arial"/>
          <w:b/>
          <w:sz w:val="20"/>
          <w:szCs w:val="20"/>
          <w:lang w:eastAsia="en-US"/>
        </w:rPr>
        <w:t>in energetiko</w:t>
      </w:r>
      <w:r>
        <w:rPr>
          <w:rFonts w:ascii="Arial" w:hAnsi="Arial" w:cs="Arial"/>
          <w:b/>
          <w:sz w:val="20"/>
          <w:szCs w:val="20"/>
          <w:lang w:eastAsia="en-US"/>
        </w:rPr>
        <w:t xml:space="preserve">, </w:t>
      </w:r>
      <w:r w:rsidR="00F178F4" w:rsidRPr="00F178F4">
        <w:rPr>
          <w:rFonts w:ascii="Arial" w:hAnsi="Arial" w:cs="Arial"/>
          <w:b/>
          <w:sz w:val="20"/>
          <w:szCs w:val="20"/>
          <w:lang w:eastAsia="en-US"/>
        </w:rPr>
        <w:t>Langusova ulica 4</w:t>
      </w:r>
      <w:r w:rsidRPr="00E17C53">
        <w:rPr>
          <w:rFonts w:ascii="Arial" w:hAnsi="Arial" w:cs="Arial"/>
          <w:b/>
          <w:sz w:val="20"/>
          <w:szCs w:val="20"/>
          <w:lang w:eastAsia="en-US"/>
        </w:rPr>
        <w:t>, 1000 Ljubljana</w:t>
      </w:r>
    </w:p>
    <w:p w14:paraId="5039AC4A" w14:textId="77777777" w:rsidR="004D5BFE" w:rsidRPr="00E17C53" w:rsidRDefault="004D5BFE" w:rsidP="004D5BFE">
      <w:pPr>
        <w:spacing w:line="260" w:lineRule="atLeast"/>
        <w:rPr>
          <w:rFonts w:ascii="Arial" w:hAnsi="Arial" w:cs="Arial"/>
          <w:sz w:val="20"/>
          <w:szCs w:val="20"/>
          <w:lang w:eastAsia="en-US"/>
        </w:rPr>
      </w:pPr>
    </w:p>
    <w:p w14:paraId="4F938359" w14:textId="77777777" w:rsidR="004D5BFE" w:rsidRPr="00E17C53" w:rsidRDefault="004D5BFE" w:rsidP="004D5BFE">
      <w:pPr>
        <w:spacing w:line="260" w:lineRule="atLeast"/>
        <w:jc w:val="both"/>
        <w:rPr>
          <w:rFonts w:ascii="Arial" w:hAnsi="Arial" w:cs="Arial"/>
          <w:sz w:val="20"/>
          <w:lang w:eastAsia="en-US"/>
        </w:rPr>
      </w:pPr>
    </w:p>
    <w:p w14:paraId="6922DFD2" w14:textId="0D1B1B51" w:rsidR="004D5BFE" w:rsidRPr="00B978E4" w:rsidRDefault="004D5BFE" w:rsidP="004D5BFE">
      <w:pPr>
        <w:spacing w:line="260" w:lineRule="atLeast"/>
        <w:jc w:val="both"/>
        <w:rPr>
          <w:rFonts w:ascii="Arial" w:eastAsiaTheme="minorHAnsi" w:hAnsi="Arial" w:cs="Arial"/>
          <w:sz w:val="20"/>
          <w:szCs w:val="20"/>
          <w:lang w:eastAsia="en-US"/>
        </w:rPr>
      </w:pPr>
      <w:r w:rsidRPr="00B978E4">
        <w:rPr>
          <w:rFonts w:ascii="Arial" w:eastAsiaTheme="minorHAnsi" w:hAnsi="Arial" w:cs="Arial"/>
          <w:sz w:val="20"/>
          <w:szCs w:val="20"/>
          <w:lang w:eastAsia="en-US"/>
        </w:rPr>
        <w:t>Kot odgovorna oseba poslovnega subjekta ______________________ (naziv poslovnega subjekta) izjavljam, da za nas kot poslovni subjekt velja, da funkcionarji naročnika Ministrstva za infrastrukturo</w:t>
      </w:r>
      <w:r w:rsidR="00932419">
        <w:rPr>
          <w:rFonts w:ascii="Arial" w:eastAsiaTheme="minorHAnsi" w:hAnsi="Arial" w:cs="Arial"/>
          <w:sz w:val="20"/>
          <w:szCs w:val="20"/>
          <w:lang w:eastAsia="en-US"/>
        </w:rPr>
        <w:t xml:space="preserve"> in energetiko</w:t>
      </w:r>
      <w:r w:rsidRPr="00B978E4">
        <w:rPr>
          <w:rFonts w:ascii="Arial" w:eastAsiaTheme="minorHAnsi" w:hAnsi="Arial" w:cs="Arial"/>
          <w:sz w:val="20"/>
          <w:szCs w:val="20"/>
          <w:lang w:eastAsia="en-US"/>
        </w:rPr>
        <w:t xml:space="preserve"> </w:t>
      </w:r>
      <w:r w:rsidRPr="00206F71">
        <w:rPr>
          <w:rFonts w:ascii="Arial" w:eastAsiaTheme="minorHAnsi" w:hAnsi="Arial" w:cs="Arial"/>
          <w:sz w:val="20"/>
          <w:szCs w:val="20"/>
          <w:lang w:eastAsia="en-US"/>
        </w:rPr>
        <w:t>(</w:t>
      </w:r>
      <w:r w:rsidR="00BF5622">
        <w:rPr>
          <w:rFonts w:ascii="Arial" w:eastAsiaTheme="minorHAnsi" w:hAnsi="Arial" w:cs="Arial"/>
          <w:sz w:val="20"/>
          <w:szCs w:val="20"/>
          <w:lang w:eastAsia="en-US"/>
        </w:rPr>
        <w:t xml:space="preserve">Jernej </w:t>
      </w:r>
      <w:r w:rsidR="00BF5622" w:rsidRPr="002C58C5">
        <w:rPr>
          <w:rFonts w:ascii="Arial" w:eastAsiaTheme="minorHAnsi" w:hAnsi="Arial" w:cs="Arial"/>
          <w:sz w:val="20"/>
          <w:szCs w:val="20"/>
          <w:lang w:eastAsia="en-US"/>
        </w:rPr>
        <w:t>Vrtovec,</w:t>
      </w:r>
      <w:r w:rsidR="002C58C5">
        <w:rPr>
          <w:rFonts w:ascii="Arial" w:eastAsiaTheme="minorHAnsi" w:hAnsi="Arial" w:cs="Arial"/>
          <w:sz w:val="20"/>
          <w:szCs w:val="20"/>
          <w:lang w:eastAsia="en-US"/>
        </w:rPr>
        <w:t xml:space="preserve"> Damijan Jaklin, dr. Tomaž Žagar, </w:t>
      </w:r>
      <w:r w:rsidR="00A40F39">
        <w:rPr>
          <w:rFonts w:ascii="Arial" w:eastAsiaTheme="minorHAnsi" w:hAnsi="Arial" w:cs="Arial"/>
          <w:sz w:val="20"/>
          <w:szCs w:val="20"/>
          <w:lang w:eastAsia="en-US"/>
        </w:rPr>
        <w:t xml:space="preserve">Marko Dvornik, </w:t>
      </w:r>
      <w:r w:rsidRPr="00206F71">
        <w:rPr>
          <w:rFonts w:ascii="Arial" w:eastAsiaTheme="minorHAnsi" w:hAnsi="Arial" w:cs="Arial"/>
          <w:sz w:val="20"/>
          <w:szCs w:val="20"/>
          <w:lang w:eastAsia="en-US"/>
        </w:rPr>
        <w:t>mag. Alenka Bratušek, mag. Andrej Rajh) oziroma</w:t>
      </w:r>
      <w:r w:rsidRPr="00B978E4">
        <w:rPr>
          <w:rFonts w:ascii="Arial" w:eastAsiaTheme="minorHAnsi" w:hAnsi="Arial" w:cs="Arial"/>
          <w:sz w:val="20"/>
          <w:szCs w:val="20"/>
          <w:lang w:eastAsia="en-US"/>
        </w:rPr>
        <w:t xml:space="preserve"> njihovi družinski člani po našem vedenju niso udeleženi kot poslovodje, člani poslovodstva ali zakoniti zastopniki v več kot 5% deležu pri ustanoviteljskih pravicah, upravljanju ali kapitalu.</w:t>
      </w:r>
    </w:p>
    <w:p w14:paraId="79F16A1B" w14:textId="77777777" w:rsidR="004D5BFE" w:rsidRPr="00B978E4" w:rsidRDefault="004D5BFE" w:rsidP="004D5BFE">
      <w:pPr>
        <w:spacing w:after="160" w:line="259" w:lineRule="auto"/>
        <w:rPr>
          <w:rFonts w:ascii="Arial" w:eastAsiaTheme="minorHAnsi" w:hAnsi="Arial" w:cs="Arial"/>
          <w:sz w:val="20"/>
          <w:szCs w:val="20"/>
          <w:lang w:eastAsia="en-US"/>
        </w:rPr>
      </w:pPr>
    </w:p>
    <w:p w14:paraId="3D808073" w14:textId="77777777" w:rsidR="004D5BFE" w:rsidRPr="00B978E4" w:rsidRDefault="004D5BFE" w:rsidP="004D5BFE">
      <w:pPr>
        <w:spacing w:after="160" w:line="259" w:lineRule="auto"/>
        <w:rPr>
          <w:rFonts w:ascii="Arial" w:eastAsiaTheme="minorHAnsi" w:hAnsi="Arial" w:cs="Arial"/>
          <w:sz w:val="20"/>
          <w:szCs w:val="20"/>
          <w:lang w:eastAsia="en-US"/>
        </w:rPr>
      </w:pPr>
    </w:p>
    <w:p w14:paraId="05CC9253" w14:textId="77777777" w:rsidR="004D5BFE" w:rsidRPr="00B978E4" w:rsidRDefault="004D5BFE" w:rsidP="004D5BFE">
      <w:pPr>
        <w:spacing w:after="160" w:line="259" w:lineRule="auto"/>
        <w:rPr>
          <w:rFonts w:ascii="Arial" w:eastAsiaTheme="minorHAnsi" w:hAnsi="Arial" w:cs="Arial"/>
          <w:sz w:val="20"/>
          <w:szCs w:val="20"/>
          <w:lang w:eastAsia="en-US"/>
        </w:rPr>
      </w:pPr>
      <w:r w:rsidRPr="00B978E4">
        <w:rPr>
          <w:rFonts w:ascii="Arial" w:eastAsiaTheme="minorHAnsi" w:hAnsi="Arial" w:cs="Arial"/>
          <w:sz w:val="20"/>
          <w:szCs w:val="20"/>
          <w:lang w:eastAsia="en-US"/>
        </w:rPr>
        <w:t xml:space="preserve">Kraj in datum                                                                           Ime in priimek zakonitega zastopnika </w:t>
      </w:r>
    </w:p>
    <w:p w14:paraId="141625C3" w14:textId="77777777" w:rsidR="004D5BFE" w:rsidRPr="00B978E4" w:rsidRDefault="004D5BFE" w:rsidP="004D5BFE">
      <w:pPr>
        <w:spacing w:after="160" w:line="259" w:lineRule="auto"/>
        <w:rPr>
          <w:rFonts w:ascii="Arial" w:eastAsiaTheme="minorHAnsi" w:hAnsi="Arial" w:cs="Arial"/>
          <w:sz w:val="20"/>
          <w:szCs w:val="20"/>
          <w:lang w:eastAsia="en-US"/>
        </w:rPr>
      </w:pPr>
    </w:p>
    <w:p w14:paraId="30B378BE" w14:textId="77777777" w:rsidR="004D5BFE" w:rsidRPr="00B978E4" w:rsidRDefault="004D5BFE" w:rsidP="004D5BFE">
      <w:pPr>
        <w:spacing w:after="160" w:line="259" w:lineRule="auto"/>
        <w:rPr>
          <w:rFonts w:ascii="Arial" w:eastAsiaTheme="minorHAnsi" w:hAnsi="Arial" w:cs="Arial"/>
          <w:sz w:val="20"/>
          <w:szCs w:val="20"/>
          <w:lang w:eastAsia="en-US"/>
        </w:rPr>
      </w:pPr>
      <w:r w:rsidRPr="00B978E4">
        <w:rPr>
          <w:rFonts w:ascii="Arial" w:eastAsiaTheme="minorHAnsi" w:hAnsi="Arial" w:cs="Arial"/>
          <w:sz w:val="20"/>
          <w:szCs w:val="20"/>
          <w:lang w:eastAsia="en-US"/>
        </w:rPr>
        <w:t xml:space="preserve">___________                                                                           _____________________________ </w:t>
      </w:r>
    </w:p>
    <w:p w14:paraId="702BCEC3" w14:textId="77777777" w:rsidR="004D5BFE" w:rsidRPr="00B978E4" w:rsidRDefault="004D5BFE" w:rsidP="004D5BFE">
      <w:pPr>
        <w:spacing w:after="160" w:line="259" w:lineRule="auto"/>
        <w:rPr>
          <w:rFonts w:ascii="Arial" w:eastAsiaTheme="minorHAnsi" w:hAnsi="Arial" w:cs="Arial"/>
          <w:sz w:val="20"/>
          <w:szCs w:val="20"/>
          <w:lang w:eastAsia="en-US"/>
        </w:rPr>
      </w:pPr>
    </w:p>
    <w:p w14:paraId="5BA80274" w14:textId="77777777" w:rsidR="004D5BFE" w:rsidRPr="00B978E4" w:rsidRDefault="004D5BFE" w:rsidP="004D5BFE">
      <w:pPr>
        <w:spacing w:after="160" w:line="259" w:lineRule="auto"/>
        <w:rPr>
          <w:rFonts w:ascii="Arial" w:eastAsiaTheme="minorHAnsi" w:hAnsi="Arial" w:cs="Arial"/>
          <w:sz w:val="20"/>
          <w:szCs w:val="20"/>
          <w:lang w:eastAsia="en-US"/>
        </w:rPr>
      </w:pPr>
      <w:r w:rsidRPr="00B978E4">
        <w:rPr>
          <w:rFonts w:ascii="Arial" w:eastAsiaTheme="minorHAnsi" w:hAnsi="Arial" w:cs="Arial"/>
          <w:sz w:val="20"/>
          <w:szCs w:val="20"/>
          <w:lang w:eastAsia="en-US"/>
        </w:rPr>
        <w:t xml:space="preserve">                                           žig                                                   Podpis zakonitega zastopnika </w:t>
      </w:r>
    </w:p>
    <w:p w14:paraId="57730078" w14:textId="77777777" w:rsidR="004D5BFE" w:rsidRPr="00B978E4" w:rsidRDefault="004D5BFE" w:rsidP="004D5BFE">
      <w:pPr>
        <w:spacing w:after="160" w:line="259" w:lineRule="auto"/>
        <w:rPr>
          <w:rFonts w:ascii="Arial" w:eastAsiaTheme="minorHAnsi" w:hAnsi="Arial" w:cs="Arial"/>
          <w:sz w:val="20"/>
          <w:szCs w:val="20"/>
          <w:lang w:eastAsia="en-US"/>
        </w:rPr>
      </w:pPr>
    </w:p>
    <w:p w14:paraId="71E5DDBF" w14:textId="77777777" w:rsidR="004D5BFE" w:rsidRPr="00B978E4" w:rsidRDefault="004D5BFE" w:rsidP="004D5BFE">
      <w:pPr>
        <w:spacing w:after="160" w:line="259" w:lineRule="auto"/>
        <w:rPr>
          <w:rFonts w:ascii="Arial" w:eastAsiaTheme="minorHAnsi" w:hAnsi="Arial" w:cs="Arial"/>
          <w:sz w:val="20"/>
          <w:szCs w:val="20"/>
          <w:lang w:eastAsia="en-US"/>
        </w:rPr>
      </w:pPr>
      <w:r w:rsidRPr="00B978E4">
        <w:rPr>
          <w:rFonts w:ascii="Arial" w:eastAsiaTheme="minorHAnsi" w:hAnsi="Arial" w:cs="Arial"/>
          <w:sz w:val="20"/>
          <w:szCs w:val="20"/>
          <w:lang w:eastAsia="en-US"/>
        </w:rPr>
        <w:t xml:space="preserve">                                                                                                   ____________________________ </w:t>
      </w:r>
    </w:p>
    <w:p w14:paraId="2F906858"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51FFC60B"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5C5D782C"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08D82A92"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67E5DCCF"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7854CCC2"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68402D54"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0117DD4A" w14:textId="77777777" w:rsidR="00081CBB" w:rsidRDefault="00081CBB" w:rsidP="00081CBB">
      <w:pPr>
        <w:rPr>
          <w:rFonts w:ascii="Arial" w:hAnsi="Arial" w:cs="Arial"/>
          <w:b/>
          <w:sz w:val="20"/>
          <w:szCs w:val="20"/>
          <w:highlight w:val="green"/>
          <w:lang w:eastAsia="en-US"/>
        </w:rPr>
      </w:pPr>
      <w:r>
        <w:rPr>
          <w:rFonts w:ascii="Arial" w:hAnsi="Arial" w:cs="Arial"/>
          <w:b/>
          <w:sz w:val="20"/>
          <w:szCs w:val="20"/>
          <w:highlight w:val="green"/>
          <w:lang w:eastAsia="en-US"/>
        </w:rPr>
        <w:br w:type="page"/>
      </w:r>
    </w:p>
    <w:p w14:paraId="57407412" w14:textId="5883A007" w:rsidR="00B73AF1" w:rsidRDefault="00B73AF1">
      <w:pPr>
        <w:rPr>
          <w:rFonts w:ascii="Arial" w:hAnsi="Arial" w:cs="Arial"/>
          <w:b/>
          <w:sz w:val="20"/>
          <w:szCs w:val="20"/>
          <w:highlight w:val="green"/>
          <w:lang w:eastAsia="en-US"/>
        </w:rPr>
      </w:pPr>
    </w:p>
    <w:p w14:paraId="13610738" w14:textId="7E4A601D" w:rsidR="003001BE" w:rsidRPr="00C47F3B" w:rsidRDefault="00DF443B" w:rsidP="00C47F3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6153ED">
        <w:rPr>
          <w:rFonts w:ascii="Arial" w:hAnsi="Arial" w:cs="Arial"/>
          <w:b/>
          <w:sz w:val="20"/>
          <w:szCs w:val="20"/>
          <w:lang w:eastAsia="en-US"/>
        </w:rPr>
        <w:t xml:space="preserve">Obrazec </w:t>
      </w:r>
      <w:r w:rsidR="00496638" w:rsidRPr="006153ED">
        <w:rPr>
          <w:rFonts w:ascii="Arial" w:hAnsi="Arial" w:cs="Arial"/>
          <w:b/>
          <w:sz w:val="20"/>
          <w:szCs w:val="20"/>
          <w:lang w:eastAsia="en-US"/>
        </w:rPr>
        <w:t>8</w:t>
      </w:r>
      <w:r w:rsidRPr="006153ED">
        <w:rPr>
          <w:rFonts w:ascii="Arial" w:hAnsi="Arial" w:cs="Arial"/>
          <w:b/>
          <w:sz w:val="20"/>
          <w:szCs w:val="20"/>
          <w:lang w:eastAsia="en-US"/>
        </w:rPr>
        <w:t>:</w:t>
      </w:r>
      <w:r w:rsidRPr="00B73AF1">
        <w:rPr>
          <w:rFonts w:ascii="Arial" w:hAnsi="Arial" w:cs="Arial"/>
          <w:b/>
          <w:sz w:val="20"/>
          <w:szCs w:val="20"/>
          <w:lang w:eastAsia="en-US"/>
        </w:rPr>
        <w:t xml:space="preserve"> VZOREC POGODBE O IZVEDBI JAVNEGA NAROČILA</w:t>
      </w:r>
    </w:p>
    <w:p w14:paraId="286597A6" w14:textId="77777777" w:rsidR="0015077A" w:rsidRPr="00C15803" w:rsidRDefault="0015077A" w:rsidP="00C15803">
      <w:pPr>
        <w:spacing w:line="260" w:lineRule="atLeast"/>
        <w:jc w:val="both"/>
        <w:rPr>
          <w:rFonts w:ascii="Arial" w:hAnsi="Arial" w:cs="Arial"/>
          <w:b/>
          <w:bCs/>
          <w:sz w:val="20"/>
          <w:szCs w:val="20"/>
          <w:lang w:eastAsia="en-US"/>
        </w:rPr>
      </w:pPr>
    </w:p>
    <w:p w14:paraId="5BC659A3" w14:textId="51F7C74B" w:rsidR="00C15803" w:rsidRPr="00C15803" w:rsidRDefault="00C15803" w:rsidP="00C15803">
      <w:pPr>
        <w:spacing w:line="260" w:lineRule="atLeast"/>
        <w:jc w:val="both"/>
        <w:rPr>
          <w:rFonts w:ascii="Arial" w:hAnsi="Arial" w:cs="Arial"/>
          <w:sz w:val="20"/>
          <w:szCs w:val="20"/>
        </w:rPr>
      </w:pPr>
      <w:r w:rsidRPr="00C15803">
        <w:rPr>
          <w:rFonts w:ascii="Arial" w:hAnsi="Arial" w:cs="Arial"/>
          <w:b/>
          <w:sz w:val="20"/>
          <w:szCs w:val="20"/>
        </w:rPr>
        <w:t>Ministrstvo za infrastrukturo</w:t>
      </w:r>
      <w:r w:rsidR="007168BC" w:rsidRPr="007168BC">
        <w:t xml:space="preserve"> </w:t>
      </w:r>
      <w:r w:rsidR="007168BC" w:rsidRPr="007168BC">
        <w:rPr>
          <w:rFonts w:ascii="Arial" w:hAnsi="Arial" w:cs="Arial"/>
          <w:b/>
          <w:sz w:val="20"/>
          <w:szCs w:val="20"/>
        </w:rPr>
        <w:t>in energetiko</w:t>
      </w:r>
      <w:r w:rsidRPr="00C15803">
        <w:rPr>
          <w:rFonts w:ascii="Arial" w:hAnsi="Arial" w:cs="Arial"/>
          <w:sz w:val="20"/>
          <w:szCs w:val="20"/>
        </w:rPr>
        <w:t xml:space="preserve">, </w:t>
      </w:r>
      <w:r w:rsidR="00F178F4" w:rsidRPr="00F178F4">
        <w:rPr>
          <w:rFonts w:ascii="Arial" w:hAnsi="Arial" w:cs="Arial"/>
          <w:sz w:val="20"/>
          <w:szCs w:val="20"/>
        </w:rPr>
        <w:t>Langusova ulica 4</w:t>
      </w:r>
      <w:r w:rsidRPr="00C15803">
        <w:rPr>
          <w:rFonts w:ascii="Arial" w:hAnsi="Arial" w:cs="Arial"/>
          <w:sz w:val="20"/>
          <w:szCs w:val="20"/>
        </w:rPr>
        <w:t>, 1000 Ljubljana, z davčno številko</w:t>
      </w:r>
      <w:r w:rsidR="0047082D">
        <w:rPr>
          <w:rFonts w:ascii="Arial" w:hAnsi="Arial" w:cs="Arial"/>
          <w:sz w:val="20"/>
          <w:szCs w:val="20"/>
        </w:rPr>
        <w:t xml:space="preserve"> 67013023</w:t>
      </w:r>
      <w:r w:rsidRPr="00C15803">
        <w:rPr>
          <w:rFonts w:ascii="Arial" w:hAnsi="Arial" w:cs="Arial"/>
          <w:sz w:val="20"/>
          <w:szCs w:val="20"/>
        </w:rPr>
        <w:t xml:space="preserve">, matično številko </w:t>
      </w:r>
      <w:r w:rsidR="0047082D" w:rsidRPr="0047082D">
        <w:rPr>
          <w:rFonts w:ascii="Arial" w:hAnsi="Arial" w:cs="Arial"/>
          <w:sz w:val="20"/>
          <w:szCs w:val="20"/>
        </w:rPr>
        <w:t>2632870000</w:t>
      </w:r>
      <w:r w:rsidRPr="00C15803">
        <w:rPr>
          <w:rFonts w:ascii="Arial" w:hAnsi="Arial" w:cs="Arial"/>
          <w:sz w:val="20"/>
          <w:szCs w:val="20"/>
        </w:rPr>
        <w:t>, ki ga zastopa minister</w:t>
      </w:r>
      <w:r w:rsidR="006473F6">
        <w:rPr>
          <w:rFonts w:ascii="Arial" w:hAnsi="Arial" w:cs="Arial"/>
          <w:sz w:val="20"/>
          <w:szCs w:val="20"/>
        </w:rPr>
        <w:t xml:space="preserve"> Jernej Vrtovec</w:t>
      </w:r>
      <w:r w:rsidRPr="00C15803">
        <w:rPr>
          <w:rFonts w:ascii="Arial" w:hAnsi="Arial" w:cs="Arial"/>
          <w:sz w:val="20"/>
          <w:szCs w:val="20"/>
        </w:rPr>
        <w:t xml:space="preserve"> (v nadaljevanju: naročnik)</w:t>
      </w:r>
    </w:p>
    <w:p w14:paraId="6369A545" w14:textId="77777777" w:rsidR="00C15803" w:rsidRPr="00C15803" w:rsidRDefault="00C15803" w:rsidP="00C15803">
      <w:pPr>
        <w:spacing w:line="260" w:lineRule="atLeast"/>
        <w:rPr>
          <w:rFonts w:ascii="Arial" w:hAnsi="Arial" w:cs="Arial"/>
          <w:sz w:val="20"/>
          <w:szCs w:val="20"/>
        </w:rPr>
      </w:pPr>
    </w:p>
    <w:p w14:paraId="66F626D9" w14:textId="77777777" w:rsidR="00C15803" w:rsidRPr="00C15803" w:rsidRDefault="00C15803" w:rsidP="00C15803">
      <w:pPr>
        <w:spacing w:line="260" w:lineRule="atLeast"/>
        <w:rPr>
          <w:rFonts w:ascii="Arial" w:hAnsi="Arial" w:cs="Arial"/>
          <w:sz w:val="20"/>
          <w:szCs w:val="20"/>
        </w:rPr>
      </w:pPr>
      <w:r w:rsidRPr="00C15803">
        <w:rPr>
          <w:rFonts w:ascii="Arial" w:hAnsi="Arial" w:cs="Arial"/>
          <w:sz w:val="20"/>
          <w:szCs w:val="20"/>
        </w:rPr>
        <w:t>in</w:t>
      </w:r>
    </w:p>
    <w:p w14:paraId="0C3D4A6C" w14:textId="77777777" w:rsidR="00C15803" w:rsidRPr="00C15803" w:rsidRDefault="00C15803" w:rsidP="00C15803">
      <w:pPr>
        <w:spacing w:line="260" w:lineRule="atLeast"/>
        <w:rPr>
          <w:rFonts w:ascii="Arial" w:hAnsi="Arial" w:cs="Arial"/>
          <w:sz w:val="20"/>
          <w:szCs w:val="20"/>
        </w:rPr>
      </w:pPr>
    </w:p>
    <w:p w14:paraId="265CC0D1" w14:textId="77777777" w:rsidR="00C15803" w:rsidRPr="00C15803" w:rsidRDefault="00C15803" w:rsidP="00C15803">
      <w:pPr>
        <w:spacing w:line="260" w:lineRule="atLeast"/>
        <w:jc w:val="both"/>
        <w:rPr>
          <w:rFonts w:ascii="Arial" w:hAnsi="Arial" w:cs="Arial"/>
          <w:sz w:val="20"/>
          <w:szCs w:val="20"/>
        </w:rPr>
      </w:pPr>
      <w:r w:rsidRPr="00C15803">
        <w:rPr>
          <w:rFonts w:ascii="Arial" w:hAnsi="Arial" w:cs="Arial"/>
          <w:sz w:val="20"/>
          <w:szCs w:val="20"/>
        </w:rPr>
        <w:t>______________________________________________, z davčno številko _______________, matično številko:_______, ki ga zastopa ___________ (v nadaljevanju: izvajalec)</w:t>
      </w:r>
    </w:p>
    <w:p w14:paraId="4F5DD283" w14:textId="77777777" w:rsidR="00C15803" w:rsidRPr="00C15803" w:rsidRDefault="00C15803" w:rsidP="00C15803">
      <w:pPr>
        <w:spacing w:line="260" w:lineRule="atLeast"/>
        <w:jc w:val="both"/>
        <w:rPr>
          <w:rFonts w:ascii="Arial" w:hAnsi="Arial" w:cs="Arial"/>
          <w:b/>
          <w:sz w:val="20"/>
          <w:szCs w:val="20"/>
        </w:rPr>
      </w:pPr>
    </w:p>
    <w:p w14:paraId="5D61DB75" w14:textId="77777777" w:rsidR="00C15803" w:rsidRPr="00C15803" w:rsidRDefault="00C15803" w:rsidP="00C15803">
      <w:pPr>
        <w:spacing w:line="260" w:lineRule="atLeast"/>
        <w:jc w:val="both"/>
        <w:rPr>
          <w:rFonts w:ascii="Arial" w:hAnsi="Arial" w:cs="Arial"/>
          <w:b/>
          <w:sz w:val="20"/>
          <w:szCs w:val="20"/>
        </w:rPr>
      </w:pPr>
    </w:p>
    <w:p w14:paraId="0E2CF89D" w14:textId="77777777" w:rsidR="00C15803" w:rsidRPr="00C15803" w:rsidRDefault="00C15803" w:rsidP="00C15803">
      <w:pPr>
        <w:spacing w:line="260" w:lineRule="atLeast"/>
        <w:jc w:val="center"/>
        <w:rPr>
          <w:rFonts w:ascii="Arial" w:hAnsi="Arial" w:cs="Arial"/>
          <w:sz w:val="20"/>
          <w:szCs w:val="20"/>
        </w:rPr>
      </w:pPr>
      <w:r w:rsidRPr="00C15803">
        <w:rPr>
          <w:rFonts w:ascii="Arial" w:hAnsi="Arial" w:cs="Arial"/>
          <w:sz w:val="20"/>
          <w:szCs w:val="20"/>
        </w:rPr>
        <w:t>skleneta</w:t>
      </w:r>
    </w:p>
    <w:p w14:paraId="6E4A6218" w14:textId="77777777" w:rsidR="00C15803" w:rsidRPr="00C15803" w:rsidRDefault="00C15803" w:rsidP="00C15803">
      <w:pPr>
        <w:spacing w:line="260" w:lineRule="atLeast"/>
        <w:jc w:val="center"/>
        <w:rPr>
          <w:rFonts w:ascii="Arial" w:hAnsi="Arial" w:cs="Arial"/>
          <w:sz w:val="20"/>
          <w:szCs w:val="20"/>
        </w:rPr>
      </w:pPr>
    </w:p>
    <w:p w14:paraId="36A2225D" w14:textId="77777777" w:rsidR="00C15803" w:rsidRPr="00C15803" w:rsidRDefault="00C15803" w:rsidP="00C15803">
      <w:pPr>
        <w:spacing w:line="260" w:lineRule="atLeast"/>
        <w:jc w:val="center"/>
        <w:rPr>
          <w:rFonts w:ascii="Arial" w:eastAsia="Calibri" w:hAnsi="Arial" w:cs="Arial"/>
          <w:b/>
          <w:bCs/>
          <w:sz w:val="20"/>
          <w:szCs w:val="20"/>
        </w:rPr>
      </w:pPr>
      <w:r w:rsidRPr="00C15803">
        <w:rPr>
          <w:rFonts w:ascii="Arial" w:eastAsia="Calibri" w:hAnsi="Arial" w:cs="Arial"/>
          <w:b/>
          <w:bCs/>
          <w:sz w:val="20"/>
          <w:szCs w:val="20"/>
        </w:rPr>
        <w:t>POGODBO O IZVEDBI JAVNEGA NAROČILA</w:t>
      </w:r>
    </w:p>
    <w:p w14:paraId="050D1624" w14:textId="77777777" w:rsidR="00C15803" w:rsidRPr="00C15803" w:rsidRDefault="00C15803" w:rsidP="00C15803">
      <w:pPr>
        <w:spacing w:line="260" w:lineRule="atLeast"/>
        <w:jc w:val="center"/>
        <w:rPr>
          <w:rFonts w:ascii="Arial" w:eastAsia="Calibri" w:hAnsi="Arial" w:cs="Arial"/>
          <w:b/>
          <w:bCs/>
          <w:sz w:val="20"/>
          <w:szCs w:val="20"/>
        </w:rPr>
      </w:pPr>
      <w:r w:rsidRPr="00C15803">
        <w:rPr>
          <w:rFonts w:ascii="Arial" w:eastAsia="Calibri" w:hAnsi="Arial" w:cs="Arial"/>
          <w:b/>
          <w:bCs/>
          <w:sz w:val="20"/>
          <w:szCs w:val="20"/>
        </w:rPr>
        <w:t>št. ……….</w:t>
      </w:r>
    </w:p>
    <w:p w14:paraId="62171A13" w14:textId="77777777" w:rsidR="00C15803" w:rsidRPr="00C15803" w:rsidRDefault="00C15803" w:rsidP="00C15803">
      <w:pPr>
        <w:spacing w:line="260" w:lineRule="atLeast"/>
        <w:jc w:val="center"/>
        <w:rPr>
          <w:rFonts w:ascii="Arial" w:eastAsia="Calibri" w:hAnsi="Arial" w:cs="Arial"/>
          <w:b/>
          <w:bCs/>
          <w:sz w:val="20"/>
          <w:szCs w:val="20"/>
        </w:rPr>
      </w:pPr>
    </w:p>
    <w:p w14:paraId="2B50312E" w14:textId="588D8E42" w:rsidR="00C15803" w:rsidRPr="00C15803" w:rsidRDefault="00C15803" w:rsidP="00C15803">
      <w:pPr>
        <w:spacing w:line="260" w:lineRule="atLeast"/>
        <w:jc w:val="center"/>
        <w:rPr>
          <w:rFonts w:ascii="Arial" w:eastAsia="Calibri" w:hAnsi="Arial" w:cs="Arial"/>
          <w:b/>
          <w:sz w:val="20"/>
          <w:szCs w:val="20"/>
        </w:rPr>
      </w:pPr>
      <w:r>
        <w:rPr>
          <w:rFonts w:ascii="Arial" w:eastAsia="Calibri" w:hAnsi="Arial" w:cs="Arial"/>
          <w:b/>
          <w:sz w:val="20"/>
          <w:szCs w:val="20"/>
        </w:rPr>
        <w:t xml:space="preserve">za </w:t>
      </w:r>
      <w:r w:rsidRPr="00C15803">
        <w:rPr>
          <w:rFonts w:ascii="Arial" w:eastAsia="Calibri" w:hAnsi="Arial" w:cs="Arial"/>
          <w:b/>
          <w:sz w:val="20"/>
          <w:szCs w:val="20"/>
        </w:rPr>
        <w:t>»</w:t>
      </w:r>
      <w:r w:rsidRPr="00C15803">
        <w:rPr>
          <w:rFonts w:ascii="Arial" w:hAnsi="Arial" w:cs="Arial"/>
          <w:b/>
          <w:sz w:val="20"/>
          <w:szCs w:val="20"/>
        </w:rPr>
        <w:t>Izdelava dopolnitev ŠV (utemeljitev rešitve) in DPN ter sodelovanje v postopku do sprejema Uredbe o DPN za Letališče Edvarda Rusjana Maribor</w:t>
      </w:r>
      <w:r w:rsidRPr="00C15803">
        <w:rPr>
          <w:rFonts w:ascii="Arial" w:eastAsia="Calibri" w:hAnsi="Arial" w:cs="Arial"/>
          <w:b/>
          <w:sz w:val="20"/>
          <w:szCs w:val="20"/>
        </w:rPr>
        <w:t>«</w:t>
      </w:r>
    </w:p>
    <w:p w14:paraId="3E7B893A" w14:textId="77777777" w:rsidR="00C15803" w:rsidRPr="00C15803" w:rsidRDefault="00C15803" w:rsidP="00C15803">
      <w:pPr>
        <w:spacing w:line="260" w:lineRule="atLeast"/>
        <w:jc w:val="center"/>
        <w:rPr>
          <w:rFonts w:ascii="Arial" w:eastAsia="Calibri" w:hAnsi="Arial" w:cs="Arial"/>
          <w:b/>
          <w:bCs/>
          <w:sz w:val="20"/>
          <w:szCs w:val="20"/>
        </w:rPr>
      </w:pPr>
    </w:p>
    <w:p w14:paraId="244C55E8" w14:textId="0DD2FC83" w:rsidR="00C15803" w:rsidRPr="00C15803" w:rsidRDefault="00C15803" w:rsidP="00C15803">
      <w:pPr>
        <w:spacing w:line="260" w:lineRule="atLeast"/>
        <w:jc w:val="both"/>
        <w:rPr>
          <w:rFonts w:ascii="Arial" w:eastAsia="Calibri" w:hAnsi="Arial" w:cs="Arial"/>
          <w:sz w:val="20"/>
          <w:szCs w:val="20"/>
        </w:rPr>
      </w:pPr>
      <w:r w:rsidRPr="00C15803">
        <w:rPr>
          <w:rFonts w:ascii="Arial" w:eastAsia="Calibri" w:hAnsi="Arial" w:cs="Arial"/>
          <w:sz w:val="20"/>
          <w:szCs w:val="20"/>
        </w:rPr>
        <w:t xml:space="preserve">Pogodba je sklenjena po </w:t>
      </w:r>
      <w:r>
        <w:rPr>
          <w:rFonts w:ascii="Arial" w:eastAsia="Calibri" w:hAnsi="Arial" w:cs="Arial"/>
          <w:sz w:val="20"/>
          <w:szCs w:val="20"/>
        </w:rPr>
        <w:t xml:space="preserve">izvedenem </w:t>
      </w:r>
      <w:r w:rsidRPr="00C15803">
        <w:rPr>
          <w:rFonts w:ascii="Arial" w:eastAsia="Calibri" w:hAnsi="Arial" w:cs="Arial"/>
          <w:sz w:val="20"/>
          <w:szCs w:val="20"/>
        </w:rPr>
        <w:t xml:space="preserve">odprtem postopku oddaje javnega naročila na podlagi 40. člena Zakona o javnem naročanju (Ur. list RS, št. 91/15, 14/18, 121/21, 10/22, 74/22 – </w:t>
      </w:r>
      <w:proofErr w:type="spellStart"/>
      <w:r w:rsidRPr="00C15803">
        <w:rPr>
          <w:rFonts w:ascii="Arial" w:eastAsia="Calibri" w:hAnsi="Arial" w:cs="Arial"/>
          <w:sz w:val="20"/>
          <w:szCs w:val="20"/>
        </w:rPr>
        <w:t>odl</w:t>
      </w:r>
      <w:proofErr w:type="spellEnd"/>
      <w:r w:rsidRPr="00C15803">
        <w:rPr>
          <w:rFonts w:ascii="Arial" w:eastAsia="Calibri" w:hAnsi="Arial" w:cs="Arial"/>
          <w:sz w:val="20"/>
          <w:szCs w:val="20"/>
        </w:rPr>
        <w:t xml:space="preserve">. US, 100/22 – ZNUZSZS, 28/23, 88/23 – ZOPNN-F in 83/25 – ZOUL; v nadaljevanju ZJN-3) </w:t>
      </w:r>
      <w:r>
        <w:rPr>
          <w:rFonts w:ascii="Arial" w:eastAsia="Calibri" w:hAnsi="Arial" w:cs="Arial"/>
          <w:sz w:val="20"/>
          <w:szCs w:val="20"/>
        </w:rPr>
        <w:t>i</w:t>
      </w:r>
      <w:r w:rsidRPr="00C15803">
        <w:rPr>
          <w:rFonts w:ascii="Arial" w:eastAsia="Calibri" w:hAnsi="Arial" w:cs="Arial"/>
          <w:sz w:val="20"/>
          <w:szCs w:val="20"/>
        </w:rPr>
        <w:t>n odločitve naročnika o oddaji javnega naročila št. ………………. z dne ………….</w:t>
      </w:r>
    </w:p>
    <w:p w14:paraId="4E966711" w14:textId="38D6D7E1" w:rsidR="00C15803" w:rsidRPr="00A515CB" w:rsidRDefault="00C15803" w:rsidP="00C15803">
      <w:pPr>
        <w:spacing w:line="260" w:lineRule="atLeast"/>
        <w:jc w:val="both"/>
        <w:rPr>
          <w:rFonts w:ascii="Arial" w:eastAsia="Calibri" w:hAnsi="Arial" w:cs="Arial"/>
          <w:sz w:val="20"/>
          <w:szCs w:val="20"/>
        </w:rPr>
      </w:pPr>
      <w:r w:rsidRPr="00C15803">
        <w:rPr>
          <w:rFonts w:ascii="Arial" w:eastAsia="Calibri" w:hAnsi="Arial" w:cs="Arial"/>
          <w:sz w:val="20"/>
          <w:szCs w:val="20"/>
        </w:rPr>
        <w:t xml:space="preserve"> </w:t>
      </w:r>
    </w:p>
    <w:p w14:paraId="7AFCE35E" w14:textId="77777777" w:rsidR="00C15803" w:rsidRPr="00C15803" w:rsidRDefault="00C15803" w:rsidP="00C15803">
      <w:pPr>
        <w:spacing w:line="260" w:lineRule="atLeast"/>
        <w:rPr>
          <w:rFonts w:ascii="Arial" w:eastAsia="Calibri" w:hAnsi="Arial" w:cs="Arial"/>
          <w:b/>
          <w:sz w:val="20"/>
          <w:szCs w:val="20"/>
        </w:rPr>
      </w:pPr>
      <w:r w:rsidRPr="00C15803">
        <w:rPr>
          <w:rFonts w:ascii="Arial" w:eastAsia="Calibri" w:hAnsi="Arial" w:cs="Arial"/>
          <w:b/>
          <w:sz w:val="20"/>
          <w:szCs w:val="20"/>
        </w:rPr>
        <w:t>I. PREDMET POGODBE</w:t>
      </w:r>
    </w:p>
    <w:p w14:paraId="52AB9870" w14:textId="77777777" w:rsidR="00C15803" w:rsidRPr="00C15803" w:rsidRDefault="00C15803" w:rsidP="00C15803">
      <w:pPr>
        <w:spacing w:line="260" w:lineRule="atLeast"/>
        <w:jc w:val="center"/>
        <w:rPr>
          <w:rFonts w:ascii="Arial" w:eastAsia="Calibri" w:hAnsi="Arial" w:cs="Arial"/>
          <w:b/>
          <w:sz w:val="20"/>
          <w:szCs w:val="20"/>
        </w:rPr>
      </w:pPr>
    </w:p>
    <w:p w14:paraId="1C03F44E" w14:textId="77777777" w:rsidR="00C15803" w:rsidRPr="00C15803" w:rsidRDefault="00C15803" w:rsidP="00B07376">
      <w:pPr>
        <w:numPr>
          <w:ilvl w:val="0"/>
          <w:numId w:val="27"/>
        </w:numPr>
        <w:tabs>
          <w:tab w:val="clear" w:pos="648"/>
          <w:tab w:val="num" w:pos="1356"/>
          <w:tab w:val="num" w:pos="11129"/>
        </w:tabs>
        <w:spacing w:line="260" w:lineRule="atLeast"/>
        <w:jc w:val="center"/>
        <w:rPr>
          <w:rFonts w:ascii="Arial" w:eastAsia="Calibri" w:hAnsi="Arial" w:cs="Arial"/>
          <w:sz w:val="20"/>
          <w:szCs w:val="20"/>
        </w:rPr>
      </w:pPr>
    </w:p>
    <w:p w14:paraId="5EC0123A" w14:textId="77777777" w:rsidR="00C15803" w:rsidRPr="00C15803" w:rsidRDefault="00C15803" w:rsidP="00C15803">
      <w:pPr>
        <w:spacing w:line="260" w:lineRule="atLeast"/>
        <w:jc w:val="both"/>
        <w:rPr>
          <w:rFonts w:ascii="Arial" w:eastAsia="Calibri" w:hAnsi="Arial" w:cs="Arial"/>
          <w:sz w:val="20"/>
          <w:szCs w:val="20"/>
        </w:rPr>
      </w:pPr>
    </w:p>
    <w:p w14:paraId="09881643" w14:textId="77777777" w:rsidR="00C15803" w:rsidRPr="00C15803" w:rsidRDefault="00C15803" w:rsidP="00C15803">
      <w:pPr>
        <w:spacing w:line="260" w:lineRule="atLeast"/>
        <w:jc w:val="both"/>
        <w:rPr>
          <w:rFonts w:ascii="Arial" w:eastAsia="Calibri" w:hAnsi="Arial" w:cs="Arial"/>
          <w:bCs/>
          <w:sz w:val="20"/>
          <w:szCs w:val="20"/>
        </w:rPr>
      </w:pPr>
      <w:r w:rsidRPr="00C15803">
        <w:rPr>
          <w:rFonts w:ascii="Arial" w:eastAsia="Calibri" w:hAnsi="Arial" w:cs="Arial"/>
          <w:sz w:val="20"/>
          <w:szCs w:val="20"/>
        </w:rPr>
        <w:t>Predmet pogodbe je »</w:t>
      </w:r>
      <w:r w:rsidRPr="00C15803">
        <w:rPr>
          <w:rFonts w:ascii="Arial" w:hAnsi="Arial" w:cs="Arial"/>
          <w:sz w:val="20"/>
          <w:szCs w:val="20"/>
        </w:rPr>
        <w:t>Izdelava dopolnitev ŠV (utemeljitev rešitve) in DPN ter sodelovanje v postopku do sprejema Uredbe o DPN za Letališče Edvarda Rusjana Maribor</w:t>
      </w:r>
      <w:r w:rsidRPr="00C15803">
        <w:rPr>
          <w:rFonts w:ascii="Arial" w:eastAsia="Calibri" w:hAnsi="Arial" w:cs="Arial"/>
          <w:bCs/>
          <w:sz w:val="20"/>
          <w:szCs w:val="20"/>
        </w:rPr>
        <w:t>«.</w:t>
      </w:r>
    </w:p>
    <w:p w14:paraId="44CABDFD" w14:textId="77777777" w:rsidR="00C15803" w:rsidRPr="00C15803" w:rsidRDefault="00C15803" w:rsidP="00C15803">
      <w:pPr>
        <w:spacing w:line="260" w:lineRule="atLeast"/>
        <w:jc w:val="both"/>
        <w:rPr>
          <w:rFonts w:ascii="Arial" w:eastAsia="Calibri" w:hAnsi="Arial" w:cs="Arial"/>
          <w:b/>
          <w:sz w:val="20"/>
          <w:szCs w:val="20"/>
        </w:rPr>
      </w:pPr>
    </w:p>
    <w:p w14:paraId="30E76ED9" w14:textId="77777777" w:rsidR="00C15803" w:rsidRPr="00C15803" w:rsidRDefault="00C15803" w:rsidP="00B07376">
      <w:pPr>
        <w:numPr>
          <w:ilvl w:val="0"/>
          <w:numId w:val="27"/>
        </w:numPr>
        <w:tabs>
          <w:tab w:val="clear" w:pos="648"/>
          <w:tab w:val="num" w:pos="1356"/>
          <w:tab w:val="num" w:pos="11129"/>
        </w:tabs>
        <w:spacing w:line="260" w:lineRule="atLeast"/>
        <w:jc w:val="center"/>
        <w:rPr>
          <w:rFonts w:ascii="Arial" w:eastAsia="Calibri" w:hAnsi="Arial" w:cs="Arial"/>
          <w:sz w:val="20"/>
          <w:szCs w:val="20"/>
        </w:rPr>
      </w:pPr>
    </w:p>
    <w:p w14:paraId="39944FCD" w14:textId="77777777" w:rsidR="00C15803" w:rsidRPr="00C15803" w:rsidRDefault="00C15803" w:rsidP="00C15803">
      <w:pPr>
        <w:spacing w:line="260" w:lineRule="atLeast"/>
        <w:jc w:val="both"/>
        <w:rPr>
          <w:rFonts w:ascii="Arial" w:eastAsia="Calibri" w:hAnsi="Arial" w:cs="Arial"/>
          <w:sz w:val="20"/>
          <w:szCs w:val="20"/>
        </w:rPr>
      </w:pPr>
    </w:p>
    <w:p w14:paraId="09C64491" w14:textId="77777777" w:rsidR="00C15803" w:rsidRPr="00C15803" w:rsidRDefault="00C15803" w:rsidP="00C15803">
      <w:pPr>
        <w:spacing w:line="260" w:lineRule="atLeast"/>
        <w:jc w:val="both"/>
        <w:rPr>
          <w:rFonts w:ascii="Arial" w:eastAsia="Calibri" w:hAnsi="Arial" w:cs="Arial"/>
          <w:sz w:val="20"/>
          <w:szCs w:val="20"/>
        </w:rPr>
      </w:pPr>
      <w:r w:rsidRPr="00C15803">
        <w:rPr>
          <w:rFonts w:ascii="Arial" w:eastAsia="Calibri" w:hAnsi="Arial" w:cs="Arial"/>
          <w:sz w:val="20"/>
          <w:szCs w:val="20"/>
        </w:rPr>
        <w:t>Podroben opis obsega del je podan v projektni nalogi, ki je sestavni del razpisne dokumentacije.</w:t>
      </w:r>
    </w:p>
    <w:p w14:paraId="16412108" w14:textId="77777777" w:rsidR="00C15803" w:rsidRPr="00C15803" w:rsidRDefault="00C15803" w:rsidP="00C15803">
      <w:pPr>
        <w:spacing w:line="260" w:lineRule="atLeast"/>
        <w:jc w:val="both"/>
        <w:rPr>
          <w:rFonts w:ascii="Arial" w:eastAsia="Calibri" w:hAnsi="Arial" w:cs="Arial"/>
          <w:sz w:val="20"/>
          <w:szCs w:val="20"/>
        </w:rPr>
      </w:pPr>
    </w:p>
    <w:p w14:paraId="5B9CE5C7" w14:textId="77777777" w:rsidR="00C15803" w:rsidRPr="00C15803" w:rsidRDefault="00C15803" w:rsidP="00C15803">
      <w:pPr>
        <w:spacing w:line="260" w:lineRule="atLeast"/>
        <w:jc w:val="both"/>
        <w:rPr>
          <w:rFonts w:ascii="Arial" w:eastAsia="Calibri" w:hAnsi="Arial" w:cs="Arial"/>
          <w:sz w:val="20"/>
          <w:szCs w:val="20"/>
        </w:rPr>
      </w:pPr>
      <w:r w:rsidRPr="00C15803">
        <w:rPr>
          <w:rFonts w:ascii="Arial" w:eastAsia="Calibri" w:hAnsi="Arial" w:cs="Arial"/>
          <w:sz w:val="20"/>
          <w:szCs w:val="20"/>
        </w:rPr>
        <w:t>Izvajalec bo izvršil pogodbena dela v skladu in v obsegu z naslednjimi dokumenti:</w:t>
      </w:r>
    </w:p>
    <w:p w14:paraId="2D27F423" w14:textId="654E18C7" w:rsidR="00C15803" w:rsidRPr="00C15803" w:rsidRDefault="00C15803" w:rsidP="00C15803">
      <w:pPr>
        <w:spacing w:line="260" w:lineRule="atLeast"/>
        <w:jc w:val="both"/>
        <w:rPr>
          <w:rFonts w:ascii="Arial" w:eastAsia="Calibri" w:hAnsi="Arial" w:cs="Arial"/>
          <w:sz w:val="20"/>
          <w:szCs w:val="20"/>
        </w:rPr>
      </w:pPr>
      <w:r w:rsidRPr="00C15803">
        <w:rPr>
          <w:rFonts w:ascii="Arial" w:eastAsia="Calibri" w:hAnsi="Arial" w:cs="Arial"/>
          <w:sz w:val="20"/>
          <w:szCs w:val="20"/>
        </w:rPr>
        <w:t>•</w:t>
      </w:r>
      <w:r>
        <w:rPr>
          <w:rFonts w:ascii="Arial" w:eastAsia="Calibri" w:hAnsi="Arial" w:cs="Arial"/>
          <w:sz w:val="20"/>
          <w:szCs w:val="20"/>
        </w:rPr>
        <w:t xml:space="preserve"> </w:t>
      </w:r>
      <w:r w:rsidRPr="00C15803">
        <w:rPr>
          <w:rFonts w:ascii="Arial" w:eastAsia="Calibri" w:hAnsi="Arial" w:cs="Arial"/>
          <w:sz w:val="20"/>
          <w:szCs w:val="20"/>
        </w:rPr>
        <w:t>pogodbo,</w:t>
      </w:r>
    </w:p>
    <w:p w14:paraId="70CDAB51" w14:textId="680A6B29" w:rsidR="00C15803" w:rsidRPr="00C15803" w:rsidRDefault="00C15803" w:rsidP="00C15803">
      <w:pPr>
        <w:spacing w:line="260" w:lineRule="atLeast"/>
        <w:jc w:val="both"/>
        <w:rPr>
          <w:rFonts w:ascii="Arial" w:eastAsia="Calibri" w:hAnsi="Arial" w:cs="Arial"/>
          <w:sz w:val="20"/>
          <w:szCs w:val="20"/>
        </w:rPr>
      </w:pPr>
      <w:r w:rsidRPr="00C15803">
        <w:rPr>
          <w:rFonts w:ascii="Arial" w:eastAsia="Calibri" w:hAnsi="Arial" w:cs="Arial"/>
          <w:sz w:val="20"/>
          <w:szCs w:val="20"/>
        </w:rPr>
        <w:t>•</w:t>
      </w:r>
      <w:r>
        <w:rPr>
          <w:rFonts w:ascii="Arial" w:eastAsia="Calibri" w:hAnsi="Arial" w:cs="Arial"/>
          <w:sz w:val="20"/>
          <w:szCs w:val="20"/>
        </w:rPr>
        <w:t xml:space="preserve"> </w:t>
      </w:r>
      <w:r w:rsidRPr="00C15803">
        <w:rPr>
          <w:rFonts w:ascii="Arial" w:eastAsia="Calibri" w:hAnsi="Arial" w:cs="Arial"/>
          <w:sz w:val="20"/>
          <w:szCs w:val="20"/>
        </w:rPr>
        <w:t>ponudbo z dne ………………….. s predračunom izvajalca in vsemi ostalimi prilogami ponudbe ter</w:t>
      </w:r>
    </w:p>
    <w:p w14:paraId="1D324301" w14:textId="7AED1013" w:rsidR="00C15803" w:rsidRPr="00C15803" w:rsidRDefault="00C15803" w:rsidP="00C15803">
      <w:pPr>
        <w:spacing w:line="260" w:lineRule="atLeast"/>
        <w:jc w:val="both"/>
        <w:rPr>
          <w:rFonts w:ascii="Arial" w:eastAsia="Calibri" w:hAnsi="Arial" w:cs="Arial"/>
          <w:sz w:val="20"/>
          <w:szCs w:val="20"/>
        </w:rPr>
      </w:pPr>
      <w:r w:rsidRPr="00C15803">
        <w:rPr>
          <w:rFonts w:ascii="Arial" w:eastAsia="Calibri" w:hAnsi="Arial" w:cs="Arial"/>
          <w:sz w:val="20"/>
          <w:szCs w:val="20"/>
        </w:rPr>
        <w:t>•</w:t>
      </w:r>
      <w:r>
        <w:rPr>
          <w:rFonts w:ascii="Arial" w:eastAsia="Calibri" w:hAnsi="Arial" w:cs="Arial"/>
          <w:sz w:val="20"/>
          <w:szCs w:val="20"/>
        </w:rPr>
        <w:t xml:space="preserve"> </w:t>
      </w:r>
      <w:r w:rsidRPr="00C15803">
        <w:rPr>
          <w:rFonts w:ascii="Arial" w:eastAsia="Calibri" w:hAnsi="Arial" w:cs="Arial"/>
          <w:sz w:val="20"/>
          <w:szCs w:val="20"/>
        </w:rPr>
        <w:t>razpisno dokumentacijo in projektno nalogo s prilogami.</w:t>
      </w:r>
    </w:p>
    <w:p w14:paraId="2C414B84" w14:textId="77777777" w:rsidR="00C15803" w:rsidRPr="00C15803" w:rsidRDefault="00C15803" w:rsidP="00C15803">
      <w:pPr>
        <w:spacing w:line="260" w:lineRule="atLeast"/>
        <w:jc w:val="both"/>
        <w:rPr>
          <w:rFonts w:ascii="Arial" w:eastAsia="Calibri" w:hAnsi="Arial" w:cs="Arial"/>
          <w:b/>
          <w:sz w:val="20"/>
          <w:szCs w:val="20"/>
        </w:rPr>
      </w:pPr>
    </w:p>
    <w:p w14:paraId="5FFACBBC" w14:textId="77777777" w:rsidR="00C15803" w:rsidRPr="00C15803" w:rsidRDefault="00C15803" w:rsidP="00C15803">
      <w:pPr>
        <w:spacing w:line="260" w:lineRule="atLeast"/>
        <w:jc w:val="both"/>
        <w:rPr>
          <w:rFonts w:ascii="Arial" w:eastAsia="Calibri" w:hAnsi="Arial" w:cs="Arial"/>
          <w:b/>
          <w:sz w:val="20"/>
          <w:szCs w:val="20"/>
        </w:rPr>
      </w:pPr>
      <w:r w:rsidRPr="00C15803">
        <w:rPr>
          <w:rFonts w:ascii="Arial" w:eastAsia="Calibri" w:hAnsi="Arial" w:cs="Arial"/>
          <w:b/>
          <w:sz w:val="20"/>
          <w:szCs w:val="20"/>
        </w:rPr>
        <w:t>II. POGODBENA VREDNOST DEL</w:t>
      </w:r>
    </w:p>
    <w:p w14:paraId="3366E1C2" w14:textId="77777777" w:rsidR="00C15803" w:rsidRPr="00C15803" w:rsidRDefault="00C15803" w:rsidP="00B07376">
      <w:pPr>
        <w:numPr>
          <w:ilvl w:val="0"/>
          <w:numId w:val="27"/>
        </w:numPr>
        <w:tabs>
          <w:tab w:val="clear" w:pos="648"/>
          <w:tab w:val="num" w:pos="1356"/>
          <w:tab w:val="num" w:pos="11129"/>
        </w:tabs>
        <w:spacing w:line="260" w:lineRule="atLeast"/>
        <w:jc w:val="center"/>
        <w:rPr>
          <w:rFonts w:ascii="Arial" w:eastAsia="Calibri" w:hAnsi="Arial" w:cs="Arial"/>
          <w:sz w:val="20"/>
          <w:szCs w:val="20"/>
        </w:rPr>
      </w:pPr>
    </w:p>
    <w:p w14:paraId="0CEFAFFD" w14:textId="77777777" w:rsidR="00C15803" w:rsidRPr="00C15803" w:rsidRDefault="00C15803" w:rsidP="00C15803">
      <w:pPr>
        <w:spacing w:line="260" w:lineRule="atLeast"/>
        <w:jc w:val="both"/>
        <w:rPr>
          <w:rFonts w:ascii="Arial" w:eastAsia="Calibri" w:hAnsi="Arial" w:cs="Arial"/>
          <w:sz w:val="20"/>
          <w:szCs w:val="20"/>
        </w:rPr>
      </w:pPr>
    </w:p>
    <w:p w14:paraId="623F2E96" w14:textId="77777777" w:rsidR="00C15803" w:rsidRPr="00C15803" w:rsidRDefault="00C15803" w:rsidP="006153ED">
      <w:pPr>
        <w:spacing w:line="260" w:lineRule="atLeast"/>
        <w:jc w:val="both"/>
        <w:rPr>
          <w:rFonts w:ascii="Arial" w:eastAsia="Calibri" w:hAnsi="Arial" w:cs="Arial"/>
          <w:sz w:val="20"/>
          <w:szCs w:val="20"/>
        </w:rPr>
      </w:pPr>
      <w:r w:rsidRPr="00C15803">
        <w:rPr>
          <w:rFonts w:ascii="Arial" w:eastAsia="Calibri" w:hAnsi="Arial" w:cs="Arial"/>
          <w:sz w:val="20"/>
          <w:szCs w:val="20"/>
        </w:rPr>
        <w:t>Skupna pogodbena vrednost del iz 1. člena te pogodbe znaša:</w:t>
      </w:r>
    </w:p>
    <w:p w14:paraId="2CEB1ABE" w14:textId="77777777" w:rsidR="00C15803" w:rsidRPr="00C15803" w:rsidRDefault="00C15803" w:rsidP="006153ED">
      <w:pPr>
        <w:spacing w:line="260" w:lineRule="atLeast"/>
        <w:jc w:val="both"/>
        <w:rPr>
          <w:rFonts w:ascii="Arial" w:eastAsia="Calibri" w:hAnsi="Arial" w:cs="Arial"/>
          <w:sz w:val="20"/>
          <w:szCs w:val="20"/>
        </w:rPr>
      </w:pPr>
    </w:p>
    <w:p w14:paraId="526DB43A" w14:textId="6B6F25BD" w:rsidR="00C15803" w:rsidRPr="00C15803" w:rsidRDefault="006153ED" w:rsidP="006153ED">
      <w:pPr>
        <w:pStyle w:val="Odstavekseznama"/>
        <w:spacing w:line="260" w:lineRule="atLeast"/>
        <w:ind w:left="0"/>
        <w:jc w:val="both"/>
        <w:rPr>
          <w:rFonts w:ascii="Arial" w:eastAsia="Calibri" w:hAnsi="Arial" w:cs="Arial"/>
          <w:sz w:val="20"/>
          <w:szCs w:val="20"/>
        </w:rPr>
      </w:pPr>
      <w:r>
        <w:rPr>
          <w:rFonts w:ascii="Arial" w:eastAsia="Calibri" w:hAnsi="Arial" w:cs="Arial"/>
          <w:sz w:val="20"/>
          <w:szCs w:val="20"/>
        </w:rPr>
        <w:t xml:space="preserve">- </w:t>
      </w:r>
      <w:r w:rsidR="00C15803" w:rsidRPr="00C15803">
        <w:rPr>
          <w:rFonts w:ascii="Arial" w:eastAsia="Calibri" w:hAnsi="Arial" w:cs="Arial"/>
          <w:sz w:val="20"/>
          <w:szCs w:val="20"/>
        </w:rPr>
        <w:t>brez davka na dodano vrednost</w:t>
      </w:r>
      <w:r w:rsidR="00C15803">
        <w:rPr>
          <w:rFonts w:ascii="Arial" w:eastAsia="Calibri" w:hAnsi="Arial" w:cs="Arial"/>
          <w:sz w:val="20"/>
          <w:szCs w:val="20"/>
        </w:rPr>
        <w:t>:</w:t>
      </w:r>
      <w:r w:rsidR="00C15803" w:rsidRPr="00C15803">
        <w:rPr>
          <w:rFonts w:ascii="Arial" w:eastAsia="Calibri" w:hAnsi="Arial" w:cs="Arial"/>
          <w:sz w:val="20"/>
          <w:szCs w:val="20"/>
        </w:rPr>
        <w:t>_____________ EUR (z besedo</w:t>
      </w:r>
      <w:r w:rsidR="00C15803">
        <w:rPr>
          <w:rFonts w:ascii="Arial" w:eastAsia="Calibri" w:hAnsi="Arial" w:cs="Arial"/>
          <w:sz w:val="20"/>
          <w:szCs w:val="20"/>
        </w:rPr>
        <w:t>:</w:t>
      </w:r>
      <w:r w:rsidR="00C15803" w:rsidRPr="00C15803">
        <w:rPr>
          <w:rFonts w:ascii="Arial" w:eastAsia="Calibri" w:hAnsi="Arial" w:cs="Arial"/>
          <w:sz w:val="20"/>
          <w:szCs w:val="20"/>
        </w:rPr>
        <w:t xml:space="preserve"> _________________________ ) </w:t>
      </w:r>
    </w:p>
    <w:p w14:paraId="142E5758" w14:textId="77777777" w:rsidR="006153ED" w:rsidRDefault="006153ED" w:rsidP="006153ED">
      <w:pPr>
        <w:spacing w:line="260" w:lineRule="atLeast"/>
        <w:jc w:val="both"/>
        <w:rPr>
          <w:rFonts w:ascii="Arial" w:eastAsia="Calibri" w:hAnsi="Arial" w:cs="Arial"/>
          <w:sz w:val="20"/>
          <w:szCs w:val="20"/>
        </w:rPr>
      </w:pPr>
    </w:p>
    <w:p w14:paraId="378A7D79" w14:textId="6000A7B3" w:rsidR="00C15803" w:rsidRDefault="00C15803" w:rsidP="006153ED">
      <w:pPr>
        <w:spacing w:line="260" w:lineRule="atLeast"/>
        <w:jc w:val="both"/>
        <w:rPr>
          <w:rFonts w:ascii="Arial" w:eastAsia="Calibri" w:hAnsi="Arial" w:cs="Arial"/>
          <w:sz w:val="20"/>
          <w:szCs w:val="20"/>
        </w:rPr>
      </w:pPr>
      <w:r w:rsidRPr="00C15803">
        <w:rPr>
          <w:rFonts w:ascii="Arial" w:eastAsia="Calibri" w:hAnsi="Arial" w:cs="Arial"/>
          <w:sz w:val="20"/>
          <w:szCs w:val="20"/>
        </w:rPr>
        <w:t>in</w:t>
      </w:r>
    </w:p>
    <w:p w14:paraId="29BCB9E1" w14:textId="77777777" w:rsidR="00C15803" w:rsidRDefault="00C15803" w:rsidP="006153ED">
      <w:pPr>
        <w:spacing w:line="260" w:lineRule="atLeast"/>
        <w:jc w:val="both"/>
        <w:rPr>
          <w:rFonts w:ascii="Arial" w:eastAsia="Calibri" w:hAnsi="Arial" w:cs="Arial"/>
          <w:sz w:val="20"/>
          <w:szCs w:val="20"/>
        </w:rPr>
      </w:pPr>
    </w:p>
    <w:p w14:paraId="292E73AB" w14:textId="45CB8AF2" w:rsidR="00C15803" w:rsidRPr="00C15803" w:rsidRDefault="006153ED" w:rsidP="006153ED">
      <w:pPr>
        <w:pStyle w:val="Odstavekseznama"/>
        <w:spacing w:line="260" w:lineRule="atLeast"/>
        <w:ind w:left="0"/>
        <w:jc w:val="both"/>
        <w:rPr>
          <w:rFonts w:ascii="Arial" w:eastAsia="Calibri" w:hAnsi="Arial" w:cs="Arial"/>
          <w:sz w:val="20"/>
          <w:szCs w:val="20"/>
        </w:rPr>
      </w:pPr>
      <w:r>
        <w:rPr>
          <w:rFonts w:ascii="Arial" w:eastAsia="Calibri" w:hAnsi="Arial" w:cs="Arial"/>
          <w:sz w:val="20"/>
          <w:szCs w:val="20"/>
        </w:rPr>
        <w:t xml:space="preserve">- </w:t>
      </w:r>
      <w:r w:rsidR="00C15803" w:rsidRPr="00C15803">
        <w:rPr>
          <w:rFonts w:ascii="Arial" w:eastAsia="Calibri" w:hAnsi="Arial" w:cs="Arial"/>
          <w:sz w:val="20"/>
          <w:szCs w:val="20"/>
        </w:rPr>
        <w:t>z davkom na dodano vrednost</w:t>
      </w:r>
      <w:r w:rsidR="00C15803">
        <w:rPr>
          <w:rFonts w:ascii="Arial" w:eastAsia="Calibri" w:hAnsi="Arial" w:cs="Arial"/>
          <w:sz w:val="20"/>
          <w:szCs w:val="20"/>
        </w:rPr>
        <w:t>:</w:t>
      </w:r>
      <w:r w:rsidR="00C15803" w:rsidRPr="00C15803">
        <w:rPr>
          <w:rFonts w:ascii="Arial" w:eastAsia="Calibri" w:hAnsi="Arial" w:cs="Arial"/>
          <w:sz w:val="20"/>
          <w:szCs w:val="20"/>
        </w:rPr>
        <w:t>_____________ EUR (z besedo</w:t>
      </w:r>
      <w:r w:rsidR="00C15803">
        <w:rPr>
          <w:rFonts w:ascii="Arial" w:eastAsia="Calibri" w:hAnsi="Arial" w:cs="Arial"/>
          <w:sz w:val="20"/>
          <w:szCs w:val="20"/>
        </w:rPr>
        <w:t>:</w:t>
      </w:r>
      <w:r w:rsidR="00C15803" w:rsidRPr="00C15803">
        <w:rPr>
          <w:rFonts w:ascii="Arial" w:eastAsia="Calibri" w:hAnsi="Arial" w:cs="Arial"/>
          <w:sz w:val="20"/>
          <w:szCs w:val="20"/>
        </w:rPr>
        <w:t xml:space="preserve"> _________________________).</w:t>
      </w:r>
    </w:p>
    <w:p w14:paraId="76182EE6" w14:textId="77777777" w:rsidR="00C15803" w:rsidRPr="00C15803" w:rsidRDefault="00C15803" w:rsidP="00C15803">
      <w:pPr>
        <w:spacing w:line="260" w:lineRule="atLeast"/>
        <w:rPr>
          <w:rFonts w:ascii="Arial" w:eastAsia="Calibri" w:hAnsi="Arial" w:cs="Arial"/>
          <w:sz w:val="20"/>
          <w:szCs w:val="20"/>
        </w:rPr>
      </w:pPr>
      <w:r w:rsidRPr="00C15803">
        <w:rPr>
          <w:rFonts w:ascii="Arial" w:eastAsia="Calibri" w:hAnsi="Arial" w:cs="Arial"/>
          <w:sz w:val="20"/>
          <w:szCs w:val="20"/>
        </w:rPr>
        <w:br w:type="page"/>
      </w:r>
    </w:p>
    <w:p w14:paraId="18CC2E36" w14:textId="77777777" w:rsidR="00C15803" w:rsidRPr="00C15803" w:rsidRDefault="00C15803" w:rsidP="00C15803">
      <w:pPr>
        <w:spacing w:line="260" w:lineRule="atLeast"/>
        <w:jc w:val="both"/>
        <w:rPr>
          <w:rFonts w:ascii="Arial" w:eastAsia="Calibri" w:hAnsi="Arial" w:cs="Arial"/>
          <w:sz w:val="20"/>
          <w:szCs w:val="20"/>
        </w:rPr>
      </w:pPr>
    </w:p>
    <w:p w14:paraId="0F540F69" w14:textId="45189B66" w:rsidR="00C15803" w:rsidRDefault="00C15803" w:rsidP="00C15803">
      <w:pPr>
        <w:spacing w:line="260" w:lineRule="atLeast"/>
        <w:jc w:val="both"/>
        <w:rPr>
          <w:rFonts w:ascii="Arial" w:eastAsia="Calibri" w:hAnsi="Arial" w:cs="Arial"/>
          <w:sz w:val="20"/>
          <w:szCs w:val="20"/>
        </w:rPr>
      </w:pPr>
      <w:r w:rsidRPr="00C15803">
        <w:rPr>
          <w:rFonts w:ascii="Arial" w:eastAsia="Calibri" w:hAnsi="Arial" w:cs="Arial"/>
          <w:sz w:val="20"/>
          <w:szCs w:val="20"/>
        </w:rPr>
        <w:t xml:space="preserve">Ponudba izvajalca z dne _________ je sestavni del te pogodbe. </w:t>
      </w:r>
    </w:p>
    <w:p w14:paraId="55E17E6C" w14:textId="77777777" w:rsidR="004554AB" w:rsidRDefault="004554AB" w:rsidP="00C15803">
      <w:pPr>
        <w:spacing w:line="260" w:lineRule="atLeast"/>
        <w:jc w:val="both"/>
        <w:rPr>
          <w:rFonts w:ascii="Arial" w:eastAsia="Calibri" w:hAnsi="Arial" w:cs="Arial"/>
          <w:sz w:val="20"/>
          <w:szCs w:val="20"/>
        </w:rPr>
      </w:pPr>
    </w:p>
    <w:p w14:paraId="752FA3AB" w14:textId="77777777" w:rsidR="00C15803" w:rsidRPr="00C15803" w:rsidRDefault="00C15803" w:rsidP="00C15803">
      <w:pPr>
        <w:spacing w:line="260" w:lineRule="atLeast"/>
        <w:jc w:val="both"/>
        <w:rPr>
          <w:rFonts w:ascii="Arial" w:eastAsia="Calibri" w:hAnsi="Arial" w:cs="Arial"/>
          <w:sz w:val="20"/>
          <w:szCs w:val="20"/>
        </w:rPr>
      </w:pPr>
      <w:r w:rsidRPr="00C15803">
        <w:rPr>
          <w:rFonts w:ascii="Arial" w:eastAsia="Calibri" w:hAnsi="Arial" w:cs="Arial"/>
          <w:sz w:val="20"/>
          <w:szCs w:val="20"/>
        </w:rPr>
        <w:t xml:space="preserve">Cene na enoto brez DDV so fiksne za obdobje najmanj 12 mesecev od datuma sklenitve pogodbe. Po preteku tega obdobja se cene lahko usklajujejo z indeksom rasti cen življenjskih potrebščin v Republiki Sloveniji (v nadaljevanju: indeks), vendar ko ta kumulativno preseže 4 %, pri čemer je izhodišče za izračun indeksa indeks, ki je uradno objavljen po preteku tega obdobja. </w:t>
      </w:r>
    </w:p>
    <w:p w14:paraId="3FA6BD79" w14:textId="77777777" w:rsidR="00C15803" w:rsidRPr="00C15803" w:rsidRDefault="00C15803" w:rsidP="00C15803">
      <w:pPr>
        <w:spacing w:line="260" w:lineRule="atLeast"/>
        <w:jc w:val="both"/>
        <w:rPr>
          <w:rFonts w:ascii="Arial" w:eastAsia="Calibri" w:hAnsi="Arial" w:cs="Arial"/>
          <w:sz w:val="20"/>
          <w:szCs w:val="20"/>
        </w:rPr>
      </w:pPr>
    </w:p>
    <w:p w14:paraId="7ABFA997" w14:textId="77777777" w:rsidR="00C15803" w:rsidRPr="00C15803" w:rsidRDefault="00C15803" w:rsidP="00C15803">
      <w:pPr>
        <w:spacing w:line="260" w:lineRule="atLeast"/>
        <w:jc w:val="both"/>
        <w:rPr>
          <w:rFonts w:ascii="Arial" w:eastAsia="Calibri" w:hAnsi="Arial" w:cs="Arial"/>
          <w:sz w:val="20"/>
          <w:szCs w:val="20"/>
        </w:rPr>
      </w:pPr>
      <w:r w:rsidRPr="00C15803">
        <w:rPr>
          <w:rFonts w:ascii="Arial" w:eastAsia="Calibri" w:hAnsi="Arial" w:cs="Arial"/>
          <w:sz w:val="20"/>
          <w:szCs w:val="20"/>
        </w:rPr>
        <w:t>Nadaljnja povišanja ali znižanja cen se lahko izvedejo, ko kumulativno povečanje ali zmanjšanje dogovorjenega indeksa cen ponovno preseže 4 % vrednosti od zadnjega povišanja oziroma znižanja cen.</w:t>
      </w:r>
    </w:p>
    <w:p w14:paraId="25D9EF82" w14:textId="77777777" w:rsidR="00C15803" w:rsidRPr="00C15803" w:rsidRDefault="00C15803" w:rsidP="00C15803">
      <w:pPr>
        <w:spacing w:line="260" w:lineRule="atLeast"/>
        <w:jc w:val="both"/>
        <w:rPr>
          <w:rFonts w:ascii="Arial" w:eastAsia="Calibri" w:hAnsi="Arial" w:cs="Arial"/>
          <w:sz w:val="20"/>
          <w:szCs w:val="20"/>
        </w:rPr>
      </w:pPr>
    </w:p>
    <w:p w14:paraId="7BAE1B13" w14:textId="2BB08BA0" w:rsidR="00C15803" w:rsidRDefault="00C15803" w:rsidP="00C15803">
      <w:pPr>
        <w:spacing w:line="260" w:lineRule="atLeast"/>
        <w:jc w:val="both"/>
        <w:rPr>
          <w:rFonts w:ascii="Arial" w:eastAsia="Calibri" w:hAnsi="Arial" w:cs="Arial"/>
          <w:sz w:val="20"/>
          <w:szCs w:val="20"/>
        </w:rPr>
      </w:pPr>
      <w:r w:rsidRPr="00C15803">
        <w:rPr>
          <w:rFonts w:ascii="Arial" w:eastAsia="Calibri" w:hAnsi="Arial" w:cs="Arial"/>
          <w:sz w:val="20"/>
          <w:szCs w:val="20"/>
        </w:rPr>
        <w:t xml:space="preserve">Cene se v vseh primerih iz prejšnjega odstavka lahko spremenijo največ v višini </w:t>
      </w:r>
      <w:r>
        <w:rPr>
          <w:rFonts w:ascii="Arial" w:eastAsia="Calibri" w:hAnsi="Arial" w:cs="Arial"/>
          <w:sz w:val="20"/>
          <w:szCs w:val="20"/>
        </w:rPr>
        <w:t>8</w:t>
      </w:r>
      <w:r w:rsidRPr="00C15803">
        <w:rPr>
          <w:rFonts w:ascii="Arial" w:eastAsia="Calibri" w:hAnsi="Arial" w:cs="Arial"/>
          <w:sz w:val="20"/>
          <w:szCs w:val="20"/>
        </w:rPr>
        <w:t>0 % izračunanega indeksa.</w:t>
      </w:r>
      <w:r w:rsidR="00BF4EBD" w:rsidRPr="00BF4EBD">
        <w:t xml:space="preserve"> </w:t>
      </w:r>
      <w:r w:rsidR="00BF4EBD" w:rsidRPr="00BF4EBD">
        <w:rPr>
          <w:rFonts w:ascii="Arial" w:eastAsia="Calibri" w:hAnsi="Arial" w:cs="Arial"/>
          <w:sz w:val="20"/>
          <w:szCs w:val="20"/>
        </w:rPr>
        <w:t>oz. skladno z veljavno zakonodajo</w:t>
      </w:r>
      <w:r w:rsidRPr="00C15803">
        <w:rPr>
          <w:rFonts w:ascii="Arial" w:eastAsia="Calibri" w:hAnsi="Arial" w:cs="Arial"/>
          <w:sz w:val="20"/>
          <w:szCs w:val="20"/>
        </w:rPr>
        <w:t xml:space="preserve"> Vsako spremembo cene bo moral izvajalec utemeljiti, kar bo podlaga za morebitna pogajanja, izvedena pred sklenitvijo aneksa h pogodbi.</w:t>
      </w:r>
    </w:p>
    <w:p w14:paraId="58EBCFD5" w14:textId="77777777" w:rsidR="00C15803" w:rsidRPr="00C15803" w:rsidRDefault="00C15803" w:rsidP="00C15803">
      <w:pPr>
        <w:spacing w:line="260" w:lineRule="atLeast"/>
        <w:jc w:val="both"/>
        <w:rPr>
          <w:rFonts w:ascii="Arial" w:eastAsia="Calibri" w:hAnsi="Arial" w:cs="Arial"/>
          <w:sz w:val="20"/>
          <w:szCs w:val="20"/>
        </w:rPr>
      </w:pPr>
    </w:p>
    <w:p w14:paraId="26DFFB80" w14:textId="6D2BA8CB" w:rsidR="00C15803" w:rsidRPr="00C15803" w:rsidRDefault="00C15803" w:rsidP="00C15803">
      <w:pPr>
        <w:spacing w:line="260" w:lineRule="atLeast"/>
        <w:jc w:val="both"/>
        <w:rPr>
          <w:rFonts w:ascii="Arial" w:eastAsia="Calibri" w:hAnsi="Arial" w:cs="Arial"/>
          <w:sz w:val="20"/>
          <w:szCs w:val="20"/>
        </w:rPr>
      </w:pPr>
      <w:r w:rsidRPr="00C15803">
        <w:rPr>
          <w:rFonts w:ascii="Arial" w:eastAsia="Calibri" w:hAnsi="Arial" w:cs="Arial"/>
          <w:sz w:val="20"/>
          <w:szCs w:val="20"/>
        </w:rPr>
        <w:t xml:space="preserve">Pogodbena vrednost se obračuna </w:t>
      </w:r>
      <w:r w:rsidR="005B1430">
        <w:rPr>
          <w:rFonts w:ascii="Arial" w:eastAsia="Calibri" w:hAnsi="Arial" w:cs="Arial"/>
          <w:sz w:val="20"/>
          <w:szCs w:val="20"/>
        </w:rPr>
        <w:t xml:space="preserve"> mesečno na podlagi poročila o delu </w:t>
      </w:r>
      <w:r w:rsidRPr="00C15803">
        <w:rPr>
          <w:rFonts w:ascii="Arial" w:eastAsia="Calibri" w:hAnsi="Arial" w:cs="Arial"/>
          <w:sz w:val="20"/>
          <w:szCs w:val="20"/>
        </w:rPr>
        <w:t xml:space="preserve">ter po naročenih in dejansko opravljenih urah </w:t>
      </w:r>
      <w:r w:rsidRPr="004554AB">
        <w:rPr>
          <w:rFonts w:ascii="Arial" w:eastAsia="Calibri" w:hAnsi="Arial" w:cs="Arial"/>
          <w:sz w:val="20"/>
          <w:szCs w:val="20"/>
        </w:rPr>
        <w:t xml:space="preserve">iz postavke št. </w:t>
      </w:r>
      <w:r w:rsidR="005B1430" w:rsidRPr="004554AB">
        <w:rPr>
          <w:rFonts w:ascii="Arial" w:eastAsia="Calibri" w:hAnsi="Arial" w:cs="Arial"/>
          <w:sz w:val="20"/>
          <w:szCs w:val="20"/>
        </w:rPr>
        <w:t>14.1 in 14.2</w:t>
      </w:r>
      <w:r w:rsidRPr="004554AB">
        <w:rPr>
          <w:rFonts w:ascii="Arial" w:eastAsia="Calibri" w:hAnsi="Arial" w:cs="Arial"/>
          <w:sz w:val="20"/>
          <w:szCs w:val="20"/>
        </w:rPr>
        <w:t xml:space="preserve"> ponudbenega predračuna.</w:t>
      </w:r>
    </w:p>
    <w:p w14:paraId="79C0147F" w14:textId="77777777" w:rsidR="00C15803" w:rsidRPr="00C15803" w:rsidRDefault="00C15803" w:rsidP="00C15803">
      <w:pPr>
        <w:spacing w:line="260" w:lineRule="atLeast"/>
        <w:jc w:val="both"/>
        <w:rPr>
          <w:rFonts w:ascii="Arial" w:eastAsia="Calibri" w:hAnsi="Arial" w:cs="Arial"/>
          <w:strike/>
          <w:sz w:val="20"/>
          <w:szCs w:val="20"/>
        </w:rPr>
      </w:pPr>
    </w:p>
    <w:p w14:paraId="58DF326A" w14:textId="77777777" w:rsidR="00C15803" w:rsidRPr="00C15803" w:rsidRDefault="00C15803" w:rsidP="00C15803">
      <w:pPr>
        <w:spacing w:line="260" w:lineRule="atLeast"/>
        <w:jc w:val="both"/>
        <w:rPr>
          <w:rFonts w:ascii="Arial" w:eastAsia="Calibri" w:hAnsi="Arial" w:cs="Arial"/>
          <w:sz w:val="20"/>
          <w:szCs w:val="20"/>
        </w:rPr>
      </w:pPr>
      <w:r w:rsidRPr="00C15803">
        <w:rPr>
          <w:rFonts w:ascii="Arial" w:eastAsia="Calibri" w:hAnsi="Arial" w:cs="Arial"/>
          <w:sz w:val="20"/>
          <w:szCs w:val="20"/>
        </w:rPr>
        <w:t>Naročnik si pridržuje pravico, da ne naroči celotne količine pogodbenih del, odvisno od razpoložljivih finančnih sredstev in dejanskih potreb.</w:t>
      </w:r>
    </w:p>
    <w:p w14:paraId="059DE41A" w14:textId="77777777" w:rsidR="00C15803" w:rsidRPr="00C15803" w:rsidRDefault="00C15803" w:rsidP="00C15803">
      <w:pPr>
        <w:spacing w:line="260" w:lineRule="atLeast"/>
        <w:jc w:val="both"/>
        <w:rPr>
          <w:rFonts w:ascii="Arial" w:eastAsia="Calibri" w:hAnsi="Arial" w:cs="Arial"/>
          <w:sz w:val="20"/>
          <w:szCs w:val="20"/>
        </w:rPr>
      </w:pPr>
    </w:p>
    <w:p w14:paraId="154479E3" w14:textId="77777777" w:rsidR="00C15803" w:rsidRPr="00C15803" w:rsidRDefault="00C15803" w:rsidP="00C15803">
      <w:pPr>
        <w:spacing w:line="260" w:lineRule="atLeast"/>
        <w:jc w:val="both"/>
        <w:rPr>
          <w:rFonts w:ascii="Arial" w:eastAsia="Calibri" w:hAnsi="Arial" w:cs="Arial"/>
          <w:sz w:val="20"/>
          <w:szCs w:val="20"/>
        </w:rPr>
      </w:pPr>
      <w:r w:rsidRPr="00C15803">
        <w:rPr>
          <w:rFonts w:ascii="Arial" w:eastAsia="Calibri" w:hAnsi="Arial" w:cs="Arial"/>
          <w:sz w:val="20"/>
          <w:szCs w:val="20"/>
        </w:rPr>
        <w:t>Če izvajalec ne izvrši pogodbene obveznosti v skladu s pogodbo in razpisno ter ponudbeno dokumentacijo, lahko naročnik odstopi od pogodbe in zahteva odškodnino ali zniža pogodbeno ceno.</w:t>
      </w:r>
    </w:p>
    <w:p w14:paraId="7F04B508" w14:textId="77777777" w:rsidR="00C15803" w:rsidRPr="00C15803" w:rsidRDefault="00C15803" w:rsidP="00C15803">
      <w:pPr>
        <w:spacing w:line="260" w:lineRule="atLeast"/>
        <w:jc w:val="both"/>
        <w:rPr>
          <w:rFonts w:ascii="Arial" w:eastAsia="Calibri" w:hAnsi="Arial" w:cs="Arial"/>
          <w:sz w:val="20"/>
          <w:szCs w:val="20"/>
        </w:rPr>
      </w:pPr>
    </w:p>
    <w:p w14:paraId="72A1DD41" w14:textId="77777777" w:rsidR="00C15803" w:rsidRPr="00C15803" w:rsidRDefault="00C15803" w:rsidP="00C15803">
      <w:pPr>
        <w:spacing w:line="260" w:lineRule="atLeast"/>
        <w:jc w:val="both"/>
        <w:rPr>
          <w:rFonts w:ascii="Arial" w:eastAsia="Calibri" w:hAnsi="Arial" w:cs="Arial"/>
          <w:b/>
          <w:sz w:val="20"/>
          <w:szCs w:val="20"/>
        </w:rPr>
      </w:pPr>
      <w:r w:rsidRPr="00C15803">
        <w:rPr>
          <w:rFonts w:ascii="Arial" w:eastAsia="Calibri" w:hAnsi="Arial" w:cs="Arial"/>
          <w:b/>
          <w:sz w:val="20"/>
          <w:szCs w:val="20"/>
        </w:rPr>
        <w:t>III. IZVEDBENI ROK</w:t>
      </w:r>
    </w:p>
    <w:p w14:paraId="46B1EF70" w14:textId="77777777" w:rsidR="00C15803" w:rsidRPr="00C15803" w:rsidRDefault="00C15803" w:rsidP="00C15803">
      <w:pPr>
        <w:spacing w:line="260" w:lineRule="atLeast"/>
        <w:jc w:val="both"/>
        <w:rPr>
          <w:rFonts w:ascii="Arial" w:eastAsia="Calibri" w:hAnsi="Arial" w:cs="Arial"/>
          <w:b/>
          <w:sz w:val="20"/>
          <w:szCs w:val="20"/>
        </w:rPr>
      </w:pPr>
    </w:p>
    <w:p w14:paraId="333B7A06" w14:textId="77777777" w:rsidR="00C15803" w:rsidRPr="00C15803" w:rsidRDefault="00C15803" w:rsidP="00B07376">
      <w:pPr>
        <w:numPr>
          <w:ilvl w:val="0"/>
          <w:numId w:val="27"/>
        </w:numPr>
        <w:tabs>
          <w:tab w:val="clear" w:pos="648"/>
          <w:tab w:val="num" w:pos="1356"/>
          <w:tab w:val="num" w:pos="11129"/>
        </w:tabs>
        <w:spacing w:line="260" w:lineRule="atLeast"/>
        <w:jc w:val="center"/>
        <w:rPr>
          <w:rFonts w:ascii="Arial" w:eastAsia="Calibri" w:hAnsi="Arial" w:cs="Arial"/>
          <w:sz w:val="20"/>
          <w:szCs w:val="20"/>
        </w:rPr>
      </w:pPr>
    </w:p>
    <w:p w14:paraId="0BC505F5" w14:textId="77777777" w:rsidR="00C15803" w:rsidRPr="00C15803" w:rsidRDefault="00C15803" w:rsidP="00C15803">
      <w:pPr>
        <w:spacing w:line="260" w:lineRule="atLeast"/>
        <w:jc w:val="both"/>
        <w:rPr>
          <w:rFonts w:ascii="Arial" w:eastAsia="Calibri" w:hAnsi="Arial" w:cs="Arial"/>
          <w:sz w:val="20"/>
          <w:szCs w:val="20"/>
        </w:rPr>
      </w:pPr>
    </w:p>
    <w:p w14:paraId="20825050" w14:textId="50875AF9" w:rsidR="00C15803" w:rsidRPr="00C15803" w:rsidRDefault="00C15803" w:rsidP="00C15803">
      <w:pPr>
        <w:spacing w:line="260" w:lineRule="atLeast"/>
        <w:jc w:val="both"/>
        <w:rPr>
          <w:rFonts w:ascii="Arial" w:hAnsi="Arial" w:cs="Arial"/>
          <w:strike/>
          <w:sz w:val="20"/>
          <w:szCs w:val="20"/>
        </w:rPr>
      </w:pPr>
      <w:r w:rsidRPr="00C15803">
        <w:rPr>
          <w:rFonts w:ascii="Arial" w:hAnsi="Arial" w:cs="Arial"/>
          <w:sz w:val="20"/>
          <w:szCs w:val="20"/>
        </w:rPr>
        <w:t>Izvajalec se zavezuje, da bo pričel s pogodbenimi deli takoj po uvedbi v delo.</w:t>
      </w:r>
    </w:p>
    <w:p w14:paraId="424FCB67" w14:textId="77777777" w:rsidR="00C15803" w:rsidRPr="00C15803" w:rsidRDefault="00C15803" w:rsidP="00C15803">
      <w:pPr>
        <w:spacing w:line="260" w:lineRule="atLeast"/>
        <w:jc w:val="both"/>
        <w:rPr>
          <w:rFonts w:ascii="Arial" w:hAnsi="Arial" w:cs="Arial"/>
          <w:b/>
          <w:bCs/>
          <w:sz w:val="20"/>
          <w:szCs w:val="20"/>
        </w:rPr>
      </w:pPr>
    </w:p>
    <w:p w14:paraId="213A395A" w14:textId="2E027054" w:rsidR="005B1430" w:rsidRDefault="00C15803" w:rsidP="00C15803">
      <w:pPr>
        <w:spacing w:line="260" w:lineRule="atLeast"/>
        <w:jc w:val="both"/>
        <w:rPr>
          <w:rFonts w:ascii="Arial" w:hAnsi="Arial" w:cs="Arial"/>
          <w:sz w:val="20"/>
          <w:szCs w:val="20"/>
        </w:rPr>
      </w:pPr>
      <w:r w:rsidRPr="00C15803">
        <w:rPr>
          <w:rFonts w:ascii="Arial" w:hAnsi="Arial" w:cs="Arial"/>
          <w:sz w:val="20"/>
          <w:szCs w:val="20"/>
        </w:rPr>
        <w:t xml:space="preserve">Pogodba </w:t>
      </w:r>
      <w:r w:rsidR="003E78AA">
        <w:rPr>
          <w:rFonts w:ascii="Arial" w:hAnsi="Arial" w:cs="Arial"/>
          <w:sz w:val="20"/>
          <w:szCs w:val="20"/>
        </w:rPr>
        <w:t>je</w:t>
      </w:r>
      <w:r w:rsidRPr="00C15803">
        <w:rPr>
          <w:rFonts w:ascii="Arial" w:hAnsi="Arial" w:cs="Arial"/>
          <w:sz w:val="20"/>
          <w:szCs w:val="20"/>
        </w:rPr>
        <w:t xml:space="preserve"> sklenjena za obdobje </w:t>
      </w:r>
      <w:r w:rsidR="0074773D">
        <w:rPr>
          <w:rFonts w:ascii="Arial" w:hAnsi="Arial" w:cs="Arial"/>
          <w:sz w:val="20"/>
          <w:szCs w:val="20"/>
        </w:rPr>
        <w:t>37</w:t>
      </w:r>
      <w:r w:rsidRPr="00C15803">
        <w:rPr>
          <w:rFonts w:ascii="Arial" w:hAnsi="Arial" w:cs="Arial"/>
          <w:sz w:val="20"/>
          <w:szCs w:val="20"/>
        </w:rPr>
        <w:t xml:space="preserve"> mesecev </w:t>
      </w:r>
      <w:r w:rsidR="005B1430">
        <w:rPr>
          <w:rFonts w:ascii="Arial" w:hAnsi="Arial" w:cs="Arial"/>
          <w:sz w:val="20"/>
          <w:szCs w:val="20"/>
        </w:rPr>
        <w:t xml:space="preserve">od podpisa pogodbe. </w:t>
      </w:r>
    </w:p>
    <w:p w14:paraId="74A103CF" w14:textId="77777777" w:rsidR="005B1430" w:rsidRDefault="005B1430" w:rsidP="00C15803">
      <w:pPr>
        <w:spacing w:line="260" w:lineRule="atLeast"/>
        <w:jc w:val="both"/>
        <w:rPr>
          <w:rFonts w:ascii="Arial" w:hAnsi="Arial" w:cs="Arial"/>
          <w:sz w:val="20"/>
          <w:szCs w:val="20"/>
        </w:rPr>
      </w:pPr>
    </w:p>
    <w:p w14:paraId="0A3B0D0E" w14:textId="0CA36D33" w:rsidR="00C15803" w:rsidRPr="00C15803" w:rsidRDefault="00C15803" w:rsidP="00C15803">
      <w:pPr>
        <w:spacing w:line="260" w:lineRule="atLeast"/>
        <w:jc w:val="both"/>
        <w:rPr>
          <w:rFonts w:ascii="Arial" w:hAnsi="Arial" w:cs="Arial"/>
          <w:bCs/>
          <w:sz w:val="20"/>
          <w:szCs w:val="20"/>
        </w:rPr>
      </w:pPr>
      <w:r w:rsidRPr="00C15803">
        <w:rPr>
          <w:rFonts w:ascii="Arial" w:hAnsi="Arial" w:cs="Arial"/>
          <w:sz w:val="20"/>
          <w:szCs w:val="20"/>
        </w:rPr>
        <w:t>Roki posameznih aktivnosti so razvidni iz projektne naloge.</w:t>
      </w:r>
    </w:p>
    <w:p w14:paraId="16709560" w14:textId="77777777" w:rsidR="00C15803" w:rsidRDefault="00C15803" w:rsidP="00C15803">
      <w:pPr>
        <w:spacing w:line="260" w:lineRule="atLeast"/>
        <w:jc w:val="both"/>
        <w:rPr>
          <w:rFonts w:ascii="Arial" w:hAnsi="Arial" w:cs="Arial"/>
          <w:bCs/>
          <w:sz w:val="20"/>
          <w:szCs w:val="20"/>
        </w:rPr>
      </w:pPr>
    </w:p>
    <w:p w14:paraId="591E3D76" w14:textId="7EFC9DB5" w:rsidR="005B1430" w:rsidRDefault="005B1430" w:rsidP="00C15803">
      <w:pPr>
        <w:spacing w:line="260" w:lineRule="atLeast"/>
        <w:jc w:val="both"/>
        <w:rPr>
          <w:rFonts w:ascii="Arial" w:hAnsi="Arial" w:cs="Arial"/>
          <w:bCs/>
          <w:sz w:val="20"/>
          <w:szCs w:val="20"/>
        </w:rPr>
      </w:pPr>
      <w:r>
        <w:rPr>
          <w:rFonts w:ascii="Arial" w:hAnsi="Arial" w:cs="Arial"/>
          <w:bCs/>
          <w:sz w:val="20"/>
          <w:szCs w:val="20"/>
        </w:rPr>
        <w:t>Pogodba velja do izpolnitve vseh pogodbenih obveznosti.</w:t>
      </w:r>
    </w:p>
    <w:p w14:paraId="44ECACBC" w14:textId="77777777" w:rsidR="005B1430" w:rsidRPr="00C15803" w:rsidRDefault="005B1430" w:rsidP="00C15803">
      <w:pPr>
        <w:spacing w:line="260" w:lineRule="atLeast"/>
        <w:jc w:val="both"/>
        <w:rPr>
          <w:rFonts w:ascii="Arial" w:hAnsi="Arial" w:cs="Arial"/>
          <w:bCs/>
          <w:sz w:val="20"/>
          <w:szCs w:val="20"/>
        </w:rPr>
      </w:pPr>
    </w:p>
    <w:p w14:paraId="781F3BB2" w14:textId="77777777" w:rsidR="00C15803" w:rsidRPr="00C15803" w:rsidRDefault="00C15803" w:rsidP="00C15803">
      <w:pPr>
        <w:spacing w:line="260" w:lineRule="atLeast"/>
        <w:jc w:val="both"/>
        <w:rPr>
          <w:rFonts w:ascii="Arial" w:eastAsia="Calibri" w:hAnsi="Arial" w:cs="Arial"/>
          <w:b/>
          <w:sz w:val="20"/>
          <w:szCs w:val="20"/>
        </w:rPr>
      </w:pPr>
      <w:r w:rsidRPr="00C15803">
        <w:rPr>
          <w:rFonts w:ascii="Arial" w:eastAsia="Calibri" w:hAnsi="Arial" w:cs="Arial"/>
          <w:b/>
          <w:sz w:val="20"/>
          <w:szCs w:val="20"/>
        </w:rPr>
        <w:t>IV. OBVEZNOSTI IN ODGOVORNOSTI IZVAJALCA</w:t>
      </w:r>
    </w:p>
    <w:p w14:paraId="614201DD" w14:textId="77777777" w:rsidR="00C15803" w:rsidRPr="00C15803" w:rsidRDefault="00C15803" w:rsidP="00C15803">
      <w:pPr>
        <w:spacing w:line="260" w:lineRule="atLeast"/>
        <w:jc w:val="both"/>
        <w:rPr>
          <w:rFonts w:ascii="Arial" w:eastAsia="Calibri" w:hAnsi="Arial" w:cs="Arial"/>
          <w:sz w:val="20"/>
          <w:szCs w:val="20"/>
        </w:rPr>
      </w:pPr>
    </w:p>
    <w:p w14:paraId="3C4E7232" w14:textId="77777777" w:rsidR="00C15803" w:rsidRPr="00C15803" w:rsidRDefault="00C15803" w:rsidP="00B07376">
      <w:pPr>
        <w:numPr>
          <w:ilvl w:val="0"/>
          <w:numId w:val="27"/>
        </w:numPr>
        <w:tabs>
          <w:tab w:val="clear" w:pos="648"/>
          <w:tab w:val="num" w:pos="1356"/>
          <w:tab w:val="num" w:pos="11129"/>
        </w:tabs>
        <w:spacing w:line="260" w:lineRule="atLeast"/>
        <w:jc w:val="center"/>
        <w:rPr>
          <w:rFonts w:ascii="Arial" w:eastAsia="Calibri" w:hAnsi="Arial" w:cs="Arial"/>
          <w:sz w:val="20"/>
          <w:szCs w:val="20"/>
        </w:rPr>
      </w:pPr>
    </w:p>
    <w:p w14:paraId="287FCC1F" w14:textId="77777777" w:rsidR="00C15803" w:rsidRPr="00C15803" w:rsidRDefault="00C15803" w:rsidP="00C15803">
      <w:pPr>
        <w:spacing w:line="260" w:lineRule="atLeast"/>
        <w:jc w:val="both"/>
        <w:rPr>
          <w:rFonts w:ascii="Arial" w:eastAsia="Calibri" w:hAnsi="Arial" w:cs="Arial"/>
          <w:sz w:val="20"/>
          <w:szCs w:val="20"/>
        </w:rPr>
      </w:pPr>
    </w:p>
    <w:p w14:paraId="49C68093" w14:textId="77777777" w:rsidR="00C15803" w:rsidRPr="00C15803" w:rsidRDefault="00C15803" w:rsidP="00C15803">
      <w:pPr>
        <w:overflowPunct w:val="0"/>
        <w:autoSpaceDE w:val="0"/>
        <w:autoSpaceDN w:val="0"/>
        <w:adjustRightInd w:val="0"/>
        <w:spacing w:line="260" w:lineRule="atLeast"/>
        <w:jc w:val="both"/>
        <w:textAlignment w:val="baseline"/>
        <w:rPr>
          <w:rFonts w:ascii="Arial" w:hAnsi="Arial" w:cs="Arial"/>
          <w:sz w:val="20"/>
          <w:szCs w:val="20"/>
        </w:rPr>
      </w:pPr>
      <w:r w:rsidRPr="00C15803">
        <w:rPr>
          <w:rFonts w:ascii="Arial" w:hAnsi="Arial" w:cs="Arial"/>
          <w:sz w:val="20"/>
          <w:szCs w:val="20"/>
        </w:rPr>
        <w:t>S to pogodbo se izvajalec zaveže opraviti v pogodbi določene storitve.</w:t>
      </w:r>
    </w:p>
    <w:p w14:paraId="5F3F73E6" w14:textId="77777777" w:rsidR="00C15803" w:rsidRPr="00C15803" w:rsidRDefault="00C15803" w:rsidP="00C15803">
      <w:pPr>
        <w:overflowPunct w:val="0"/>
        <w:autoSpaceDE w:val="0"/>
        <w:autoSpaceDN w:val="0"/>
        <w:adjustRightInd w:val="0"/>
        <w:spacing w:line="260" w:lineRule="atLeast"/>
        <w:jc w:val="both"/>
        <w:textAlignment w:val="baseline"/>
        <w:rPr>
          <w:rFonts w:ascii="Arial" w:hAnsi="Arial" w:cs="Arial"/>
          <w:sz w:val="20"/>
          <w:szCs w:val="20"/>
        </w:rPr>
      </w:pPr>
    </w:p>
    <w:p w14:paraId="204E18FF" w14:textId="77777777" w:rsidR="00C15803" w:rsidRPr="00C15803" w:rsidRDefault="00C15803" w:rsidP="00C15803">
      <w:pPr>
        <w:overflowPunct w:val="0"/>
        <w:autoSpaceDE w:val="0"/>
        <w:autoSpaceDN w:val="0"/>
        <w:adjustRightInd w:val="0"/>
        <w:spacing w:line="260" w:lineRule="atLeast"/>
        <w:jc w:val="both"/>
        <w:textAlignment w:val="baseline"/>
        <w:rPr>
          <w:rFonts w:ascii="Arial" w:hAnsi="Arial" w:cs="Arial"/>
          <w:sz w:val="20"/>
          <w:szCs w:val="20"/>
        </w:rPr>
      </w:pPr>
      <w:r w:rsidRPr="00C15803">
        <w:rPr>
          <w:rFonts w:ascii="Arial" w:hAnsi="Arial" w:cs="Arial"/>
          <w:sz w:val="20"/>
          <w:szCs w:val="20"/>
        </w:rPr>
        <w:t xml:space="preserve">Izvajalec se obvezuje, da bo:  </w:t>
      </w:r>
    </w:p>
    <w:p w14:paraId="5694A114" w14:textId="77777777" w:rsidR="005B1430" w:rsidRDefault="00C15803" w:rsidP="00B07376">
      <w:pPr>
        <w:pStyle w:val="Odstavekseznama"/>
        <w:numPr>
          <w:ilvl w:val="0"/>
          <w:numId w:val="10"/>
        </w:numPr>
        <w:autoSpaceDE w:val="0"/>
        <w:autoSpaceDN w:val="0"/>
        <w:adjustRightInd w:val="0"/>
        <w:spacing w:line="260" w:lineRule="atLeast"/>
        <w:jc w:val="both"/>
        <w:rPr>
          <w:rFonts w:ascii="Arial" w:hAnsi="Arial" w:cs="Arial"/>
          <w:color w:val="000000"/>
          <w:sz w:val="20"/>
          <w:szCs w:val="20"/>
        </w:rPr>
      </w:pPr>
      <w:r w:rsidRPr="005B1430">
        <w:rPr>
          <w:rFonts w:ascii="Arial" w:hAnsi="Arial" w:cs="Arial"/>
          <w:color w:val="000000"/>
          <w:sz w:val="20"/>
          <w:szCs w:val="20"/>
        </w:rPr>
        <w:t xml:space="preserve">izvajal storitve po tej pogodbi po pravilih stroke, v skladu z navodili naročnika, s skrbnostjo dobrega gospodarja in v pogodbenem roku; </w:t>
      </w:r>
    </w:p>
    <w:p w14:paraId="25CB0EF4" w14:textId="77777777" w:rsidR="005B1430" w:rsidRDefault="00C15803" w:rsidP="00B07376">
      <w:pPr>
        <w:pStyle w:val="Odstavekseznama"/>
        <w:numPr>
          <w:ilvl w:val="0"/>
          <w:numId w:val="10"/>
        </w:numPr>
        <w:autoSpaceDE w:val="0"/>
        <w:autoSpaceDN w:val="0"/>
        <w:adjustRightInd w:val="0"/>
        <w:spacing w:line="260" w:lineRule="atLeast"/>
        <w:jc w:val="both"/>
        <w:rPr>
          <w:rFonts w:ascii="Arial" w:hAnsi="Arial" w:cs="Arial"/>
          <w:color w:val="000000"/>
          <w:sz w:val="20"/>
          <w:szCs w:val="20"/>
        </w:rPr>
      </w:pPr>
      <w:r w:rsidRPr="005B1430">
        <w:rPr>
          <w:rFonts w:ascii="Arial" w:hAnsi="Arial" w:cs="Arial"/>
          <w:color w:val="000000"/>
          <w:sz w:val="20"/>
          <w:szCs w:val="20"/>
        </w:rPr>
        <w:t xml:space="preserve">pri izvajanju pogodbenih obveznosti uporabljal napredne tehnologije in metode glede na opremljenost naročnika;  </w:t>
      </w:r>
    </w:p>
    <w:p w14:paraId="1092B71E" w14:textId="77777777" w:rsidR="005B1430" w:rsidRDefault="00C15803" w:rsidP="00B07376">
      <w:pPr>
        <w:pStyle w:val="Odstavekseznama"/>
        <w:numPr>
          <w:ilvl w:val="0"/>
          <w:numId w:val="10"/>
        </w:numPr>
        <w:autoSpaceDE w:val="0"/>
        <w:autoSpaceDN w:val="0"/>
        <w:adjustRightInd w:val="0"/>
        <w:spacing w:line="260" w:lineRule="atLeast"/>
        <w:jc w:val="both"/>
        <w:rPr>
          <w:rFonts w:ascii="Arial" w:hAnsi="Arial" w:cs="Arial"/>
          <w:color w:val="000000"/>
          <w:sz w:val="20"/>
          <w:szCs w:val="20"/>
        </w:rPr>
      </w:pPr>
      <w:r w:rsidRPr="005B1430">
        <w:rPr>
          <w:rFonts w:ascii="Arial" w:hAnsi="Arial" w:cs="Arial"/>
          <w:color w:val="000000"/>
          <w:sz w:val="20"/>
          <w:szCs w:val="20"/>
        </w:rPr>
        <w:t>takoj pisno opozoril naročnika na okoliščine (tekoče probleme, nastale situacije), ki bi lahko otežile ali onemogočile kvalitetno, pravilno in pravočasno izvedbo storitev;</w:t>
      </w:r>
    </w:p>
    <w:p w14:paraId="35F7D3C7" w14:textId="77777777" w:rsidR="005B1430" w:rsidRDefault="00C15803" w:rsidP="00B07376">
      <w:pPr>
        <w:pStyle w:val="Odstavekseznama"/>
        <w:numPr>
          <w:ilvl w:val="0"/>
          <w:numId w:val="10"/>
        </w:numPr>
        <w:autoSpaceDE w:val="0"/>
        <w:autoSpaceDN w:val="0"/>
        <w:adjustRightInd w:val="0"/>
        <w:spacing w:line="260" w:lineRule="atLeast"/>
        <w:jc w:val="both"/>
        <w:rPr>
          <w:rFonts w:ascii="Arial" w:hAnsi="Arial" w:cs="Arial"/>
          <w:color w:val="000000"/>
          <w:sz w:val="20"/>
          <w:szCs w:val="20"/>
        </w:rPr>
      </w:pPr>
      <w:r w:rsidRPr="005B1430">
        <w:rPr>
          <w:rFonts w:ascii="Arial" w:hAnsi="Arial" w:cs="Arial"/>
          <w:color w:val="000000"/>
          <w:sz w:val="20"/>
          <w:szCs w:val="20"/>
        </w:rPr>
        <w:t xml:space="preserve">zagotovil, da bodo dela, prevzeta s to pogodbo, izvajali strokovni kadri, ki jih je navedel v ponudbi; </w:t>
      </w:r>
    </w:p>
    <w:p w14:paraId="63508AC8" w14:textId="77777777" w:rsidR="005B1430" w:rsidRPr="005B1430" w:rsidRDefault="00C15803" w:rsidP="00B07376">
      <w:pPr>
        <w:pStyle w:val="Odstavekseznama"/>
        <w:numPr>
          <w:ilvl w:val="0"/>
          <w:numId w:val="10"/>
        </w:numPr>
        <w:autoSpaceDE w:val="0"/>
        <w:autoSpaceDN w:val="0"/>
        <w:adjustRightInd w:val="0"/>
        <w:spacing w:line="260" w:lineRule="atLeast"/>
        <w:jc w:val="both"/>
        <w:rPr>
          <w:rFonts w:ascii="Arial" w:hAnsi="Arial" w:cs="Arial"/>
          <w:color w:val="000000"/>
          <w:sz w:val="20"/>
          <w:szCs w:val="20"/>
        </w:rPr>
      </w:pPr>
      <w:r w:rsidRPr="005B1430">
        <w:rPr>
          <w:rFonts w:ascii="Arial" w:hAnsi="Arial" w:cs="Arial"/>
          <w:sz w:val="20"/>
          <w:szCs w:val="20"/>
        </w:rPr>
        <w:t>v primeru zamenjave v ponudbi nominiranih strokovnih kadrov predložil ustrezna dokazila o izpolnjevanju pogojev</w:t>
      </w:r>
      <w:r w:rsidR="005B1430">
        <w:rPr>
          <w:rFonts w:ascii="Arial" w:hAnsi="Arial" w:cs="Arial"/>
          <w:sz w:val="20"/>
          <w:szCs w:val="20"/>
        </w:rPr>
        <w:t xml:space="preserve"> in meril</w:t>
      </w:r>
      <w:r w:rsidRPr="005B1430">
        <w:rPr>
          <w:rFonts w:ascii="Arial" w:hAnsi="Arial" w:cs="Arial"/>
          <w:sz w:val="20"/>
          <w:szCs w:val="20"/>
        </w:rPr>
        <w:t xml:space="preserve"> iz razpisne dokumentacije, strokovni kader pa zamenjal le po predhodnem soglasju naročnika;</w:t>
      </w:r>
    </w:p>
    <w:p w14:paraId="03D84B35" w14:textId="77777777" w:rsidR="005B1430" w:rsidRPr="005B1430" w:rsidRDefault="00C15803" w:rsidP="00B07376">
      <w:pPr>
        <w:pStyle w:val="Odstavekseznama"/>
        <w:numPr>
          <w:ilvl w:val="0"/>
          <w:numId w:val="10"/>
        </w:numPr>
        <w:autoSpaceDE w:val="0"/>
        <w:autoSpaceDN w:val="0"/>
        <w:adjustRightInd w:val="0"/>
        <w:spacing w:line="260" w:lineRule="atLeast"/>
        <w:jc w:val="both"/>
        <w:rPr>
          <w:rFonts w:ascii="Arial" w:hAnsi="Arial" w:cs="Arial"/>
          <w:color w:val="000000"/>
          <w:sz w:val="20"/>
          <w:szCs w:val="20"/>
        </w:rPr>
      </w:pPr>
      <w:r w:rsidRPr="005B1430">
        <w:rPr>
          <w:rFonts w:ascii="Arial" w:hAnsi="Arial" w:cs="Arial"/>
          <w:sz w:val="20"/>
          <w:szCs w:val="20"/>
        </w:rPr>
        <w:lastRenderedPageBreak/>
        <w:t>zagotovil, da bo vodja projekta prisoten na vseh sestankih. Izjemoma, ob predhodnem dogovoru z naročnikom, je lahko tudi odsoten, vendar ga mora v tem primeru ustrezno zastopati kateri od ostalih članov interdisciplinarne delovne skupine, ki so bili nominirani v ponudbi;</w:t>
      </w:r>
    </w:p>
    <w:p w14:paraId="6747D89D" w14:textId="77777777" w:rsidR="005B1430" w:rsidRPr="005B1430" w:rsidRDefault="00C15803" w:rsidP="00B07376">
      <w:pPr>
        <w:pStyle w:val="Odstavekseznama"/>
        <w:numPr>
          <w:ilvl w:val="0"/>
          <w:numId w:val="10"/>
        </w:numPr>
        <w:autoSpaceDE w:val="0"/>
        <w:autoSpaceDN w:val="0"/>
        <w:adjustRightInd w:val="0"/>
        <w:spacing w:line="260" w:lineRule="atLeast"/>
        <w:jc w:val="both"/>
        <w:rPr>
          <w:rFonts w:ascii="Arial" w:hAnsi="Arial" w:cs="Arial"/>
          <w:color w:val="000000"/>
          <w:sz w:val="20"/>
          <w:szCs w:val="20"/>
        </w:rPr>
      </w:pPr>
      <w:r w:rsidRPr="005B1430">
        <w:rPr>
          <w:rFonts w:ascii="Arial" w:hAnsi="Arial" w:cs="Arial"/>
          <w:sz w:val="20"/>
          <w:szCs w:val="20"/>
        </w:rPr>
        <w:t>zagotovil, da bodo vodja projekta ter celotna delovna skupina v primeru zahteve naročnika prisotni na vseh delovnih sestankih;</w:t>
      </w:r>
    </w:p>
    <w:p w14:paraId="006EAD87" w14:textId="77777777" w:rsidR="005B1430" w:rsidRPr="005B1430" w:rsidRDefault="00C15803" w:rsidP="00B07376">
      <w:pPr>
        <w:pStyle w:val="Odstavekseznama"/>
        <w:numPr>
          <w:ilvl w:val="0"/>
          <w:numId w:val="10"/>
        </w:numPr>
        <w:autoSpaceDE w:val="0"/>
        <w:autoSpaceDN w:val="0"/>
        <w:adjustRightInd w:val="0"/>
        <w:spacing w:line="260" w:lineRule="atLeast"/>
        <w:jc w:val="both"/>
        <w:rPr>
          <w:rFonts w:ascii="Arial" w:hAnsi="Arial" w:cs="Arial"/>
          <w:color w:val="000000"/>
          <w:sz w:val="20"/>
          <w:szCs w:val="20"/>
        </w:rPr>
      </w:pPr>
      <w:r w:rsidRPr="005B1430">
        <w:rPr>
          <w:rFonts w:ascii="Arial" w:hAnsi="Arial" w:cs="Arial"/>
          <w:sz w:val="20"/>
          <w:szCs w:val="20"/>
        </w:rPr>
        <w:t>zagotovil, da bo komunikacija z naročnikom ves čas izvajanja pogodbenih del potekala v slovenskem jeziku;</w:t>
      </w:r>
    </w:p>
    <w:p w14:paraId="7A24B68B" w14:textId="77777777" w:rsidR="005B1430" w:rsidRPr="005B1430" w:rsidRDefault="00C15803" w:rsidP="00B07376">
      <w:pPr>
        <w:pStyle w:val="Odstavekseznama"/>
        <w:numPr>
          <w:ilvl w:val="0"/>
          <w:numId w:val="10"/>
        </w:numPr>
        <w:autoSpaceDE w:val="0"/>
        <w:autoSpaceDN w:val="0"/>
        <w:adjustRightInd w:val="0"/>
        <w:spacing w:line="260" w:lineRule="atLeast"/>
        <w:jc w:val="both"/>
        <w:rPr>
          <w:rFonts w:ascii="Arial" w:hAnsi="Arial" w:cs="Arial"/>
          <w:color w:val="000000"/>
          <w:sz w:val="20"/>
          <w:szCs w:val="20"/>
        </w:rPr>
      </w:pPr>
      <w:r w:rsidRPr="005B1430">
        <w:rPr>
          <w:rFonts w:ascii="Arial" w:hAnsi="Arial" w:cs="Arial"/>
          <w:sz w:val="20"/>
          <w:szCs w:val="20"/>
        </w:rPr>
        <w:t>vso dokumentacijo pripravil in izdelal v slovenskem jeziku;</w:t>
      </w:r>
    </w:p>
    <w:p w14:paraId="2BC5BA5A" w14:textId="77777777" w:rsidR="005B1430" w:rsidRDefault="00C15803" w:rsidP="00B07376">
      <w:pPr>
        <w:pStyle w:val="Odstavekseznama"/>
        <w:numPr>
          <w:ilvl w:val="0"/>
          <w:numId w:val="10"/>
        </w:numPr>
        <w:autoSpaceDE w:val="0"/>
        <w:autoSpaceDN w:val="0"/>
        <w:adjustRightInd w:val="0"/>
        <w:spacing w:line="260" w:lineRule="atLeast"/>
        <w:jc w:val="both"/>
        <w:rPr>
          <w:rFonts w:ascii="Arial" w:hAnsi="Arial" w:cs="Arial"/>
          <w:color w:val="000000"/>
          <w:sz w:val="20"/>
          <w:szCs w:val="20"/>
        </w:rPr>
      </w:pPr>
      <w:r w:rsidRPr="005B1430">
        <w:rPr>
          <w:rFonts w:ascii="Arial" w:hAnsi="Arial" w:cs="Arial"/>
          <w:color w:val="000000"/>
          <w:sz w:val="20"/>
          <w:szCs w:val="20"/>
        </w:rPr>
        <w:t xml:space="preserve">omogočal ustrezen nadzor naročniku;  </w:t>
      </w:r>
    </w:p>
    <w:p w14:paraId="08420038" w14:textId="77777777" w:rsidR="005B1430" w:rsidRDefault="00C15803" w:rsidP="00B07376">
      <w:pPr>
        <w:pStyle w:val="Odstavekseznama"/>
        <w:numPr>
          <w:ilvl w:val="0"/>
          <w:numId w:val="10"/>
        </w:numPr>
        <w:autoSpaceDE w:val="0"/>
        <w:autoSpaceDN w:val="0"/>
        <w:adjustRightInd w:val="0"/>
        <w:spacing w:line="260" w:lineRule="atLeast"/>
        <w:jc w:val="both"/>
        <w:rPr>
          <w:rFonts w:ascii="Arial" w:hAnsi="Arial" w:cs="Arial"/>
          <w:color w:val="000000"/>
          <w:sz w:val="20"/>
          <w:szCs w:val="20"/>
        </w:rPr>
      </w:pPr>
      <w:r w:rsidRPr="005B1430">
        <w:rPr>
          <w:rFonts w:ascii="Arial" w:hAnsi="Arial" w:cs="Arial"/>
          <w:color w:val="000000"/>
          <w:sz w:val="20"/>
          <w:szCs w:val="20"/>
        </w:rPr>
        <w:t>plačal pogodbeno kazen, kot je določena v tej pogodbi, v primeru zamude, ki bo nastala po izključni krivdi izvajalca;</w:t>
      </w:r>
    </w:p>
    <w:p w14:paraId="4E6B33A7" w14:textId="282400DE" w:rsidR="00C15803" w:rsidRPr="005B1430" w:rsidRDefault="00C15803" w:rsidP="00B07376">
      <w:pPr>
        <w:pStyle w:val="Odstavekseznama"/>
        <w:numPr>
          <w:ilvl w:val="0"/>
          <w:numId w:val="10"/>
        </w:numPr>
        <w:autoSpaceDE w:val="0"/>
        <w:autoSpaceDN w:val="0"/>
        <w:adjustRightInd w:val="0"/>
        <w:spacing w:line="260" w:lineRule="atLeast"/>
        <w:jc w:val="both"/>
        <w:rPr>
          <w:rFonts w:ascii="Arial" w:hAnsi="Arial" w:cs="Arial"/>
          <w:color w:val="000000"/>
          <w:sz w:val="20"/>
          <w:szCs w:val="20"/>
        </w:rPr>
      </w:pPr>
      <w:r w:rsidRPr="005B1430">
        <w:rPr>
          <w:rFonts w:ascii="Arial" w:hAnsi="Arial" w:cs="Arial"/>
          <w:color w:val="000000"/>
          <w:sz w:val="20"/>
          <w:szCs w:val="20"/>
        </w:rPr>
        <w:t>upošteval ostale obveznosti izvajalca, določene v projektni nalogi.</w:t>
      </w:r>
    </w:p>
    <w:p w14:paraId="01A96EEE" w14:textId="77777777" w:rsidR="00C15803" w:rsidRPr="00C15803" w:rsidRDefault="00C15803" w:rsidP="00C15803">
      <w:pPr>
        <w:overflowPunct w:val="0"/>
        <w:autoSpaceDE w:val="0"/>
        <w:autoSpaceDN w:val="0"/>
        <w:adjustRightInd w:val="0"/>
        <w:spacing w:line="260" w:lineRule="atLeast"/>
        <w:jc w:val="both"/>
        <w:textAlignment w:val="baseline"/>
        <w:rPr>
          <w:rFonts w:ascii="Arial" w:hAnsi="Arial" w:cs="Arial"/>
          <w:strike/>
          <w:sz w:val="20"/>
          <w:szCs w:val="20"/>
        </w:rPr>
      </w:pPr>
    </w:p>
    <w:p w14:paraId="5C114B18" w14:textId="77777777" w:rsidR="00C15803" w:rsidRPr="00C15803" w:rsidRDefault="00C15803" w:rsidP="00C15803">
      <w:pPr>
        <w:overflowPunct w:val="0"/>
        <w:autoSpaceDE w:val="0"/>
        <w:autoSpaceDN w:val="0"/>
        <w:adjustRightInd w:val="0"/>
        <w:spacing w:line="260" w:lineRule="atLeast"/>
        <w:jc w:val="both"/>
        <w:textAlignment w:val="baseline"/>
        <w:rPr>
          <w:rFonts w:ascii="Arial" w:hAnsi="Arial" w:cs="Arial"/>
          <w:sz w:val="20"/>
          <w:szCs w:val="20"/>
        </w:rPr>
      </w:pPr>
      <w:r w:rsidRPr="00C15803">
        <w:rPr>
          <w:rFonts w:ascii="Arial" w:hAnsi="Arial" w:cs="Arial"/>
          <w:sz w:val="20"/>
          <w:szCs w:val="20"/>
        </w:rPr>
        <w:t>Način izvedbe storitev sme izvajalec izbrati v skladu s svojo strokovno presojo, če ga ne določi naročnik ali če iz vsebine in namena naročila ne izhaja kaj drugega.</w:t>
      </w:r>
    </w:p>
    <w:p w14:paraId="1E7ABF20" w14:textId="77777777" w:rsidR="00C15803" w:rsidRPr="00C15803" w:rsidRDefault="00C15803" w:rsidP="00C15803">
      <w:pPr>
        <w:overflowPunct w:val="0"/>
        <w:autoSpaceDE w:val="0"/>
        <w:autoSpaceDN w:val="0"/>
        <w:adjustRightInd w:val="0"/>
        <w:spacing w:line="260" w:lineRule="atLeast"/>
        <w:jc w:val="both"/>
        <w:textAlignment w:val="baseline"/>
        <w:rPr>
          <w:rFonts w:ascii="Arial" w:hAnsi="Arial" w:cs="Arial"/>
          <w:sz w:val="20"/>
          <w:szCs w:val="20"/>
        </w:rPr>
      </w:pPr>
    </w:p>
    <w:p w14:paraId="6602E0AD" w14:textId="77777777" w:rsidR="00C15803" w:rsidRPr="00C15803" w:rsidRDefault="00C15803" w:rsidP="00C15803">
      <w:pPr>
        <w:overflowPunct w:val="0"/>
        <w:autoSpaceDE w:val="0"/>
        <w:autoSpaceDN w:val="0"/>
        <w:adjustRightInd w:val="0"/>
        <w:spacing w:line="260" w:lineRule="atLeast"/>
        <w:jc w:val="both"/>
        <w:textAlignment w:val="baseline"/>
        <w:rPr>
          <w:rFonts w:ascii="Arial" w:hAnsi="Arial" w:cs="Arial"/>
          <w:sz w:val="20"/>
          <w:szCs w:val="20"/>
        </w:rPr>
      </w:pPr>
      <w:r w:rsidRPr="00C15803">
        <w:rPr>
          <w:rFonts w:ascii="Arial" w:hAnsi="Arial" w:cs="Arial"/>
          <w:sz w:val="20"/>
          <w:szCs w:val="20"/>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17723394" w14:textId="77777777" w:rsidR="00C15803" w:rsidRPr="00C15803" w:rsidRDefault="00C15803" w:rsidP="00C15803">
      <w:pPr>
        <w:overflowPunct w:val="0"/>
        <w:autoSpaceDE w:val="0"/>
        <w:autoSpaceDN w:val="0"/>
        <w:adjustRightInd w:val="0"/>
        <w:spacing w:line="260" w:lineRule="atLeast"/>
        <w:jc w:val="both"/>
        <w:textAlignment w:val="baseline"/>
        <w:rPr>
          <w:rFonts w:ascii="Arial" w:hAnsi="Arial" w:cs="Arial"/>
          <w:sz w:val="20"/>
          <w:szCs w:val="20"/>
        </w:rPr>
      </w:pPr>
    </w:p>
    <w:p w14:paraId="1331695E" w14:textId="77777777" w:rsidR="00C15803" w:rsidRPr="00C15803" w:rsidRDefault="00C15803" w:rsidP="00C15803">
      <w:pPr>
        <w:overflowPunct w:val="0"/>
        <w:autoSpaceDE w:val="0"/>
        <w:autoSpaceDN w:val="0"/>
        <w:adjustRightInd w:val="0"/>
        <w:spacing w:line="260" w:lineRule="atLeast"/>
        <w:jc w:val="both"/>
        <w:textAlignment w:val="baseline"/>
        <w:rPr>
          <w:rFonts w:ascii="Arial" w:hAnsi="Arial" w:cs="Arial"/>
          <w:sz w:val="20"/>
          <w:szCs w:val="20"/>
        </w:rPr>
      </w:pPr>
      <w:r w:rsidRPr="00C15803">
        <w:rPr>
          <w:rFonts w:ascii="Arial" w:hAnsi="Arial" w:cs="Arial"/>
          <w:sz w:val="20"/>
          <w:szCs w:val="20"/>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69A40241" w14:textId="77777777" w:rsidR="00C15803" w:rsidRPr="00C15803" w:rsidRDefault="00C15803" w:rsidP="00C15803">
      <w:pPr>
        <w:spacing w:line="260" w:lineRule="atLeast"/>
        <w:jc w:val="both"/>
        <w:rPr>
          <w:rFonts w:ascii="Arial" w:eastAsia="Calibri" w:hAnsi="Arial" w:cs="Arial"/>
          <w:sz w:val="20"/>
          <w:szCs w:val="20"/>
        </w:rPr>
      </w:pPr>
    </w:p>
    <w:p w14:paraId="53F75FEA" w14:textId="77777777" w:rsidR="00C15803" w:rsidRPr="00C15803" w:rsidRDefault="00C15803" w:rsidP="00C15803">
      <w:pPr>
        <w:spacing w:line="260" w:lineRule="atLeast"/>
        <w:jc w:val="both"/>
        <w:rPr>
          <w:rFonts w:ascii="Arial" w:eastAsia="Calibri" w:hAnsi="Arial" w:cs="Arial"/>
          <w:b/>
          <w:sz w:val="20"/>
          <w:szCs w:val="20"/>
        </w:rPr>
      </w:pPr>
      <w:r w:rsidRPr="00C15803">
        <w:rPr>
          <w:rFonts w:ascii="Arial" w:eastAsia="Calibri" w:hAnsi="Arial" w:cs="Arial"/>
          <w:b/>
          <w:sz w:val="20"/>
          <w:szCs w:val="20"/>
        </w:rPr>
        <w:t>V. OBVEZNOSTI IN ODGOVORNOSTI NAROČNIKA</w:t>
      </w:r>
    </w:p>
    <w:p w14:paraId="542767DA" w14:textId="77777777" w:rsidR="00C15803" w:rsidRPr="00C15803" w:rsidRDefault="00C15803" w:rsidP="00C15803">
      <w:pPr>
        <w:spacing w:line="260" w:lineRule="atLeast"/>
        <w:jc w:val="both"/>
        <w:rPr>
          <w:rFonts w:ascii="Arial" w:eastAsia="Calibri" w:hAnsi="Arial" w:cs="Arial"/>
          <w:sz w:val="20"/>
          <w:szCs w:val="20"/>
        </w:rPr>
      </w:pPr>
    </w:p>
    <w:p w14:paraId="06C7F9DB" w14:textId="77777777" w:rsidR="00C15803" w:rsidRPr="00C15803" w:rsidRDefault="00C15803" w:rsidP="00B07376">
      <w:pPr>
        <w:numPr>
          <w:ilvl w:val="0"/>
          <w:numId w:val="27"/>
        </w:numPr>
        <w:tabs>
          <w:tab w:val="clear" w:pos="648"/>
          <w:tab w:val="num" w:pos="1356"/>
          <w:tab w:val="num" w:pos="11129"/>
        </w:tabs>
        <w:spacing w:line="260" w:lineRule="atLeast"/>
        <w:jc w:val="center"/>
        <w:rPr>
          <w:rFonts w:ascii="Arial" w:eastAsia="Calibri" w:hAnsi="Arial" w:cs="Arial"/>
          <w:sz w:val="20"/>
          <w:szCs w:val="20"/>
        </w:rPr>
      </w:pPr>
    </w:p>
    <w:p w14:paraId="40C8EA00" w14:textId="77777777" w:rsidR="00C15803" w:rsidRPr="00C15803" w:rsidRDefault="00C15803" w:rsidP="00C15803">
      <w:pPr>
        <w:spacing w:line="260" w:lineRule="atLeast"/>
        <w:jc w:val="both"/>
        <w:rPr>
          <w:rFonts w:ascii="Arial" w:eastAsia="Calibri" w:hAnsi="Arial" w:cs="Arial"/>
          <w:sz w:val="20"/>
          <w:szCs w:val="20"/>
        </w:rPr>
      </w:pPr>
    </w:p>
    <w:p w14:paraId="76C5D89D" w14:textId="77777777" w:rsidR="00C15803" w:rsidRPr="00C15803" w:rsidRDefault="00C15803" w:rsidP="00C15803">
      <w:pPr>
        <w:overflowPunct w:val="0"/>
        <w:autoSpaceDE w:val="0"/>
        <w:autoSpaceDN w:val="0"/>
        <w:adjustRightInd w:val="0"/>
        <w:spacing w:line="260" w:lineRule="atLeast"/>
        <w:jc w:val="both"/>
        <w:textAlignment w:val="baseline"/>
        <w:rPr>
          <w:rFonts w:ascii="Arial" w:hAnsi="Arial" w:cs="Arial"/>
          <w:sz w:val="20"/>
          <w:szCs w:val="20"/>
        </w:rPr>
      </w:pPr>
      <w:r w:rsidRPr="00C15803">
        <w:rPr>
          <w:rFonts w:ascii="Arial" w:hAnsi="Arial" w:cs="Arial"/>
          <w:sz w:val="20"/>
          <w:szCs w:val="20"/>
        </w:rPr>
        <w:t>S to pogodbo se naročnik zaveže, da bo za opravljena dela po tej pogodbi izvajalcu plačal pogodbeno ceno oziroma posamezne količine dejansko opravljenega dela.</w:t>
      </w:r>
    </w:p>
    <w:p w14:paraId="1F13FE57" w14:textId="77777777" w:rsidR="00C15803" w:rsidRPr="00C15803" w:rsidRDefault="00C15803" w:rsidP="00C15803">
      <w:pPr>
        <w:tabs>
          <w:tab w:val="center" w:pos="4320"/>
          <w:tab w:val="right" w:pos="8640"/>
        </w:tabs>
        <w:spacing w:line="260" w:lineRule="atLeast"/>
        <w:jc w:val="both"/>
        <w:rPr>
          <w:rFonts w:ascii="Arial" w:hAnsi="Arial" w:cs="Arial"/>
          <w:sz w:val="20"/>
          <w:szCs w:val="20"/>
        </w:rPr>
      </w:pPr>
    </w:p>
    <w:p w14:paraId="5D111A75" w14:textId="77777777" w:rsidR="00C15803" w:rsidRPr="00C15803" w:rsidRDefault="00C15803" w:rsidP="00C15803">
      <w:pPr>
        <w:overflowPunct w:val="0"/>
        <w:autoSpaceDE w:val="0"/>
        <w:autoSpaceDN w:val="0"/>
        <w:adjustRightInd w:val="0"/>
        <w:spacing w:line="260" w:lineRule="atLeast"/>
        <w:jc w:val="both"/>
        <w:textAlignment w:val="baseline"/>
        <w:rPr>
          <w:rFonts w:ascii="Arial" w:hAnsi="Arial" w:cs="Arial"/>
          <w:sz w:val="20"/>
          <w:szCs w:val="20"/>
        </w:rPr>
      </w:pPr>
      <w:r w:rsidRPr="00C15803">
        <w:rPr>
          <w:rFonts w:ascii="Arial" w:hAnsi="Arial" w:cs="Arial"/>
          <w:sz w:val="20"/>
          <w:szCs w:val="20"/>
        </w:rPr>
        <w:t xml:space="preserve">Naročnik se obvezuje, da bo: </w:t>
      </w:r>
    </w:p>
    <w:p w14:paraId="16453982" w14:textId="77777777" w:rsidR="006D11BD" w:rsidRDefault="00C15803" w:rsidP="00B07376">
      <w:pPr>
        <w:pStyle w:val="Odstavekseznama"/>
        <w:numPr>
          <w:ilvl w:val="0"/>
          <w:numId w:val="33"/>
        </w:numPr>
        <w:autoSpaceDE w:val="0"/>
        <w:autoSpaceDN w:val="0"/>
        <w:adjustRightInd w:val="0"/>
        <w:spacing w:line="260" w:lineRule="atLeast"/>
        <w:jc w:val="both"/>
        <w:rPr>
          <w:rFonts w:ascii="Arial" w:hAnsi="Arial" w:cs="Arial"/>
          <w:color w:val="000000"/>
          <w:sz w:val="20"/>
          <w:szCs w:val="20"/>
        </w:rPr>
      </w:pPr>
      <w:r w:rsidRPr="006D11BD">
        <w:rPr>
          <w:rFonts w:ascii="Arial" w:hAnsi="Arial" w:cs="Arial"/>
          <w:color w:val="000000"/>
          <w:sz w:val="20"/>
          <w:szCs w:val="20"/>
        </w:rPr>
        <w:t xml:space="preserve">izpolnjeval vse predvidene obveznosti v rokih in na predviden način;  </w:t>
      </w:r>
    </w:p>
    <w:p w14:paraId="464D289A" w14:textId="77777777" w:rsidR="006D11BD" w:rsidRDefault="00C15803" w:rsidP="00B07376">
      <w:pPr>
        <w:pStyle w:val="Odstavekseznama"/>
        <w:numPr>
          <w:ilvl w:val="0"/>
          <w:numId w:val="33"/>
        </w:numPr>
        <w:autoSpaceDE w:val="0"/>
        <w:autoSpaceDN w:val="0"/>
        <w:adjustRightInd w:val="0"/>
        <w:spacing w:line="260" w:lineRule="atLeast"/>
        <w:jc w:val="both"/>
        <w:rPr>
          <w:rFonts w:ascii="Arial" w:hAnsi="Arial" w:cs="Arial"/>
          <w:color w:val="000000"/>
          <w:sz w:val="20"/>
          <w:szCs w:val="20"/>
        </w:rPr>
      </w:pPr>
      <w:r w:rsidRPr="006D11BD">
        <w:rPr>
          <w:rFonts w:ascii="Arial" w:hAnsi="Arial" w:cs="Arial"/>
          <w:color w:val="000000"/>
          <w:sz w:val="20"/>
          <w:szCs w:val="20"/>
        </w:rPr>
        <w:t xml:space="preserve">zagotovil razpoložljivost potrebnih človeških, informacijskih in finančnih virov;  </w:t>
      </w:r>
    </w:p>
    <w:p w14:paraId="411CE623" w14:textId="77777777" w:rsidR="006D11BD" w:rsidRDefault="00C15803" w:rsidP="00B07376">
      <w:pPr>
        <w:pStyle w:val="Odstavekseznama"/>
        <w:numPr>
          <w:ilvl w:val="0"/>
          <w:numId w:val="33"/>
        </w:numPr>
        <w:autoSpaceDE w:val="0"/>
        <w:autoSpaceDN w:val="0"/>
        <w:adjustRightInd w:val="0"/>
        <w:spacing w:line="260" w:lineRule="atLeast"/>
        <w:jc w:val="both"/>
        <w:rPr>
          <w:rFonts w:ascii="Arial" w:hAnsi="Arial" w:cs="Arial"/>
          <w:color w:val="000000"/>
          <w:sz w:val="20"/>
          <w:szCs w:val="20"/>
        </w:rPr>
      </w:pPr>
      <w:r w:rsidRPr="006D11BD">
        <w:rPr>
          <w:rFonts w:ascii="Arial" w:hAnsi="Arial" w:cs="Arial"/>
          <w:color w:val="000000"/>
          <w:sz w:val="20"/>
          <w:szCs w:val="20"/>
        </w:rPr>
        <w:t>izvajalcu omogočil dostop do dokumentacije, ki jo ima na razpolago in je potrebna za izvedbo prevzetih storitev;</w:t>
      </w:r>
    </w:p>
    <w:p w14:paraId="3DB965CC" w14:textId="77777777" w:rsidR="006D11BD" w:rsidRDefault="00C15803" w:rsidP="00B07376">
      <w:pPr>
        <w:pStyle w:val="Odstavekseznama"/>
        <w:numPr>
          <w:ilvl w:val="0"/>
          <w:numId w:val="33"/>
        </w:numPr>
        <w:autoSpaceDE w:val="0"/>
        <w:autoSpaceDN w:val="0"/>
        <w:adjustRightInd w:val="0"/>
        <w:spacing w:line="260" w:lineRule="atLeast"/>
        <w:jc w:val="both"/>
        <w:rPr>
          <w:rFonts w:ascii="Arial" w:hAnsi="Arial" w:cs="Arial"/>
          <w:color w:val="000000"/>
          <w:sz w:val="20"/>
          <w:szCs w:val="20"/>
        </w:rPr>
      </w:pPr>
      <w:r w:rsidRPr="006D11BD">
        <w:rPr>
          <w:rFonts w:ascii="Arial" w:hAnsi="Arial" w:cs="Arial"/>
          <w:color w:val="000000"/>
          <w:sz w:val="20"/>
          <w:szCs w:val="20"/>
        </w:rPr>
        <w:t>izvajalcu nudil prostor na sedežu naročnika z ustrezno opremo za potrebe koordinacije projekta z naročnikom;</w:t>
      </w:r>
    </w:p>
    <w:p w14:paraId="1C8D3026" w14:textId="002244E3" w:rsidR="00C15803" w:rsidRPr="006D11BD" w:rsidRDefault="00C15803" w:rsidP="00B07376">
      <w:pPr>
        <w:pStyle w:val="Odstavekseznama"/>
        <w:numPr>
          <w:ilvl w:val="0"/>
          <w:numId w:val="33"/>
        </w:numPr>
        <w:autoSpaceDE w:val="0"/>
        <w:autoSpaceDN w:val="0"/>
        <w:adjustRightInd w:val="0"/>
        <w:spacing w:line="260" w:lineRule="atLeast"/>
        <w:jc w:val="both"/>
        <w:rPr>
          <w:rFonts w:ascii="Arial" w:hAnsi="Arial" w:cs="Arial"/>
          <w:color w:val="000000"/>
          <w:sz w:val="20"/>
          <w:szCs w:val="20"/>
        </w:rPr>
      </w:pPr>
      <w:r w:rsidRPr="006D11BD">
        <w:rPr>
          <w:rFonts w:ascii="Arial" w:hAnsi="Arial" w:cs="Arial"/>
          <w:color w:val="000000"/>
          <w:sz w:val="20"/>
          <w:szCs w:val="20"/>
        </w:rPr>
        <w:t>plačeval naročene storitve v dogovorjenih rokih.</w:t>
      </w:r>
    </w:p>
    <w:p w14:paraId="1C5C5D73" w14:textId="77777777" w:rsidR="006D11BD" w:rsidRDefault="006D11BD" w:rsidP="00C15803">
      <w:pPr>
        <w:spacing w:line="260" w:lineRule="atLeast"/>
        <w:jc w:val="both"/>
        <w:rPr>
          <w:rFonts w:ascii="Arial" w:eastAsia="Calibri" w:hAnsi="Arial" w:cs="Arial"/>
          <w:b/>
          <w:sz w:val="20"/>
          <w:szCs w:val="20"/>
        </w:rPr>
      </w:pPr>
    </w:p>
    <w:p w14:paraId="6F7CE5C3" w14:textId="0C8318D5" w:rsidR="00C15803" w:rsidRPr="00C15803" w:rsidRDefault="00C15803" w:rsidP="00C15803">
      <w:pPr>
        <w:spacing w:line="260" w:lineRule="atLeast"/>
        <w:jc w:val="both"/>
        <w:rPr>
          <w:rFonts w:ascii="Arial" w:eastAsia="Calibri" w:hAnsi="Arial" w:cs="Arial"/>
          <w:b/>
          <w:sz w:val="20"/>
          <w:szCs w:val="20"/>
        </w:rPr>
      </w:pPr>
      <w:r w:rsidRPr="00C15803">
        <w:rPr>
          <w:rFonts w:ascii="Arial" w:eastAsia="Calibri" w:hAnsi="Arial" w:cs="Arial"/>
          <w:b/>
          <w:sz w:val="20"/>
          <w:szCs w:val="20"/>
        </w:rPr>
        <w:t>VI. PREVZEM POGODBENEGA DELA</w:t>
      </w:r>
    </w:p>
    <w:p w14:paraId="25876061" w14:textId="77777777" w:rsidR="00C15803" w:rsidRPr="00C15803" w:rsidRDefault="00C15803" w:rsidP="00C15803">
      <w:pPr>
        <w:spacing w:line="260" w:lineRule="atLeast"/>
        <w:jc w:val="both"/>
        <w:rPr>
          <w:rFonts w:ascii="Arial" w:eastAsia="Calibri" w:hAnsi="Arial" w:cs="Arial"/>
          <w:sz w:val="20"/>
          <w:szCs w:val="20"/>
        </w:rPr>
      </w:pPr>
    </w:p>
    <w:p w14:paraId="55892A80" w14:textId="77777777" w:rsidR="00C15803" w:rsidRPr="00C15803" w:rsidRDefault="00C15803" w:rsidP="00B07376">
      <w:pPr>
        <w:numPr>
          <w:ilvl w:val="0"/>
          <w:numId w:val="27"/>
        </w:numPr>
        <w:tabs>
          <w:tab w:val="clear" w:pos="648"/>
          <w:tab w:val="num" w:pos="1356"/>
          <w:tab w:val="num" w:pos="11129"/>
        </w:tabs>
        <w:spacing w:line="260" w:lineRule="atLeast"/>
        <w:jc w:val="center"/>
        <w:rPr>
          <w:rFonts w:ascii="Arial" w:eastAsia="Calibri" w:hAnsi="Arial" w:cs="Arial"/>
          <w:sz w:val="20"/>
          <w:szCs w:val="20"/>
        </w:rPr>
      </w:pPr>
    </w:p>
    <w:p w14:paraId="0A30525C" w14:textId="77777777" w:rsidR="00C15803" w:rsidRPr="00C15803" w:rsidRDefault="00C15803" w:rsidP="00C15803">
      <w:pPr>
        <w:spacing w:line="260" w:lineRule="atLeast"/>
        <w:jc w:val="both"/>
        <w:rPr>
          <w:rFonts w:ascii="Arial" w:eastAsia="Calibri" w:hAnsi="Arial" w:cs="Arial"/>
          <w:sz w:val="20"/>
          <w:szCs w:val="20"/>
        </w:rPr>
      </w:pPr>
    </w:p>
    <w:p w14:paraId="7AD44F70" w14:textId="77777777" w:rsidR="00C15803" w:rsidRPr="00C15803" w:rsidRDefault="00C15803" w:rsidP="00C15803">
      <w:pPr>
        <w:spacing w:line="260" w:lineRule="atLeast"/>
        <w:jc w:val="both"/>
        <w:rPr>
          <w:rFonts w:ascii="Arial" w:hAnsi="Arial" w:cs="Arial"/>
          <w:sz w:val="20"/>
          <w:szCs w:val="20"/>
        </w:rPr>
      </w:pPr>
      <w:r w:rsidRPr="00C15803">
        <w:rPr>
          <w:rFonts w:ascii="Arial" w:hAnsi="Arial" w:cs="Arial"/>
          <w:sz w:val="20"/>
          <w:szCs w:val="20"/>
        </w:rPr>
        <w:t>Prevzem izvršenega pogodbenega dela obsega:</w:t>
      </w:r>
    </w:p>
    <w:p w14:paraId="3CF21BB9" w14:textId="77777777" w:rsidR="006D11BD" w:rsidRDefault="00C15803" w:rsidP="00B07376">
      <w:pPr>
        <w:pStyle w:val="Odstavekseznama"/>
        <w:numPr>
          <w:ilvl w:val="0"/>
          <w:numId w:val="34"/>
        </w:numPr>
        <w:autoSpaceDE w:val="0"/>
        <w:autoSpaceDN w:val="0"/>
        <w:adjustRightInd w:val="0"/>
        <w:spacing w:line="260" w:lineRule="atLeast"/>
        <w:jc w:val="both"/>
        <w:rPr>
          <w:rFonts w:ascii="Arial" w:hAnsi="Arial" w:cs="Arial"/>
          <w:color w:val="000000"/>
          <w:sz w:val="20"/>
          <w:szCs w:val="20"/>
        </w:rPr>
      </w:pPr>
      <w:r w:rsidRPr="006D11BD">
        <w:rPr>
          <w:rFonts w:ascii="Arial" w:hAnsi="Arial" w:cs="Arial"/>
          <w:color w:val="000000"/>
          <w:sz w:val="20"/>
          <w:szCs w:val="20"/>
        </w:rPr>
        <w:t>pregled oddanega dela s strani naročnika,</w:t>
      </w:r>
    </w:p>
    <w:p w14:paraId="35ED6B7C" w14:textId="77777777" w:rsidR="006D11BD" w:rsidRDefault="00C15803" w:rsidP="00B07376">
      <w:pPr>
        <w:pStyle w:val="Odstavekseznama"/>
        <w:numPr>
          <w:ilvl w:val="0"/>
          <w:numId w:val="34"/>
        </w:numPr>
        <w:autoSpaceDE w:val="0"/>
        <w:autoSpaceDN w:val="0"/>
        <w:adjustRightInd w:val="0"/>
        <w:spacing w:line="260" w:lineRule="atLeast"/>
        <w:jc w:val="both"/>
        <w:rPr>
          <w:rFonts w:ascii="Arial" w:hAnsi="Arial" w:cs="Arial"/>
          <w:color w:val="000000"/>
          <w:sz w:val="20"/>
          <w:szCs w:val="20"/>
        </w:rPr>
      </w:pPr>
      <w:r w:rsidRPr="006D11BD">
        <w:rPr>
          <w:rFonts w:ascii="Arial" w:hAnsi="Arial" w:cs="Arial"/>
          <w:color w:val="000000"/>
          <w:sz w:val="20"/>
          <w:szCs w:val="20"/>
        </w:rPr>
        <w:t>odpravo napak oziroma pomanjkljivosti v roku in po navodilih naročnika in</w:t>
      </w:r>
    </w:p>
    <w:p w14:paraId="43440535" w14:textId="1D753E8D" w:rsidR="00C15803" w:rsidRPr="006D11BD" w:rsidRDefault="00C15803" w:rsidP="00B07376">
      <w:pPr>
        <w:pStyle w:val="Odstavekseznama"/>
        <w:numPr>
          <w:ilvl w:val="0"/>
          <w:numId w:val="34"/>
        </w:numPr>
        <w:autoSpaceDE w:val="0"/>
        <w:autoSpaceDN w:val="0"/>
        <w:adjustRightInd w:val="0"/>
        <w:spacing w:line="260" w:lineRule="atLeast"/>
        <w:jc w:val="both"/>
        <w:rPr>
          <w:rFonts w:ascii="Arial" w:hAnsi="Arial" w:cs="Arial"/>
          <w:color w:val="000000"/>
          <w:sz w:val="20"/>
          <w:szCs w:val="20"/>
        </w:rPr>
      </w:pPr>
      <w:r w:rsidRPr="006D11BD">
        <w:rPr>
          <w:rFonts w:ascii="Arial" w:hAnsi="Arial" w:cs="Arial"/>
          <w:color w:val="000000"/>
          <w:sz w:val="20"/>
          <w:szCs w:val="20"/>
        </w:rPr>
        <w:t>dokončni kvalitativni prevzem izvršenega dela.</w:t>
      </w:r>
    </w:p>
    <w:p w14:paraId="115091EE" w14:textId="77777777" w:rsidR="006D11BD" w:rsidRDefault="006D11BD" w:rsidP="00C15803">
      <w:pPr>
        <w:spacing w:line="260" w:lineRule="atLeast"/>
        <w:jc w:val="both"/>
        <w:rPr>
          <w:rFonts w:ascii="Arial" w:hAnsi="Arial" w:cs="Arial"/>
          <w:sz w:val="20"/>
          <w:szCs w:val="20"/>
        </w:rPr>
      </w:pPr>
    </w:p>
    <w:p w14:paraId="2388A2B0" w14:textId="704139BA" w:rsidR="00C15803" w:rsidRPr="00C15803" w:rsidRDefault="00C15803" w:rsidP="00C15803">
      <w:pPr>
        <w:spacing w:line="260" w:lineRule="atLeast"/>
        <w:jc w:val="both"/>
        <w:rPr>
          <w:rFonts w:ascii="Arial" w:hAnsi="Arial" w:cs="Arial"/>
          <w:sz w:val="20"/>
          <w:szCs w:val="20"/>
        </w:rPr>
      </w:pPr>
      <w:r w:rsidRPr="00C15803">
        <w:rPr>
          <w:rFonts w:ascii="Arial" w:hAnsi="Arial" w:cs="Arial"/>
          <w:sz w:val="20"/>
          <w:szCs w:val="20"/>
        </w:rPr>
        <w:t>Prevzem izvršenega pogodbenega dela obsega oddajo izdelane končne verzije posameznih gradiv za posamezno fazo v številu in obliki kot izhaja iz projektne naloge. Prevzem se izvede in evidentira na sedežu naročnika ali v skladu z dogovorom z naročnikom.</w:t>
      </w:r>
    </w:p>
    <w:p w14:paraId="4BD60B02" w14:textId="77777777" w:rsidR="00C15803" w:rsidRPr="00C15803" w:rsidRDefault="00C15803" w:rsidP="00C15803">
      <w:pPr>
        <w:spacing w:line="260" w:lineRule="atLeast"/>
        <w:jc w:val="both"/>
        <w:rPr>
          <w:rFonts w:ascii="Arial" w:hAnsi="Arial" w:cs="Arial"/>
          <w:sz w:val="20"/>
          <w:szCs w:val="20"/>
        </w:rPr>
      </w:pPr>
    </w:p>
    <w:p w14:paraId="6D713A18" w14:textId="77777777" w:rsidR="00C15803" w:rsidRPr="00C15803" w:rsidRDefault="00C15803" w:rsidP="00C15803">
      <w:pPr>
        <w:spacing w:line="260" w:lineRule="atLeast"/>
        <w:jc w:val="both"/>
        <w:rPr>
          <w:rFonts w:ascii="Arial" w:hAnsi="Arial" w:cs="Arial"/>
          <w:sz w:val="20"/>
          <w:szCs w:val="20"/>
        </w:rPr>
      </w:pPr>
      <w:r w:rsidRPr="00C15803">
        <w:rPr>
          <w:rFonts w:ascii="Arial" w:hAnsi="Arial" w:cs="Arial"/>
          <w:sz w:val="20"/>
          <w:szCs w:val="20"/>
        </w:rPr>
        <w:t xml:space="preserve">Izvajalec se obveže, da bo ob dokončnem kvalitativnem prevzemu izvršenega dela predal naročniku vso dokumentacijo o storitvah in izdelkih.  </w:t>
      </w:r>
    </w:p>
    <w:p w14:paraId="2FF36EC4" w14:textId="77777777" w:rsidR="00C15803" w:rsidRPr="00C15803" w:rsidRDefault="00C15803" w:rsidP="00C15803">
      <w:pPr>
        <w:overflowPunct w:val="0"/>
        <w:autoSpaceDE w:val="0"/>
        <w:autoSpaceDN w:val="0"/>
        <w:adjustRightInd w:val="0"/>
        <w:spacing w:line="260" w:lineRule="atLeast"/>
        <w:jc w:val="both"/>
        <w:textAlignment w:val="baseline"/>
        <w:rPr>
          <w:rFonts w:ascii="Arial" w:hAnsi="Arial" w:cs="Arial"/>
          <w:strike/>
          <w:color w:val="000000"/>
          <w:sz w:val="20"/>
          <w:szCs w:val="20"/>
        </w:rPr>
      </w:pPr>
      <w:r w:rsidRPr="00C15803">
        <w:rPr>
          <w:rFonts w:ascii="Arial" w:hAnsi="Arial" w:cs="Arial"/>
          <w:sz w:val="20"/>
          <w:szCs w:val="20"/>
        </w:rPr>
        <w:lastRenderedPageBreak/>
        <w:t xml:space="preserve">Preverjanje kvalitete in obsega realizacije predmeta pogodbe izvaja naročnik, ki po potrebi, za posamezne naloge predmeta, lahko organizira komisijo. </w:t>
      </w:r>
    </w:p>
    <w:p w14:paraId="28ED16FE" w14:textId="77777777" w:rsidR="00C15803" w:rsidRPr="00C15803" w:rsidRDefault="00C15803" w:rsidP="00C15803">
      <w:pPr>
        <w:spacing w:line="260" w:lineRule="atLeast"/>
        <w:jc w:val="both"/>
        <w:rPr>
          <w:rFonts w:ascii="Arial" w:hAnsi="Arial" w:cs="Arial"/>
          <w:sz w:val="20"/>
          <w:szCs w:val="20"/>
        </w:rPr>
      </w:pPr>
    </w:p>
    <w:p w14:paraId="2A97D42F" w14:textId="77777777" w:rsidR="00C15803" w:rsidRPr="00C15803" w:rsidRDefault="00C15803" w:rsidP="00C15803">
      <w:pPr>
        <w:spacing w:line="260" w:lineRule="atLeast"/>
        <w:jc w:val="both"/>
        <w:rPr>
          <w:rFonts w:ascii="Arial" w:hAnsi="Arial" w:cs="Arial"/>
          <w:sz w:val="20"/>
          <w:szCs w:val="20"/>
        </w:rPr>
      </w:pPr>
      <w:r w:rsidRPr="00C15803">
        <w:rPr>
          <w:rFonts w:ascii="Arial" w:hAnsi="Arial" w:cs="Arial"/>
          <w:sz w:val="20"/>
          <w:szCs w:val="20"/>
        </w:rPr>
        <w:t>Rezultati teh preverjanj morajo biti dokumentirani in so tudi pogoj za realizacijo plačil. Dokumentiranje je lahko v pisni ali elektronski obliki.</w:t>
      </w:r>
    </w:p>
    <w:p w14:paraId="1DB3D49C" w14:textId="77777777" w:rsidR="00C15803" w:rsidRPr="00C15803" w:rsidRDefault="00C15803" w:rsidP="00C15803">
      <w:pPr>
        <w:spacing w:line="260" w:lineRule="atLeast"/>
        <w:jc w:val="both"/>
        <w:rPr>
          <w:rFonts w:ascii="Arial" w:hAnsi="Arial" w:cs="Arial"/>
          <w:sz w:val="20"/>
          <w:szCs w:val="20"/>
        </w:rPr>
      </w:pPr>
    </w:p>
    <w:p w14:paraId="16F02DBB" w14:textId="77777777" w:rsidR="00C15803" w:rsidRDefault="00C15803" w:rsidP="00C15803">
      <w:pPr>
        <w:spacing w:line="260" w:lineRule="atLeast"/>
        <w:jc w:val="both"/>
        <w:rPr>
          <w:rFonts w:ascii="Arial" w:eastAsia="Calibri" w:hAnsi="Arial" w:cs="Arial"/>
          <w:b/>
          <w:sz w:val="20"/>
          <w:szCs w:val="20"/>
        </w:rPr>
      </w:pPr>
      <w:r w:rsidRPr="00C15803">
        <w:rPr>
          <w:rFonts w:ascii="Arial" w:eastAsia="Calibri" w:hAnsi="Arial" w:cs="Arial"/>
          <w:b/>
          <w:sz w:val="20"/>
          <w:szCs w:val="20"/>
        </w:rPr>
        <w:t>VII. POROČANJE</w:t>
      </w:r>
    </w:p>
    <w:p w14:paraId="428CCB08" w14:textId="77777777" w:rsidR="00224947" w:rsidRPr="00C15803" w:rsidRDefault="00224947" w:rsidP="00C15803">
      <w:pPr>
        <w:spacing w:line="260" w:lineRule="atLeast"/>
        <w:jc w:val="both"/>
        <w:rPr>
          <w:rFonts w:ascii="Arial" w:eastAsia="Calibri" w:hAnsi="Arial" w:cs="Arial"/>
          <w:b/>
          <w:sz w:val="20"/>
          <w:szCs w:val="20"/>
        </w:rPr>
      </w:pPr>
    </w:p>
    <w:p w14:paraId="1717163C" w14:textId="77777777" w:rsidR="00C15803" w:rsidRPr="00C15803" w:rsidRDefault="00C15803" w:rsidP="00B07376">
      <w:pPr>
        <w:keepNext/>
        <w:numPr>
          <w:ilvl w:val="0"/>
          <w:numId w:val="27"/>
        </w:numPr>
        <w:tabs>
          <w:tab w:val="num" w:pos="16087"/>
        </w:tabs>
        <w:spacing w:line="260" w:lineRule="atLeast"/>
        <w:jc w:val="center"/>
        <w:rPr>
          <w:rFonts w:ascii="Arial" w:hAnsi="Arial" w:cs="Arial"/>
          <w:sz w:val="20"/>
          <w:szCs w:val="20"/>
        </w:rPr>
      </w:pPr>
    </w:p>
    <w:p w14:paraId="6B38B25C" w14:textId="77777777" w:rsidR="006D11BD" w:rsidRDefault="006D11BD" w:rsidP="00C15803">
      <w:pPr>
        <w:spacing w:line="260" w:lineRule="atLeast"/>
        <w:jc w:val="both"/>
        <w:rPr>
          <w:rFonts w:ascii="Arial" w:hAnsi="Arial" w:cs="Arial"/>
          <w:sz w:val="20"/>
          <w:szCs w:val="20"/>
        </w:rPr>
      </w:pPr>
    </w:p>
    <w:p w14:paraId="6BBCB138" w14:textId="5AFB0697" w:rsidR="00C15803" w:rsidRPr="00C15803" w:rsidRDefault="00C15803" w:rsidP="00C15803">
      <w:pPr>
        <w:spacing w:line="260" w:lineRule="atLeast"/>
        <w:jc w:val="both"/>
        <w:rPr>
          <w:rFonts w:ascii="Arial" w:hAnsi="Arial" w:cs="Arial"/>
          <w:sz w:val="20"/>
          <w:szCs w:val="20"/>
        </w:rPr>
      </w:pPr>
      <w:r w:rsidRPr="00C15803">
        <w:rPr>
          <w:rFonts w:ascii="Arial" w:hAnsi="Arial" w:cs="Arial"/>
          <w:sz w:val="20"/>
          <w:szCs w:val="20"/>
        </w:rPr>
        <w:t>Izvajalec je dolžan:</w:t>
      </w:r>
    </w:p>
    <w:p w14:paraId="53DC0F97" w14:textId="77777777" w:rsidR="006D11BD" w:rsidRDefault="00C15803" w:rsidP="00B07376">
      <w:pPr>
        <w:pStyle w:val="Odstavekseznama"/>
        <w:numPr>
          <w:ilvl w:val="0"/>
          <w:numId w:val="35"/>
        </w:numPr>
        <w:autoSpaceDE w:val="0"/>
        <w:autoSpaceDN w:val="0"/>
        <w:adjustRightInd w:val="0"/>
        <w:spacing w:line="260" w:lineRule="atLeast"/>
        <w:jc w:val="both"/>
        <w:rPr>
          <w:rFonts w:ascii="Arial" w:hAnsi="Arial" w:cs="Arial"/>
          <w:color w:val="000000"/>
          <w:sz w:val="20"/>
          <w:szCs w:val="20"/>
        </w:rPr>
      </w:pPr>
      <w:r w:rsidRPr="006D11BD">
        <w:rPr>
          <w:rFonts w:ascii="Arial" w:hAnsi="Arial" w:cs="Arial"/>
          <w:color w:val="000000"/>
          <w:sz w:val="20"/>
          <w:szCs w:val="20"/>
        </w:rPr>
        <w:t>v času izvajanja te pogodbe naročniku v pisni obliki poročati o realizaciji storitev po zaključeni posamezni  fazi;</w:t>
      </w:r>
    </w:p>
    <w:p w14:paraId="10C199FF" w14:textId="3E20B362" w:rsidR="00C15803" w:rsidRPr="006D11BD" w:rsidRDefault="00C15803" w:rsidP="00B07376">
      <w:pPr>
        <w:pStyle w:val="Odstavekseznama"/>
        <w:numPr>
          <w:ilvl w:val="0"/>
          <w:numId w:val="35"/>
        </w:numPr>
        <w:autoSpaceDE w:val="0"/>
        <w:autoSpaceDN w:val="0"/>
        <w:adjustRightInd w:val="0"/>
        <w:spacing w:line="260" w:lineRule="atLeast"/>
        <w:jc w:val="both"/>
        <w:rPr>
          <w:rFonts w:ascii="Arial" w:hAnsi="Arial" w:cs="Arial"/>
          <w:color w:val="000000"/>
          <w:sz w:val="20"/>
          <w:szCs w:val="20"/>
        </w:rPr>
      </w:pPr>
      <w:r w:rsidRPr="006D11BD">
        <w:rPr>
          <w:rFonts w:ascii="Arial" w:hAnsi="Arial" w:cs="Arial"/>
          <w:color w:val="000000"/>
          <w:sz w:val="20"/>
          <w:szCs w:val="20"/>
        </w:rPr>
        <w:t>takoj po dokončanju pogodbenih obveznosti pisno obvestiti naročnika, da so storitve po pogodbi končane</w:t>
      </w:r>
      <w:r w:rsidR="006D11BD">
        <w:rPr>
          <w:rFonts w:ascii="Arial" w:hAnsi="Arial" w:cs="Arial"/>
          <w:color w:val="000000"/>
          <w:sz w:val="20"/>
          <w:szCs w:val="20"/>
        </w:rPr>
        <w:t>.</w:t>
      </w:r>
    </w:p>
    <w:p w14:paraId="6E3D7D3D" w14:textId="77777777" w:rsidR="00C15803" w:rsidRPr="00C15803" w:rsidRDefault="00C15803" w:rsidP="00C15803">
      <w:pPr>
        <w:spacing w:line="260" w:lineRule="atLeast"/>
        <w:jc w:val="both"/>
        <w:rPr>
          <w:rFonts w:ascii="Arial" w:hAnsi="Arial" w:cs="Arial"/>
          <w:sz w:val="20"/>
          <w:szCs w:val="20"/>
        </w:rPr>
      </w:pPr>
    </w:p>
    <w:p w14:paraId="47FA7071" w14:textId="77777777" w:rsidR="00C15803" w:rsidRPr="00C15803" w:rsidRDefault="00C15803" w:rsidP="00C15803">
      <w:pPr>
        <w:spacing w:line="260" w:lineRule="atLeast"/>
        <w:jc w:val="both"/>
        <w:rPr>
          <w:rFonts w:ascii="Arial" w:hAnsi="Arial" w:cs="Arial"/>
          <w:sz w:val="20"/>
          <w:szCs w:val="20"/>
        </w:rPr>
      </w:pPr>
      <w:r w:rsidRPr="00C15803">
        <w:rPr>
          <w:rFonts w:ascii="Arial" w:hAnsi="Arial" w:cs="Arial"/>
          <w:sz w:val="20"/>
          <w:szCs w:val="20"/>
        </w:rPr>
        <w:t xml:space="preserve">Naročnik lahko zahteva vmesno poročilo v kateremkoli trenutku med izvajanjem pogodbenega dela. Izvajalec se obveže, da bo po dokončanem pogodbenem delu predal naročniku vso dokumentacijo o storitvah in izdelkih.  </w:t>
      </w:r>
    </w:p>
    <w:p w14:paraId="6DB86C73" w14:textId="77777777" w:rsidR="00C15803" w:rsidRPr="00C15803" w:rsidRDefault="00C15803" w:rsidP="00C15803">
      <w:pPr>
        <w:spacing w:line="260" w:lineRule="atLeast"/>
        <w:jc w:val="both"/>
        <w:rPr>
          <w:rFonts w:ascii="Arial" w:hAnsi="Arial" w:cs="Arial"/>
          <w:sz w:val="20"/>
          <w:szCs w:val="20"/>
        </w:rPr>
      </w:pPr>
    </w:p>
    <w:p w14:paraId="572569F8" w14:textId="77777777" w:rsidR="00C15803" w:rsidRPr="00C15803" w:rsidRDefault="00C15803" w:rsidP="00C15803">
      <w:pPr>
        <w:spacing w:line="260" w:lineRule="atLeast"/>
        <w:jc w:val="both"/>
        <w:rPr>
          <w:rFonts w:ascii="Arial" w:hAnsi="Arial" w:cs="Arial"/>
          <w:bCs/>
          <w:sz w:val="20"/>
          <w:szCs w:val="20"/>
        </w:rPr>
      </w:pPr>
      <w:r w:rsidRPr="00C15803">
        <w:rPr>
          <w:rFonts w:ascii="Arial" w:hAnsi="Arial" w:cs="Arial"/>
          <w:sz w:val="20"/>
          <w:szCs w:val="20"/>
        </w:rPr>
        <w:t xml:space="preserve">Naročnik fazna poročila in končno poročilo pisno potrdi ali zavrne najkasneje v roku 10 dni po prejemu. Dela so zaključena s potrditvijo končnega poročila o izvedbi del. </w:t>
      </w:r>
    </w:p>
    <w:p w14:paraId="515F220A" w14:textId="77777777" w:rsidR="00C15803" w:rsidRPr="00C15803" w:rsidRDefault="00C15803" w:rsidP="00C15803">
      <w:pPr>
        <w:spacing w:line="260" w:lineRule="atLeast"/>
        <w:jc w:val="both"/>
        <w:rPr>
          <w:rFonts w:ascii="Arial" w:hAnsi="Arial" w:cs="Arial"/>
          <w:sz w:val="20"/>
          <w:szCs w:val="20"/>
        </w:rPr>
      </w:pPr>
    </w:p>
    <w:p w14:paraId="49A9B665" w14:textId="77777777" w:rsidR="00C15803" w:rsidRPr="00C15803" w:rsidRDefault="00C15803" w:rsidP="00C15803">
      <w:pPr>
        <w:spacing w:line="260" w:lineRule="atLeast"/>
        <w:jc w:val="both"/>
        <w:rPr>
          <w:rFonts w:ascii="Arial" w:hAnsi="Arial" w:cs="Arial"/>
          <w:sz w:val="20"/>
          <w:szCs w:val="20"/>
        </w:rPr>
      </w:pPr>
      <w:r w:rsidRPr="00C15803">
        <w:rPr>
          <w:rFonts w:ascii="Arial" w:hAnsi="Arial" w:cs="Arial"/>
          <w:sz w:val="20"/>
          <w:szCs w:val="20"/>
        </w:rPr>
        <w:t>Po pregledu in prevzemu izvršenega pogodbenega dela izvajalec ne odgovarja več za pomanjkljivosti, ki bi se mogle ugotoviti z običajnim pregledom, razen če je izvajalec zanje vedel, pa nanje ni opozoril naročnika oziroma za skrite napake.</w:t>
      </w:r>
    </w:p>
    <w:p w14:paraId="0EC71597" w14:textId="77777777" w:rsidR="00C15803" w:rsidRPr="00C15803" w:rsidRDefault="00C15803" w:rsidP="00C15803">
      <w:pPr>
        <w:spacing w:line="260" w:lineRule="atLeast"/>
        <w:jc w:val="both"/>
        <w:rPr>
          <w:rFonts w:ascii="Arial" w:hAnsi="Arial" w:cs="Arial"/>
          <w:sz w:val="20"/>
          <w:szCs w:val="20"/>
        </w:rPr>
      </w:pPr>
    </w:p>
    <w:p w14:paraId="0693ED9E" w14:textId="77777777" w:rsidR="00C15803" w:rsidRPr="00C15803" w:rsidRDefault="00C15803" w:rsidP="00C15803">
      <w:pPr>
        <w:spacing w:line="260" w:lineRule="atLeast"/>
        <w:jc w:val="both"/>
        <w:rPr>
          <w:rFonts w:ascii="Arial" w:eastAsia="Calibri" w:hAnsi="Arial" w:cs="Arial"/>
          <w:b/>
          <w:sz w:val="20"/>
          <w:szCs w:val="20"/>
        </w:rPr>
      </w:pPr>
      <w:r w:rsidRPr="00C15803">
        <w:rPr>
          <w:rFonts w:ascii="Arial" w:eastAsia="Calibri" w:hAnsi="Arial" w:cs="Arial"/>
          <w:b/>
          <w:sz w:val="20"/>
          <w:szCs w:val="20"/>
        </w:rPr>
        <w:t>VIII. PLAČILNI POGOJI</w:t>
      </w:r>
    </w:p>
    <w:p w14:paraId="740F7CDE" w14:textId="77777777" w:rsidR="00C15803" w:rsidRPr="00C15803" w:rsidRDefault="00C15803" w:rsidP="00C15803">
      <w:pPr>
        <w:spacing w:line="260" w:lineRule="atLeast"/>
        <w:jc w:val="both"/>
        <w:rPr>
          <w:rFonts w:ascii="Arial" w:eastAsia="Calibri" w:hAnsi="Arial" w:cs="Arial"/>
          <w:sz w:val="20"/>
          <w:szCs w:val="20"/>
        </w:rPr>
      </w:pPr>
    </w:p>
    <w:p w14:paraId="113652E1" w14:textId="77777777" w:rsidR="00C15803" w:rsidRPr="00C15803" w:rsidRDefault="00C15803" w:rsidP="00B07376">
      <w:pPr>
        <w:numPr>
          <w:ilvl w:val="0"/>
          <w:numId w:val="27"/>
        </w:numPr>
        <w:tabs>
          <w:tab w:val="clear" w:pos="648"/>
          <w:tab w:val="num" w:pos="1356"/>
          <w:tab w:val="num" w:pos="11129"/>
        </w:tabs>
        <w:spacing w:line="260" w:lineRule="atLeast"/>
        <w:jc w:val="center"/>
        <w:rPr>
          <w:rFonts w:ascii="Arial" w:eastAsia="Calibri" w:hAnsi="Arial" w:cs="Arial"/>
          <w:sz w:val="20"/>
          <w:szCs w:val="20"/>
        </w:rPr>
      </w:pPr>
    </w:p>
    <w:p w14:paraId="04000873" w14:textId="77777777" w:rsidR="006D11BD" w:rsidRDefault="006D11BD" w:rsidP="00C15803">
      <w:pPr>
        <w:spacing w:line="260" w:lineRule="atLeast"/>
        <w:jc w:val="both"/>
        <w:rPr>
          <w:rFonts w:ascii="Arial" w:hAnsi="Arial" w:cs="Arial"/>
          <w:sz w:val="20"/>
          <w:szCs w:val="20"/>
        </w:rPr>
      </w:pPr>
    </w:p>
    <w:p w14:paraId="6C162986" w14:textId="52451A75" w:rsidR="00C15803" w:rsidRPr="00C15803" w:rsidRDefault="00C15803" w:rsidP="00C15803">
      <w:pPr>
        <w:spacing w:line="260" w:lineRule="atLeast"/>
        <w:jc w:val="both"/>
        <w:rPr>
          <w:rFonts w:ascii="Arial" w:hAnsi="Arial" w:cs="Arial"/>
          <w:sz w:val="20"/>
          <w:szCs w:val="20"/>
        </w:rPr>
      </w:pPr>
      <w:r w:rsidRPr="00C15803">
        <w:rPr>
          <w:rFonts w:ascii="Arial" w:hAnsi="Arial" w:cs="Arial"/>
          <w:sz w:val="20"/>
          <w:szCs w:val="20"/>
        </w:rPr>
        <w:t xml:space="preserve">Pogodbeni stranki se dogovorita, da bo naročnik izvajalcu in podizvajalcem, ki bodo to zahtevali v ponudbi ali v fazi izvedbe pogodbe, plačeval </w:t>
      </w:r>
      <w:r w:rsidR="006D11BD" w:rsidRPr="006D11BD">
        <w:rPr>
          <w:rFonts w:ascii="Arial" w:hAnsi="Arial" w:cs="Arial"/>
          <w:sz w:val="20"/>
          <w:szCs w:val="20"/>
        </w:rPr>
        <w:t>mesečno na podlagi poročila o delu ter po naročenih in dejansko opravljenih urah iz postavke št. 14.1 in 14.2 ponudbenega predračuna</w:t>
      </w:r>
      <w:r w:rsidRPr="00C15803">
        <w:rPr>
          <w:rFonts w:ascii="Arial" w:hAnsi="Arial" w:cs="Arial"/>
          <w:sz w:val="20"/>
          <w:szCs w:val="20"/>
        </w:rPr>
        <w:t>, pri čemer je podlaga za izstavitev računa s strani naročnika potrjeno poročilo o izvedenih aktivnostih. Stranki se v izjemnih in utemeljenih primerih lahko dogovorita tudi za plačilo dela postavke, glede na dejansko opravljene storitve, in sicer  samo v primeru, da je zaključek postavke odvisen od potrditve zunanjih deležnikov.</w:t>
      </w:r>
    </w:p>
    <w:p w14:paraId="2943E4D4" w14:textId="77777777" w:rsidR="00C15803" w:rsidRPr="00C15803" w:rsidRDefault="00C15803" w:rsidP="00C15803">
      <w:pPr>
        <w:spacing w:line="260" w:lineRule="atLeast"/>
        <w:jc w:val="both"/>
        <w:rPr>
          <w:rFonts w:ascii="Arial" w:hAnsi="Arial" w:cs="Arial"/>
          <w:sz w:val="20"/>
          <w:szCs w:val="20"/>
        </w:rPr>
      </w:pPr>
    </w:p>
    <w:p w14:paraId="2CAE6944" w14:textId="77777777" w:rsidR="00C15803" w:rsidRPr="00C15803" w:rsidRDefault="00C15803" w:rsidP="00C15803">
      <w:pPr>
        <w:spacing w:line="260" w:lineRule="atLeast"/>
        <w:jc w:val="both"/>
        <w:rPr>
          <w:rFonts w:ascii="Arial" w:hAnsi="Arial" w:cs="Arial"/>
          <w:sz w:val="20"/>
          <w:szCs w:val="20"/>
        </w:rPr>
      </w:pPr>
      <w:r w:rsidRPr="00C15803">
        <w:rPr>
          <w:rFonts w:ascii="Arial" w:hAnsi="Arial" w:cs="Arial"/>
          <w:sz w:val="20"/>
          <w:szCs w:val="20"/>
        </w:rPr>
        <w:t>Račun, ki je izstavljen na naročnika, mora obvezno vsebovati navedbo številke in naziva javnega naročila, številko pogodbe, specifikacijo opravljenega dela in kopijo dopisa naročnika, s katerim potrjuje izvedene aktivnosti.</w:t>
      </w:r>
    </w:p>
    <w:p w14:paraId="3A091DC9" w14:textId="77777777" w:rsidR="00C15803" w:rsidRPr="00C15803" w:rsidRDefault="00C15803" w:rsidP="00C15803">
      <w:pPr>
        <w:spacing w:line="260" w:lineRule="atLeast"/>
        <w:jc w:val="both"/>
        <w:rPr>
          <w:rFonts w:ascii="Arial" w:hAnsi="Arial" w:cs="Arial"/>
          <w:sz w:val="20"/>
          <w:szCs w:val="20"/>
        </w:rPr>
      </w:pPr>
    </w:p>
    <w:p w14:paraId="0AC877D2" w14:textId="0764F2E6" w:rsidR="00C15803" w:rsidRPr="00BF4FDD" w:rsidRDefault="00C15803" w:rsidP="00C15803">
      <w:pPr>
        <w:spacing w:line="260" w:lineRule="atLeast"/>
        <w:jc w:val="both"/>
        <w:rPr>
          <w:rFonts w:ascii="Arial" w:hAnsi="Arial" w:cs="Arial"/>
          <w:sz w:val="20"/>
          <w:szCs w:val="20"/>
        </w:rPr>
      </w:pPr>
      <w:r w:rsidRPr="00C15803">
        <w:rPr>
          <w:rFonts w:ascii="Arial" w:hAnsi="Arial" w:cs="Arial"/>
          <w:bCs/>
          <w:sz w:val="20"/>
          <w:szCs w:val="20"/>
        </w:rPr>
        <w:t>Naročnik poravna dogovorjene obveznosti na osnovi predloženih računov izvajalca na njegov transakcijski račun št</w:t>
      </w:r>
      <w:r w:rsidRPr="00C15803">
        <w:rPr>
          <w:rFonts w:ascii="Arial" w:hAnsi="Arial" w:cs="Arial"/>
          <w:b/>
          <w:bCs/>
          <w:sz w:val="20"/>
          <w:szCs w:val="20"/>
        </w:rPr>
        <w:t xml:space="preserve">. </w:t>
      </w:r>
      <w:r w:rsidRPr="00BF4FDD">
        <w:rPr>
          <w:rFonts w:ascii="Arial" w:hAnsi="Arial" w:cs="Arial"/>
          <w:sz w:val="20"/>
          <w:szCs w:val="20"/>
        </w:rPr>
        <w:t xml:space="preserve">……………  </w:t>
      </w:r>
      <w:r w:rsidR="0031580C" w:rsidRPr="00BF4FDD">
        <w:rPr>
          <w:rFonts w:ascii="Arial" w:hAnsi="Arial" w:cs="Arial"/>
          <w:sz w:val="20"/>
          <w:szCs w:val="20"/>
        </w:rPr>
        <w:t>v roku, ki je določen skladno z veljavnim Zakonom o izvrševanju proračuna.</w:t>
      </w:r>
    </w:p>
    <w:p w14:paraId="47A977EC" w14:textId="77777777" w:rsidR="00C15803" w:rsidRPr="00C15803" w:rsidRDefault="00C15803" w:rsidP="00C15803">
      <w:pPr>
        <w:spacing w:line="260" w:lineRule="atLeast"/>
        <w:jc w:val="both"/>
        <w:rPr>
          <w:rFonts w:ascii="Arial" w:hAnsi="Arial" w:cs="Arial"/>
          <w:bCs/>
          <w:sz w:val="20"/>
          <w:szCs w:val="20"/>
        </w:rPr>
      </w:pPr>
    </w:p>
    <w:p w14:paraId="4B6A8142" w14:textId="77777777" w:rsidR="00C15803" w:rsidRPr="00C15803" w:rsidRDefault="00C15803" w:rsidP="00C15803">
      <w:pPr>
        <w:spacing w:line="260" w:lineRule="atLeast"/>
        <w:jc w:val="both"/>
        <w:rPr>
          <w:rFonts w:ascii="Arial" w:hAnsi="Arial" w:cs="Arial"/>
          <w:bCs/>
          <w:sz w:val="20"/>
          <w:szCs w:val="20"/>
        </w:rPr>
      </w:pPr>
      <w:r w:rsidRPr="00C15803">
        <w:rPr>
          <w:rFonts w:ascii="Arial" w:hAnsi="Arial" w:cs="Arial"/>
          <w:bCs/>
          <w:sz w:val="20"/>
          <w:szCs w:val="20"/>
        </w:rPr>
        <w:t>Rok za plačilo računa začne teči naslednji dan, ko naročnik prejme pravilno izstavljen račun, pod pogojem, da je pravilnost obračunanih storitev (s potrditvijo poročila) potrdil skrbnik pogodbe na strani naročnika.</w:t>
      </w:r>
    </w:p>
    <w:p w14:paraId="4FEDA9BA" w14:textId="77777777" w:rsidR="00C15803" w:rsidRPr="00C15803" w:rsidRDefault="00C15803" w:rsidP="00C15803">
      <w:pPr>
        <w:spacing w:line="260" w:lineRule="atLeast"/>
        <w:jc w:val="both"/>
        <w:rPr>
          <w:rFonts w:ascii="Arial" w:hAnsi="Arial" w:cs="Arial"/>
          <w:bCs/>
          <w:sz w:val="20"/>
          <w:szCs w:val="20"/>
        </w:rPr>
      </w:pPr>
    </w:p>
    <w:p w14:paraId="6B951BDC" w14:textId="1F849118" w:rsidR="00C15803" w:rsidRPr="00C15803" w:rsidRDefault="00C15803" w:rsidP="00C15803">
      <w:pPr>
        <w:tabs>
          <w:tab w:val="num" w:pos="576"/>
        </w:tabs>
        <w:spacing w:line="260" w:lineRule="atLeast"/>
        <w:jc w:val="both"/>
        <w:rPr>
          <w:rFonts w:ascii="Arial" w:hAnsi="Arial" w:cs="Arial"/>
          <w:color w:val="000000"/>
          <w:sz w:val="20"/>
          <w:szCs w:val="20"/>
        </w:rPr>
      </w:pPr>
      <w:r w:rsidRPr="00C15803">
        <w:rPr>
          <w:rFonts w:ascii="Arial" w:hAnsi="Arial" w:cs="Arial"/>
          <w:color w:val="000000"/>
          <w:sz w:val="20"/>
          <w:szCs w:val="20"/>
        </w:rPr>
        <w:t xml:space="preserve">Izvajalec je dolžan izdati račun izključno v elektronski obliki (e-račun) prek bank vključenih v medbančno izmenjavo </w:t>
      </w:r>
      <w:proofErr w:type="spellStart"/>
      <w:r w:rsidRPr="00C15803">
        <w:rPr>
          <w:rFonts w:ascii="Arial" w:hAnsi="Arial" w:cs="Arial"/>
          <w:color w:val="000000"/>
          <w:sz w:val="20"/>
          <w:szCs w:val="20"/>
        </w:rPr>
        <w:t>eRačunov</w:t>
      </w:r>
      <w:proofErr w:type="spellEnd"/>
      <w:r w:rsidRPr="00C15803">
        <w:rPr>
          <w:rFonts w:ascii="Arial" w:hAnsi="Arial" w:cs="Arial"/>
          <w:color w:val="000000"/>
          <w:sz w:val="20"/>
          <w:szCs w:val="20"/>
        </w:rPr>
        <w:t>, prek ponudnikov elektronske poti, s katerimi ima UJP sklenjene pogodbe ali prek spletnega portala UJP namenjenega izdajateljem, ki v javni sektor letno pošljejo manjše število računov. Pri izdaji e-računa se uporabi podatke: prejemnik in plačnik e-računa je Ministrstvo za infrastrukturo</w:t>
      </w:r>
      <w:r w:rsidR="00394E5D" w:rsidRPr="00394E5D">
        <w:t xml:space="preserve"> </w:t>
      </w:r>
      <w:r w:rsidR="00394E5D" w:rsidRPr="00394E5D">
        <w:rPr>
          <w:rFonts w:ascii="Arial" w:hAnsi="Arial" w:cs="Arial"/>
          <w:color w:val="000000"/>
          <w:sz w:val="20"/>
          <w:szCs w:val="20"/>
        </w:rPr>
        <w:t>in energetiko</w:t>
      </w:r>
      <w:r w:rsidRPr="00C15803">
        <w:rPr>
          <w:rFonts w:ascii="Arial" w:hAnsi="Arial" w:cs="Arial"/>
          <w:color w:val="000000"/>
          <w:sz w:val="20"/>
          <w:szCs w:val="20"/>
        </w:rPr>
        <w:t>, IBAN številka SI56 0110 0630 0109 972, BIC koda BSLJSI2X, davčni identifikator SI</w:t>
      </w:r>
      <w:r w:rsidR="0047082D" w:rsidRPr="0047082D">
        <w:rPr>
          <w:rFonts w:ascii="Arial" w:hAnsi="Arial" w:cs="Arial"/>
          <w:color w:val="000000"/>
          <w:sz w:val="20"/>
          <w:szCs w:val="20"/>
        </w:rPr>
        <w:t>67013023</w:t>
      </w:r>
      <w:r w:rsidRPr="00C15803">
        <w:rPr>
          <w:rFonts w:ascii="Arial" w:hAnsi="Arial" w:cs="Arial"/>
          <w:color w:val="000000"/>
          <w:sz w:val="20"/>
          <w:szCs w:val="20"/>
        </w:rPr>
        <w:t xml:space="preserve">, matična številka </w:t>
      </w:r>
      <w:r w:rsidR="0047082D">
        <w:rPr>
          <w:rFonts w:ascii="Arial" w:hAnsi="Arial" w:cs="Arial"/>
          <w:color w:val="000000"/>
          <w:sz w:val="20"/>
          <w:szCs w:val="20"/>
        </w:rPr>
        <w:t>2632870000</w:t>
      </w:r>
      <w:r w:rsidRPr="00C15803">
        <w:rPr>
          <w:rFonts w:ascii="Arial" w:hAnsi="Arial" w:cs="Arial"/>
          <w:color w:val="000000"/>
          <w:sz w:val="20"/>
          <w:szCs w:val="20"/>
        </w:rPr>
        <w:t>.</w:t>
      </w:r>
    </w:p>
    <w:p w14:paraId="525AB836" w14:textId="77777777" w:rsidR="00C15803" w:rsidRPr="00C15803" w:rsidRDefault="00C15803" w:rsidP="00C15803">
      <w:pPr>
        <w:tabs>
          <w:tab w:val="num" w:pos="576"/>
        </w:tabs>
        <w:spacing w:line="260" w:lineRule="atLeast"/>
        <w:jc w:val="both"/>
        <w:rPr>
          <w:rFonts w:ascii="Arial" w:hAnsi="Arial" w:cs="Arial"/>
          <w:color w:val="000000"/>
          <w:sz w:val="20"/>
          <w:szCs w:val="20"/>
        </w:rPr>
      </w:pPr>
    </w:p>
    <w:p w14:paraId="7D59E207" w14:textId="77777777" w:rsidR="00C15803" w:rsidRPr="00C15803" w:rsidRDefault="00C15803" w:rsidP="00C15803">
      <w:pPr>
        <w:tabs>
          <w:tab w:val="num" w:pos="576"/>
        </w:tabs>
        <w:spacing w:line="260" w:lineRule="atLeast"/>
        <w:jc w:val="both"/>
        <w:rPr>
          <w:rFonts w:ascii="Arial" w:hAnsi="Arial" w:cs="Arial"/>
          <w:color w:val="000000"/>
          <w:sz w:val="20"/>
          <w:szCs w:val="20"/>
        </w:rPr>
      </w:pPr>
      <w:r w:rsidRPr="00C15803">
        <w:rPr>
          <w:rFonts w:ascii="Arial" w:hAnsi="Arial" w:cs="Arial"/>
          <w:color w:val="000000"/>
          <w:sz w:val="20"/>
          <w:szCs w:val="20"/>
        </w:rPr>
        <w:lastRenderedPageBreak/>
        <w:t>Naročnik ima pravico, da v 15. dneh od prejema računa le-tega z obrazložitvijo zavrne. V kolikor naročnik račun zavrne, je izvajalec dolžan odpraviti nepravilnosti v roku, ki mu ga določi naročnik.</w:t>
      </w:r>
    </w:p>
    <w:p w14:paraId="7C4134C1" w14:textId="77777777" w:rsidR="00C15803" w:rsidRPr="00C15803" w:rsidRDefault="00C15803" w:rsidP="00C15803">
      <w:pPr>
        <w:tabs>
          <w:tab w:val="num" w:pos="576"/>
        </w:tabs>
        <w:spacing w:line="260" w:lineRule="atLeast"/>
        <w:jc w:val="both"/>
        <w:rPr>
          <w:rFonts w:ascii="Arial" w:hAnsi="Arial" w:cs="Arial"/>
          <w:color w:val="000000"/>
          <w:sz w:val="20"/>
          <w:szCs w:val="20"/>
        </w:rPr>
      </w:pPr>
    </w:p>
    <w:p w14:paraId="6C91C706" w14:textId="77777777" w:rsidR="00C15803" w:rsidRPr="00C15803" w:rsidRDefault="00C15803" w:rsidP="00C15803">
      <w:pPr>
        <w:spacing w:line="260" w:lineRule="atLeast"/>
        <w:jc w:val="both"/>
        <w:rPr>
          <w:rFonts w:ascii="Arial" w:hAnsi="Arial" w:cs="Arial"/>
          <w:sz w:val="20"/>
          <w:szCs w:val="20"/>
        </w:rPr>
      </w:pPr>
      <w:r w:rsidRPr="00C15803">
        <w:rPr>
          <w:rFonts w:ascii="Arial" w:hAnsi="Arial" w:cs="Arial"/>
          <w:sz w:val="20"/>
          <w:szCs w:val="20"/>
        </w:rPr>
        <w:t>V primeru, da so podizvajalci zahtevali neposredna plačila, mora izvajalec svojemu računu obvezno priložiti račune podizvajalcev, ki jih je predhodno odobril.</w:t>
      </w:r>
    </w:p>
    <w:p w14:paraId="2F8D1536" w14:textId="77777777" w:rsidR="00C15803" w:rsidRPr="00C15803" w:rsidRDefault="00C15803" w:rsidP="00C15803">
      <w:pPr>
        <w:spacing w:line="260" w:lineRule="atLeast"/>
        <w:jc w:val="both"/>
        <w:rPr>
          <w:rFonts w:ascii="Arial" w:eastAsia="Calibri" w:hAnsi="Arial" w:cs="Arial"/>
          <w:sz w:val="20"/>
          <w:szCs w:val="20"/>
        </w:rPr>
      </w:pPr>
    </w:p>
    <w:p w14:paraId="52737EF9" w14:textId="77777777" w:rsidR="00C15803" w:rsidRPr="00C15803" w:rsidRDefault="00C15803" w:rsidP="00C15803">
      <w:pPr>
        <w:spacing w:line="260" w:lineRule="atLeast"/>
        <w:jc w:val="both"/>
        <w:rPr>
          <w:rFonts w:ascii="Arial" w:eastAsia="Calibri" w:hAnsi="Arial" w:cs="Arial"/>
          <w:sz w:val="20"/>
          <w:szCs w:val="20"/>
        </w:rPr>
      </w:pPr>
    </w:p>
    <w:p w14:paraId="33DB05CD" w14:textId="77777777" w:rsidR="00C15803" w:rsidRPr="00C15803" w:rsidRDefault="00C15803" w:rsidP="00B07376">
      <w:pPr>
        <w:numPr>
          <w:ilvl w:val="0"/>
          <w:numId w:val="27"/>
        </w:numPr>
        <w:tabs>
          <w:tab w:val="clear" w:pos="648"/>
          <w:tab w:val="num" w:pos="1356"/>
          <w:tab w:val="num" w:pos="11129"/>
        </w:tabs>
        <w:spacing w:line="260" w:lineRule="atLeast"/>
        <w:jc w:val="center"/>
        <w:rPr>
          <w:rFonts w:ascii="Arial" w:eastAsia="Calibri" w:hAnsi="Arial" w:cs="Arial"/>
          <w:sz w:val="20"/>
          <w:szCs w:val="20"/>
        </w:rPr>
      </w:pPr>
    </w:p>
    <w:p w14:paraId="747A6029" w14:textId="77777777" w:rsidR="00C15803" w:rsidRPr="00C15803" w:rsidRDefault="00C15803" w:rsidP="00C15803">
      <w:pPr>
        <w:spacing w:line="260" w:lineRule="atLeast"/>
        <w:jc w:val="both"/>
        <w:rPr>
          <w:rFonts w:ascii="Arial" w:eastAsia="Calibri" w:hAnsi="Arial" w:cs="Arial"/>
          <w:i/>
          <w:sz w:val="20"/>
          <w:szCs w:val="20"/>
        </w:rPr>
      </w:pPr>
      <w:r w:rsidRPr="00C15803">
        <w:rPr>
          <w:rFonts w:ascii="Arial" w:eastAsia="Calibri" w:hAnsi="Arial" w:cs="Arial"/>
          <w:i/>
          <w:sz w:val="20"/>
          <w:szCs w:val="20"/>
        </w:rPr>
        <w:t>(V PRIMERU NASTOPA S PODIZVAJALCI TUDI:)</w:t>
      </w:r>
    </w:p>
    <w:p w14:paraId="15C80B2B" w14:textId="77777777" w:rsidR="00C15803" w:rsidRPr="00C15803" w:rsidRDefault="00C15803" w:rsidP="00C15803">
      <w:pPr>
        <w:spacing w:line="260" w:lineRule="atLeast"/>
        <w:jc w:val="both"/>
        <w:rPr>
          <w:rFonts w:ascii="Arial" w:eastAsia="Calibri" w:hAnsi="Arial" w:cs="Arial"/>
          <w:i/>
          <w:sz w:val="20"/>
          <w:szCs w:val="20"/>
        </w:rPr>
      </w:pPr>
    </w:p>
    <w:p w14:paraId="36613748" w14:textId="77777777" w:rsidR="00C15803" w:rsidRPr="00C15803" w:rsidRDefault="00C15803" w:rsidP="00C15803">
      <w:pPr>
        <w:spacing w:line="260" w:lineRule="atLeast"/>
        <w:jc w:val="both"/>
        <w:rPr>
          <w:rFonts w:ascii="Arial" w:eastAsia="Calibri" w:hAnsi="Arial" w:cs="Arial"/>
          <w:i/>
          <w:sz w:val="20"/>
          <w:szCs w:val="20"/>
        </w:rPr>
      </w:pPr>
      <w:r w:rsidRPr="00C15803">
        <w:rPr>
          <w:rFonts w:ascii="Arial" w:eastAsia="Calibri" w:hAnsi="Arial" w:cs="Arial"/>
          <w:i/>
          <w:sz w:val="20"/>
          <w:szCs w:val="20"/>
        </w:rPr>
        <w:t xml:space="preserve">Poleg izvajalca sodeluje pri izvedbi tudi podizvajalec, ki je zahteval neposredno plačilo: _________________________, matična številka: _______________________, TRR ___________________________, ki ga zastopa __________________________. </w:t>
      </w:r>
    </w:p>
    <w:p w14:paraId="4A9283A5" w14:textId="77777777" w:rsidR="00C15803" w:rsidRPr="00C15803" w:rsidRDefault="00C15803" w:rsidP="00C15803">
      <w:pPr>
        <w:spacing w:line="260" w:lineRule="atLeast"/>
        <w:jc w:val="both"/>
        <w:rPr>
          <w:rFonts w:ascii="Arial" w:eastAsia="Calibri" w:hAnsi="Arial" w:cs="Arial"/>
          <w:i/>
          <w:sz w:val="20"/>
          <w:szCs w:val="20"/>
        </w:rPr>
      </w:pPr>
    </w:p>
    <w:p w14:paraId="71D13D83" w14:textId="77777777" w:rsidR="00C15803" w:rsidRPr="00C15803" w:rsidRDefault="00C15803" w:rsidP="00C15803">
      <w:pPr>
        <w:spacing w:line="260" w:lineRule="atLeast"/>
        <w:jc w:val="both"/>
        <w:rPr>
          <w:rFonts w:ascii="Arial" w:eastAsia="Calibri" w:hAnsi="Arial" w:cs="Arial"/>
          <w:i/>
          <w:sz w:val="20"/>
          <w:szCs w:val="20"/>
        </w:rPr>
      </w:pPr>
      <w:r w:rsidRPr="00C15803">
        <w:rPr>
          <w:rFonts w:ascii="Arial" w:eastAsia="Calibri" w:hAnsi="Arial" w:cs="Arial"/>
          <w:i/>
          <w:sz w:val="20"/>
          <w:szCs w:val="20"/>
        </w:rPr>
        <w:t>Poleg izvajalca sodeluje pri izvedbi tudi podizvajalec _________________________, ki pa neposrednega plačila ni zahteval.</w:t>
      </w:r>
    </w:p>
    <w:p w14:paraId="0331AC00" w14:textId="77777777" w:rsidR="00C15803" w:rsidRPr="00C15803" w:rsidRDefault="00C15803" w:rsidP="00C15803">
      <w:pPr>
        <w:spacing w:line="260" w:lineRule="atLeast"/>
        <w:jc w:val="both"/>
        <w:rPr>
          <w:rFonts w:ascii="Arial" w:eastAsia="Calibri" w:hAnsi="Arial" w:cs="Arial"/>
          <w:i/>
          <w:sz w:val="20"/>
          <w:szCs w:val="20"/>
        </w:rPr>
      </w:pPr>
    </w:p>
    <w:p w14:paraId="23A03493" w14:textId="77777777" w:rsidR="00C15803" w:rsidRPr="00C15803" w:rsidRDefault="00C15803" w:rsidP="00C15803">
      <w:pPr>
        <w:spacing w:line="260" w:lineRule="atLeast"/>
        <w:jc w:val="both"/>
        <w:rPr>
          <w:rFonts w:ascii="Arial" w:eastAsia="Calibri" w:hAnsi="Arial" w:cs="Arial"/>
          <w:i/>
          <w:sz w:val="20"/>
          <w:szCs w:val="20"/>
        </w:rPr>
      </w:pPr>
      <w:r w:rsidRPr="00C15803">
        <w:rPr>
          <w:rFonts w:ascii="Arial" w:eastAsia="Calibri" w:hAnsi="Arial" w:cs="Arial"/>
          <w:i/>
          <w:sz w:val="20"/>
          <w:szCs w:val="20"/>
        </w:rPr>
        <w:t>Sestavni del pogodbe je tudi podizvajalčevo soglasje, na podlagi katerega naročnik namesto glavnega izvajalca neposredno poravna podizvajalčevo terjatev do glavnega izvajalca.</w:t>
      </w:r>
    </w:p>
    <w:p w14:paraId="540DA433" w14:textId="77777777" w:rsidR="00C15803" w:rsidRPr="00C15803" w:rsidRDefault="00C15803" w:rsidP="00C15803">
      <w:pPr>
        <w:spacing w:line="260" w:lineRule="atLeast"/>
        <w:jc w:val="both"/>
        <w:rPr>
          <w:rFonts w:ascii="Arial" w:eastAsia="Calibri" w:hAnsi="Arial" w:cs="Arial"/>
          <w:i/>
          <w:sz w:val="20"/>
          <w:szCs w:val="20"/>
        </w:rPr>
      </w:pPr>
    </w:p>
    <w:p w14:paraId="2A611D3C" w14:textId="77777777" w:rsidR="00C15803" w:rsidRPr="00C15803" w:rsidRDefault="00C15803" w:rsidP="00C15803">
      <w:pPr>
        <w:spacing w:line="260" w:lineRule="atLeast"/>
        <w:jc w:val="both"/>
        <w:rPr>
          <w:rFonts w:ascii="Arial" w:eastAsia="Calibri" w:hAnsi="Arial" w:cs="Arial"/>
          <w:i/>
          <w:sz w:val="20"/>
          <w:szCs w:val="20"/>
        </w:rPr>
      </w:pPr>
      <w:r w:rsidRPr="00C15803">
        <w:rPr>
          <w:rFonts w:ascii="Arial" w:eastAsia="Calibri" w:hAnsi="Arial" w:cs="Arial"/>
          <w:i/>
          <w:sz w:val="20"/>
          <w:szCs w:val="20"/>
        </w:rPr>
        <w:t>Izvajalec pooblašča naročnika, da na podlagi potrjenega računa oz. situacije s strani glavnega izvajalca neposredno plačuje podizvajalcem, ki so zahtevali neposredna plačila.</w:t>
      </w:r>
    </w:p>
    <w:p w14:paraId="6AAB3F11" w14:textId="77777777" w:rsidR="00C15803" w:rsidRPr="00C15803" w:rsidRDefault="00C15803" w:rsidP="00C15803">
      <w:pPr>
        <w:spacing w:line="260" w:lineRule="atLeast"/>
        <w:jc w:val="both"/>
        <w:rPr>
          <w:rFonts w:ascii="Arial" w:eastAsia="Calibri" w:hAnsi="Arial" w:cs="Arial"/>
          <w:i/>
          <w:sz w:val="20"/>
          <w:szCs w:val="20"/>
        </w:rPr>
      </w:pPr>
    </w:p>
    <w:p w14:paraId="469F58D3" w14:textId="77777777" w:rsidR="00C15803" w:rsidRPr="00C15803" w:rsidRDefault="00C15803" w:rsidP="00C15803">
      <w:pPr>
        <w:spacing w:line="260" w:lineRule="atLeast"/>
        <w:jc w:val="both"/>
        <w:rPr>
          <w:rFonts w:ascii="Arial" w:eastAsia="Calibri" w:hAnsi="Arial" w:cs="Arial"/>
          <w:i/>
          <w:sz w:val="20"/>
          <w:szCs w:val="20"/>
        </w:rPr>
      </w:pPr>
      <w:r w:rsidRPr="00C15803">
        <w:rPr>
          <w:rFonts w:ascii="Arial" w:eastAsia="Calibri" w:hAnsi="Arial" w:cs="Arial"/>
          <w:i/>
          <w:sz w:val="20"/>
          <w:szCs w:val="20"/>
        </w:rPr>
        <w:t>V kolikor izvajalec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6A1F74D6" w14:textId="77777777" w:rsidR="00C15803" w:rsidRPr="00C15803" w:rsidRDefault="00C15803" w:rsidP="00C15803">
      <w:pPr>
        <w:spacing w:line="260" w:lineRule="atLeast"/>
        <w:jc w:val="both"/>
        <w:rPr>
          <w:rFonts w:ascii="Arial" w:eastAsia="Calibri" w:hAnsi="Arial" w:cs="Arial"/>
          <w:i/>
          <w:sz w:val="20"/>
          <w:szCs w:val="20"/>
        </w:rPr>
      </w:pPr>
    </w:p>
    <w:p w14:paraId="53D21BF2" w14:textId="77777777" w:rsidR="00C15803" w:rsidRPr="00C15803" w:rsidRDefault="00C15803" w:rsidP="00C15803">
      <w:pPr>
        <w:spacing w:line="260" w:lineRule="atLeast"/>
        <w:jc w:val="both"/>
        <w:rPr>
          <w:rFonts w:ascii="Arial" w:eastAsia="Calibri" w:hAnsi="Arial" w:cs="Arial"/>
          <w:b/>
          <w:sz w:val="20"/>
          <w:szCs w:val="20"/>
        </w:rPr>
      </w:pPr>
      <w:r w:rsidRPr="00C15803">
        <w:rPr>
          <w:rFonts w:ascii="Arial" w:eastAsia="Calibri" w:hAnsi="Arial" w:cs="Arial"/>
          <w:b/>
          <w:sz w:val="20"/>
          <w:szCs w:val="20"/>
        </w:rPr>
        <w:t>IX. PROTIKORUPCIJSKA KLAVZULA</w:t>
      </w:r>
    </w:p>
    <w:p w14:paraId="3E86E376" w14:textId="77777777" w:rsidR="00C15803" w:rsidRPr="00C15803" w:rsidRDefault="00C15803" w:rsidP="00C15803">
      <w:pPr>
        <w:spacing w:line="260" w:lineRule="atLeast"/>
        <w:jc w:val="both"/>
        <w:rPr>
          <w:rFonts w:ascii="Arial" w:eastAsia="Calibri" w:hAnsi="Arial" w:cs="Arial"/>
          <w:b/>
          <w:sz w:val="20"/>
          <w:szCs w:val="20"/>
        </w:rPr>
      </w:pPr>
    </w:p>
    <w:p w14:paraId="57D109D2" w14:textId="77777777" w:rsidR="00C15803" w:rsidRPr="00C15803" w:rsidRDefault="00C15803" w:rsidP="00B07376">
      <w:pPr>
        <w:numPr>
          <w:ilvl w:val="0"/>
          <w:numId w:val="27"/>
        </w:numPr>
        <w:tabs>
          <w:tab w:val="clear" w:pos="648"/>
          <w:tab w:val="num" w:pos="1356"/>
          <w:tab w:val="num" w:pos="11129"/>
        </w:tabs>
        <w:spacing w:line="260" w:lineRule="atLeast"/>
        <w:jc w:val="center"/>
        <w:rPr>
          <w:rFonts w:ascii="Arial" w:eastAsia="Calibri" w:hAnsi="Arial" w:cs="Arial"/>
          <w:sz w:val="20"/>
          <w:szCs w:val="20"/>
        </w:rPr>
      </w:pPr>
    </w:p>
    <w:p w14:paraId="0972A2F8" w14:textId="77777777" w:rsidR="00C15803" w:rsidRPr="00C15803" w:rsidRDefault="00C15803" w:rsidP="00C15803">
      <w:pPr>
        <w:spacing w:line="260" w:lineRule="atLeast"/>
        <w:jc w:val="both"/>
        <w:rPr>
          <w:rFonts w:ascii="Arial" w:eastAsia="Calibri" w:hAnsi="Arial" w:cs="Arial"/>
          <w:sz w:val="20"/>
          <w:szCs w:val="20"/>
        </w:rPr>
      </w:pPr>
    </w:p>
    <w:p w14:paraId="0DE2CA3B" w14:textId="77777777" w:rsidR="00C15803" w:rsidRPr="00C15803" w:rsidRDefault="00C15803" w:rsidP="00C15803">
      <w:pPr>
        <w:spacing w:line="260" w:lineRule="atLeast"/>
        <w:jc w:val="both"/>
        <w:rPr>
          <w:rFonts w:ascii="Arial" w:eastAsia="Calibri" w:hAnsi="Arial" w:cs="Arial"/>
          <w:sz w:val="20"/>
          <w:szCs w:val="20"/>
        </w:rPr>
      </w:pPr>
      <w:r w:rsidRPr="00C15803">
        <w:rPr>
          <w:rFonts w:ascii="Arial" w:eastAsia="Calibri" w:hAnsi="Arial" w:cs="Arial"/>
          <w:sz w:val="20"/>
          <w:szCs w:val="20"/>
        </w:rPr>
        <w:t>Ta pogodba je nična, če kdo v imenu ali na račun izvajalca predstavniku ali posredniku organa ali organizacije iz javnega sektorja obljubi, ponudi ali da kakšno nedovoljeno korist za:</w:t>
      </w:r>
    </w:p>
    <w:p w14:paraId="15289B24" w14:textId="77777777" w:rsidR="0031580C" w:rsidRDefault="00C15803" w:rsidP="00B07376">
      <w:pPr>
        <w:pStyle w:val="Odstavekseznama"/>
        <w:numPr>
          <w:ilvl w:val="0"/>
          <w:numId w:val="36"/>
        </w:numPr>
        <w:spacing w:line="260" w:lineRule="atLeast"/>
        <w:jc w:val="both"/>
        <w:rPr>
          <w:rFonts w:ascii="Arial" w:eastAsia="Calibri" w:hAnsi="Arial" w:cs="Arial"/>
          <w:sz w:val="20"/>
          <w:szCs w:val="20"/>
        </w:rPr>
      </w:pPr>
      <w:r w:rsidRPr="0031580C">
        <w:rPr>
          <w:rFonts w:ascii="Arial" w:eastAsia="Calibri" w:hAnsi="Arial" w:cs="Arial"/>
          <w:sz w:val="20"/>
          <w:szCs w:val="20"/>
        </w:rPr>
        <w:t>pridobitev posla,</w:t>
      </w:r>
    </w:p>
    <w:p w14:paraId="51C4B99D" w14:textId="77777777" w:rsidR="0031580C" w:rsidRDefault="00C15803" w:rsidP="00B07376">
      <w:pPr>
        <w:pStyle w:val="Odstavekseznama"/>
        <w:numPr>
          <w:ilvl w:val="0"/>
          <w:numId w:val="36"/>
        </w:numPr>
        <w:spacing w:line="260" w:lineRule="atLeast"/>
        <w:jc w:val="both"/>
        <w:rPr>
          <w:rFonts w:ascii="Arial" w:eastAsia="Calibri" w:hAnsi="Arial" w:cs="Arial"/>
          <w:sz w:val="20"/>
          <w:szCs w:val="20"/>
        </w:rPr>
      </w:pPr>
      <w:r w:rsidRPr="0031580C">
        <w:rPr>
          <w:rFonts w:ascii="Arial" w:eastAsia="Calibri" w:hAnsi="Arial" w:cs="Arial"/>
          <w:sz w:val="20"/>
          <w:szCs w:val="20"/>
        </w:rPr>
        <w:t>za sklenitev posla pod ugodnejšimi pogoji,</w:t>
      </w:r>
    </w:p>
    <w:p w14:paraId="328EF550" w14:textId="77777777" w:rsidR="0031580C" w:rsidRDefault="00C15803" w:rsidP="00B07376">
      <w:pPr>
        <w:pStyle w:val="Odstavekseznama"/>
        <w:numPr>
          <w:ilvl w:val="0"/>
          <w:numId w:val="36"/>
        </w:numPr>
        <w:spacing w:line="260" w:lineRule="atLeast"/>
        <w:jc w:val="both"/>
        <w:rPr>
          <w:rFonts w:ascii="Arial" w:eastAsia="Calibri" w:hAnsi="Arial" w:cs="Arial"/>
          <w:sz w:val="20"/>
          <w:szCs w:val="20"/>
        </w:rPr>
      </w:pPr>
      <w:r w:rsidRPr="0031580C">
        <w:rPr>
          <w:rFonts w:ascii="Arial" w:eastAsia="Calibri" w:hAnsi="Arial" w:cs="Arial"/>
          <w:sz w:val="20"/>
          <w:szCs w:val="20"/>
        </w:rPr>
        <w:t>za opustitev dolžnega nadzora nad izvajanjem pogodbenih obveznosti,</w:t>
      </w:r>
    </w:p>
    <w:p w14:paraId="0BF965C7" w14:textId="075DBFAD" w:rsidR="00C15803" w:rsidRPr="0031580C" w:rsidRDefault="00C15803" w:rsidP="00B07376">
      <w:pPr>
        <w:pStyle w:val="Odstavekseznama"/>
        <w:numPr>
          <w:ilvl w:val="0"/>
          <w:numId w:val="36"/>
        </w:numPr>
        <w:spacing w:line="260" w:lineRule="atLeast"/>
        <w:jc w:val="both"/>
        <w:rPr>
          <w:rFonts w:ascii="Arial" w:eastAsia="Calibri" w:hAnsi="Arial" w:cs="Arial"/>
          <w:sz w:val="20"/>
          <w:szCs w:val="20"/>
        </w:rPr>
      </w:pPr>
      <w:r w:rsidRPr="0031580C">
        <w:rPr>
          <w:rFonts w:ascii="Arial" w:eastAsia="Calibri"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A10167D" w14:textId="77777777" w:rsidR="0031580C" w:rsidRDefault="0031580C" w:rsidP="00C15803">
      <w:pPr>
        <w:spacing w:line="260" w:lineRule="atLeast"/>
        <w:jc w:val="both"/>
        <w:rPr>
          <w:rFonts w:ascii="Arial" w:eastAsia="Calibri" w:hAnsi="Arial" w:cs="Arial"/>
          <w:sz w:val="20"/>
          <w:szCs w:val="20"/>
        </w:rPr>
      </w:pPr>
    </w:p>
    <w:p w14:paraId="79C232DF" w14:textId="3165D102" w:rsidR="00C15803" w:rsidRPr="00C15803" w:rsidRDefault="00C15803" w:rsidP="00C15803">
      <w:pPr>
        <w:spacing w:line="260" w:lineRule="atLeast"/>
        <w:jc w:val="both"/>
        <w:rPr>
          <w:rFonts w:ascii="Arial" w:eastAsia="Calibri" w:hAnsi="Arial" w:cs="Arial"/>
          <w:sz w:val="20"/>
          <w:szCs w:val="20"/>
        </w:rPr>
      </w:pPr>
      <w:r w:rsidRPr="00C15803">
        <w:rPr>
          <w:rFonts w:ascii="Arial" w:eastAsia="Calibri" w:hAnsi="Arial" w:cs="Arial"/>
          <w:sz w:val="20"/>
          <w:szCs w:val="20"/>
        </w:rPr>
        <w:t>Če pogodba še ni veljavna, se šteje, da pogodba ni bila sklenjena.</w:t>
      </w:r>
    </w:p>
    <w:p w14:paraId="26A6AAA6" w14:textId="77777777" w:rsidR="00C15803" w:rsidRPr="00C15803" w:rsidRDefault="00C15803" w:rsidP="00C15803">
      <w:pPr>
        <w:spacing w:line="260" w:lineRule="atLeast"/>
        <w:jc w:val="both"/>
        <w:rPr>
          <w:rFonts w:ascii="Arial" w:eastAsia="Calibri" w:hAnsi="Arial" w:cs="Arial"/>
          <w:sz w:val="20"/>
          <w:szCs w:val="20"/>
        </w:rPr>
      </w:pPr>
    </w:p>
    <w:p w14:paraId="62ED5D1F" w14:textId="77777777" w:rsidR="00C15803" w:rsidRPr="00C15803" w:rsidRDefault="00C15803" w:rsidP="00C15803">
      <w:pPr>
        <w:keepNext/>
        <w:spacing w:line="260" w:lineRule="atLeast"/>
        <w:jc w:val="both"/>
        <w:rPr>
          <w:rFonts w:ascii="Arial" w:hAnsi="Arial" w:cs="Arial"/>
          <w:b/>
          <w:bCs/>
          <w:sz w:val="20"/>
          <w:szCs w:val="20"/>
        </w:rPr>
      </w:pPr>
      <w:r w:rsidRPr="00C15803">
        <w:rPr>
          <w:rFonts w:ascii="Arial" w:hAnsi="Arial" w:cs="Arial"/>
          <w:b/>
          <w:bCs/>
          <w:sz w:val="20"/>
          <w:szCs w:val="20"/>
        </w:rPr>
        <w:t>X. ODPRAVA NAPAK</w:t>
      </w:r>
    </w:p>
    <w:p w14:paraId="471A5EA7" w14:textId="77777777" w:rsidR="00C15803" w:rsidRPr="00C15803" w:rsidRDefault="00C15803" w:rsidP="00B07376">
      <w:pPr>
        <w:numPr>
          <w:ilvl w:val="0"/>
          <w:numId w:val="27"/>
        </w:numPr>
        <w:tabs>
          <w:tab w:val="clear" w:pos="648"/>
          <w:tab w:val="num" w:pos="1356"/>
          <w:tab w:val="num" w:pos="11129"/>
        </w:tabs>
        <w:spacing w:line="260" w:lineRule="atLeast"/>
        <w:jc w:val="center"/>
        <w:rPr>
          <w:rFonts w:ascii="Arial" w:eastAsia="Calibri" w:hAnsi="Arial" w:cs="Arial"/>
          <w:sz w:val="20"/>
          <w:szCs w:val="20"/>
        </w:rPr>
      </w:pPr>
    </w:p>
    <w:p w14:paraId="59AE1830" w14:textId="77777777" w:rsidR="00C15803" w:rsidRPr="00C15803" w:rsidRDefault="00C15803" w:rsidP="00C15803">
      <w:pPr>
        <w:tabs>
          <w:tab w:val="num" w:pos="11129"/>
        </w:tabs>
        <w:spacing w:line="260" w:lineRule="atLeast"/>
        <w:jc w:val="center"/>
        <w:rPr>
          <w:rFonts w:ascii="Arial" w:eastAsia="Calibri" w:hAnsi="Arial" w:cs="Arial"/>
          <w:sz w:val="20"/>
          <w:szCs w:val="20"/>
        </w:rPr>
      </w:pPr>
    </w:p>
    <w:p w14:paraId="06E2DC62" w14:textId="77777777" w:rsidR="00C15803" w:rsidRPr="00C15803" w:rsidRDefault="00C15803" w:rsidP="00C15803">
      <w:pPr>
        <w:numPr>
          <w:ilvl w:val="12"/>
          <w:numId w:val="0"/>
        </w:numPr>
        <w:spacing w:line="260" w:lineRule="atLeast"/>
        <w:jc w:val="both"/>
        <w:rPr>
          <w:rFonts w:ascii="Arial" w:hAnsi="Arial" w:cs="Arial"/>
          <w:sz w:val="20"/>
          <w:szCs w:val="20"/>
        </w:rPr>
      </w:pPr>
      <w:r w:rsidRPr="00C15803">
        <w:rPr>
          <w:rFonts w:ascii="Arial" w:hAnsi="Arial" w:cs="Arial"/>
          <w:sz w:val="20"/>
          <w:szCs w:val="20"/>
        </w:rPr>
        <w:t xml:space="preserve">Po opozorilu naročnika je dolžan izvajalec takoj odpraviti ugotovljene pomanjkljivosti. Če je storitev, ki je navedena na računu izvajalca, nekvalitetno ali delno izvedena in je to pisno dokumentirano, naročnik račun za taka dela delno ali v celoti zavrne oziroma ga poravna le v vrednosti nespornih del. Če se nekvalitetno ali delno izvajanje storitev ponavlja, naročnik izvajalca najprej pisno opozori, če pa se izvedba storitev še ne popravi, lahko naročnik pogodbo razdre. </w:t>
      </w:r>
    </w:p>
    <w:p w14:paraId="482D4124" w14:textId="77777777" w:rsidR="00C15803" w:rsidRPr="00C15803" w:rsidRDefault="00C15803" w:rsidP="00C15803">
      <w:pPr>
        <w:numPr>
          <w:ilvl w:val="12"/>
          <w:numId w:val="0"/>
        </w:numPr>
        <w:spacing w:line="260" w:lineRule="atLeast"/>
        <w:jc w:val="both"/>
        <w:rPr>
          <w:rFonts w:ascii="Arial" w:hAnsi="Arial" w:cs="Arial"/>
          <w:sz w:val="20"/>
          <w:szCs w:val="20"/>
        </w:rPr>
      </w:pPr>
    </w:p>
    <w:p w14:paraId="0B28DBFF" w14:textId="77777777" w:rsidR="00C15803" w:rsidRPr="00C15803" w:rsidRDefault="00C15803" w:rsidP="00C15803">
      <w:pPr>
        <w:spacing w:line="260" w:lineRule="atLeast"/>
        <w:jc w:val="both"/>
        <w:rPr>
          <w:rFonts w:ascii="Arial" w:hAnsi="Arial" w:cs="Arial"/>
          <w:sz w:val="20"/>
          <w:szCs w:val="20"/>
        </w:rPr>
      </w:pPr>
      <w:r w:rsidRPr="00C15803">
        <w:rPr>
          <w:rFonts w:ascii="Arial" w:hAnsi="Arial" w:cs="Arial"/>
          <w:sz w:val="20"/>
          <w:szCs w:val="20"/>
        </w:rPr>
        <w:t xml:space="preserve">Izvajalec je odgovoren za vso škodo, ki bi nastala naročniku zaradi malomarno in nestrokovno izvedenega, ali neizvedenega dela. </w:t>
      </w:r>
    </w:p>
    <w:p w14:paraId="398C77EA" w14:textId="77777777" w:rsidR="00C15803" w:rsidRPr="00C15803" w:rsidRDefault="00C15803" w:rsidP="00C15803">
      <w:pPr>
        <w:spacing w:line="260" w:lineRule="atLeast"/>
        <w:jc w:val="both"/>
        <w:rPr>
          <w:rFonts w:ascii="Arial" w:eastAsia="Calibri" w:hAnsi="Arial" w:cs="Arial"/>
          <w:sz w:val="20"/>
          <w:szCs w:val="20"/>
        </w:rPr>
      </w:pPr>
    </w:p>
    <w:p w14:paraId="5CE12146" w14:textId="77777777" w:rsidR="00C15803" w:rsidRPr="00C15803" w:rsidRDefault="00C15803" w:rsidP="00C15803">
      <w:pPr>
        <w:spacing w:line="260" w:lineRule="atLeast"/>
        <w:jc w:val="both"/>
        <w:rPr>
          <w:rFonts w:ascii="Arial" w:eastAsia="Calibri" w:hAnsi="Arial" w:cs="Arial"/>
          <w:b/>
          <w:sz w:val="20"/>
          <w:szCs w:val="20"/>
        </w:rPr>
      </w:pPr>
      <w:r w:rsidRPr="00C15803">
        <w:rPr>
          <w:rFonts w:ascii="Arial" w:eastAsia="Calibri" w:hAnsi="Arial" w:cs="Arial"/>
          <w:b/>
          <w:sz w:val="20"/>
          <w:szCs w:val="20"/>
        </w:rPr>
        <w:lastRenderedPageBreak/>
        <w:t>XI. POGODBENA KAZEN</w:t>
      </w:r>
    </w:p>
    <w:p w14:paraId="43C66F65" w14:textId="77777777" w:rsidR="00C15803" w:rsidRPr="00C15803" w:rsidRDefault="00C15803" w:rsidP="00C15803">
      <w:pPr>
        <w:spacing w:line="260" w:lineRule="atLeast"/>
        <w:jc w:val="both"/>
        <w:rPr>
          <w:rFonts w:ascii="Arial" w:eastAsia="Calibri" w:hAnsi="Arial" w:cs="Arial"/>
          <w:sz w:val="20"/>
          <w:szCs w:val="20"/>
        </w:rPr>
      </w:pPr>
    </w:p>
    <w:p w14:paraId="2EAC3DEC" w14:textId="77777777" w:rsidR="00C15803" w:rsidRPr="00C15803" w:rsidRDefault="00C15803" w:rsidP="00C15803">
      <w:pPr>
        <w:spacing w:line="260" w:lineRule="atLeast"/>
        <w:jc w:val="center"/>
        <w:rPr>
          <w:rFonts w:ascii="Arial" w:eastAsia="Calibri" w:hAnsi="Arial" w:cs="Arial"/>
          <w:sz w:val="20"/>
          <w:szCs w:val="20"/>
        </w:rPr>
      </w:pPr>
      <w:r w:rsidRPr="00C15803">
        <w:rPr>
          <w:rFonts w:ascii="Arial" w:eastAsia="Calibri" w:hAnsi="Arial" w:cs="Arial"/>
          <w:sz w:val="20"/>
          <w:szCs w:val="20"/>
        </w:rPr>
        <w:t>13. člen</w:t>
      </w:r>
    </w:p>
    <w:p w14:paraId="20D06479" w14:textId="77777777" w:rsidR="00C15803" w:rsidRPr="00C15803" w:rsidRDefault="00C15803" w:rsidP="00C15803">
      <w:pPr>
        <w:spacing w:line="260" w:lineRule="atLeast"/>
        <w:jc w:val="both"/>
        <w:rPr>
          <w:rFonts w:ascii="Arial" w:eastAsia="Calibri" w:hAnsi="Arial" w:cs="Arial"/>
          <w:sz w:val="20"/>
          <w:szCs w:val="20"/>
        </w:rPr>
      </w:pPr>
    </w:p>
    <w:p w14:paraId="75AB3259" w14:textId="6C5FD162" w:rsidR="00C15803" w:rsidRPr="00C15803" w:rsidRDefault="00C15803" w:rsidP="00C15803">
      <w:pPr>
        <w:spacing w:line="260" w:lineRule="atLeast"/>
        <w:jc w:val="both"/>
        <w:rPr>
          <w:rFonts w:ascii="Arial" w:eastAsia="Calibri" w:hAnsi="Arial" w:cs="Arial"/>
          <w:sz w:val="20"/>
          <w:szCs w:val="20"/>
        </w:rPr>
      </w:pPr>
      <w:r w:rsidRPr="00C15803">
        <w:rPr>
          <w:rFonts w:ascii="Arial" w:eastAsia="Calibri" w:hAnsi="Arial" w:cs="Arial"/>
          <w:sz w:val="20"/>
          <w:szCs w:val="20"/>
        </w:rPr>
        <w:t xml:space="preserve">Če izvajalec prekorači dogovorjene </w:t>
      </w:r>
      <w:r w:rsidRPr="00C15803">
        <w:rPr>
          <w:rFonts w:ascii="Arial" w:hAnsi="Arial" w:cs="Arial"/>
          <w:sz w:val="20"/>
          <w:szCs w:val="20"/>
        </w:rPr>
        <w:t xml:space="preserve">roke dokončanja naloge </w:t>
      </w:r>
      <w:r w:rsidRPr="00C15803">
        <w:rPr>
          <w:rFonts w:ascii="Arial" w:eastAsia="Calibri" w:hAnsi="Arial" w:cs="Arial"/>
          <w:sz w:val="20"/>
          <w:szCs w:val="20"/>
        </w:rPr>
        <w:t>ali roke, določene za odpravo določenih pomanjkljivosti v dogovorjenem oz. sporazumno podaljšanem roku, je dolžan plačati kazen v višini 0,05% od pogodbene vrednosti del brez DDV za vsak dan prekoračenega roka, razen v primeru višje sile. Skupni znesek pogodbene kazni ne sme presegati 10</w:t>
      </w:r>
      <w:r w:rsidR="00D06298">
        <w:rPr>
          <w:rFonts w:ascii="Arial" w:eastAsia="Calibri" w:hAnsi="Arial" w:cs="Arial"/>
          <w:sz w:val="20"/>
          <w:szCs w:val="20"/>
        </w:rPr>
        <w:t xml:space="preserve"> </w:t>
      </w:r>
      <w:r w:rsidRPr="00C15803">
        <w:rPr>
          <w:rFonts w:ascii="Arial" w:eastAsia="Calibri" w:hAnsi="Arial" w:cs="Arial"/>
          <w:sz w:val="20"/>
          <w:szCs w:val="20"/>
        </w:rPr>
        <w:t xml:space="preserve">% od vrednosti pogodbenih del brez DDV. </w:t>
      </w:r>
    </w:p>
    <w:p w14:paraId="43B7699B" w14:textId="77777777" w:rsidR="00C15803" w:rsidRPr="00C15803" w:rsidRDefault="00C15803" w:rsidP="00C15803">
      <w:pPr>
        <w:spacing w:line="260" w:lineRule="atLeast"/>
        <w:jc w:val="both"/>
        <w:rPr>
          <w:rFonts w:ascii="Arial" w:eastAsia="Calibri" w:hAnsi="Arial" w:cs="Arial"/>
          <w:sz w:val="20"/>
          <w:szCs w:val="20"/>
        </w:rPr>
      </w:pPr>
    </w:p>
    <w:p w14:paraId="6E5B4116" w14:textId="34FA02A8" w:rsidR="00C15803" w:rsidRPr="00C15803" w:rsidRDefault="00C15803" w:rsidP="00C15803">
      <w:pPr>
        <w:spacing w:line="260" w:lineRule="atLeast"/>
        <w:jc w:val="both"/>
        <w:rPr>
          <w:rFonts w:ascii="Arial" w:eastAsia="Calibri" w:hAnsi="Arial" w:cs="Arial"/>
          <w:sz w:val="20"/>
          <w:szCs w:val="20"/>
        </w:rPr>
      </w:pPr>
      <w:r w:rsidRPr="00C15803">
        <w:rPr>
          <w:rFonts w:ascii="Arial" w:eastAsia="Calibri" w:hAnsi="Arial" w:cs="Arial"/>
          <w:sz w:val="20"/>
          <w:szCs w:val="20"/>
        </w:rPr>
        <w:t>Izvajalec ne odgovarja za zamudo, ki je posledica neizpolnitve katere</w:t>
      </w:r>
      <w:r w:rsidR="003E78AA">
        <w:rPr>
          <w:rFonts w:ascii="Arial" w:eastAsia="Calibri" w:hAnsi="Arial" w:cs="Arial"/>
          <w:sz w:val="20"/>
          <w:szCs w:val="20"/>
        </w:rPr>
        <w:t xml:space="preserve"> </w:t>
      </w:r>
      <w:r w:rsidRPr="00C15803">
        <w:rPr>
          <w:rFonts w:ascii="Arial" w:eastAsia="Calibri" w:hAnsi="Arial" w:cs="Arial"/>
          <w:sz w:val="20"/>
          <w:szCs w:val="20"/>
        </w:rPr>
        <w:t>koli pogodbene obveznosti s strani naročnika.</w:t>
      </w:r>
    </w:p>
    <w:p w14:paraId="3DDCEAC5" w14:textId="77777777" w:rsidR="00C15803" w:rsidRPr="00C15803" w:rsidRDefault="00C15803" w:rsidP="00C15803">
      <w:pPr>
        <w:spacing w:line="260" w:lineRule="atLeast"/>
        <w:jc w:val="both"/>
        <w:rPr>
          <w:rFonts w:ascii="Arial" w:eastAsia="Calibri" w:hAnsi="Arial" w:cs="Arial"/>
          <w:sz w:val="20"/>
          <w:szCs w:val="20"/>
        </w:rPr>
      </w:pPr>
    </w:p>
    <w:p w14:paraId="5F27521E" w14:textId="32F09563" w:rsidR="00C15803" w:rsidRPr="00C15803" w:rsidRDefault="00C15803" w:rsidP="00C15803">
      <w:pPr>
        <w:spacing w:line="260" w:lineRule="atLeast"/>
        <w:jc w:val="both"/>
        <w:rPr>
          <w:rFonts w:ascii="Arial" w:eastAsia="Calibri" w:hAnsi="Arial" w:cs="Arial"/>
          <w:sz w:val="20"/>
          <w:szCs w:val="20"/>
        </w:rPr>
      </w:pPr>
      <w:r w:rsidRPr="00C15803">
        <w:rPr>
          <w:rFonts w:ascii="Arial" w:eastAsia="Calibri" w:hAnsi="Arial" w:cs="Arial"/>
          <w:sz w:val="20"/>
          <w:szCs w:val="20"/>
        </w:rPr>
        <w:t>Če izvajalec zamuja z izvajanjem storitev toliko, da bi lahko naročniku nastala škoda ali da bi izvedba izgubila pomen, lahko naročnik nadomestno storitev naroči pri drugem izvajalcu na stroške izvajalca te pogodbe, lahko pa zahteva povrnitev dejanske škode</w:t>
      </w:r>
      <w:r w:rsidR="00D06298">
        <w:rPr>
          <w:rFonts w:ascii="Arial" w:eastAsia="Calibri" w:hAnsi="Arial" w:cs="Arial"/>
          <w:sz w:val="20"/>
          <w:szCs w:val="20"/>
        </w:rPr>
        <w:t>,</w:t>
      </w:r>
      <w:r w:rsidRPr="00C15803">
        <w:rPr>
          <w:rFonts w:ascii="Arial" w:eastAsia="Calibri" w:hAnsi="Arial" w:cs="Arial"/>
          <w:sz w:val="20"/>
          <w:szCs w:val="20"/>
        </w:rPr>
        <w:t xml:space="preserve"> ali razdre pogodbo.</w:t>
      </w:r>
    </w:p>
    <w:p w14:paraId="02863ED7" w14:textId="77777777" w:rsidR="00C15803" w:rsidRPr="00C15803" w:rsidRDefault="00C15803" w:rsidP="00C15803">
      <w:pPr>
        <w:spacing w:line="260" w:lineRule="atLeast"/>
        <w:jc w:val="both"/>
        <w:rPr>
          <w:rFonts w:ascii="Arial" w:eastAsia="Calibri" w:hAnsi="Arial" w:cs="Arial"/>
          <w:sz w:val="20"/>
          <w:szCs w:val="20"/>
        </w:rPr>
      </w:pPr>
    </w:p>
    <w:p w14:paraId="73256DD5" w14:textId="77777777" w:rsidR="00C15803" w:rsidRPr="00C15803" w:rsidRDefault="00C15803" w:rsidP="00C15803">
      <w:pPr>
        <w:spacing w:line="260" w:lineRule="atLeast"/>
        <w:jc w:val="both"/>
        <w:rPr>
          <w:rFonts w:ascii="Arial" w:eastAsia="Calibri" w:hAnsi="Arial" w:cs="Arial"/>
          <w:sz w:val="20"/>
          <w:szCs w:val="20"/>
        </w:rPr>
      </w:pPr>
      <w:r w:rsidRPr="00C15803">
        <w:rPr>
          <w:rFonts w:ascii="Arial" w:eastAsia="Calibri" w:hAnsi="Arial" w:cs="Arial"/>
          <w:sz w:val="20"/>
          <w:szCs w:val="20"/>
        </w:rPr>
        <w:t>Če bi pogodbena kazen presegla mejo, ki je v tej pogodbi določena kot največja vrednost pogodbene kazni, lahko naročnik zahteva povrnitev dejanske škode in razdre pogodbo.</w:t>
      </w:r>
    </w:p>
    <w:p w14:paraId="7DF37944" w14:textId="77777777" w:rsidR="00C15803" w:rsidRPr="00C15803" w:rsidRDefault="00C15803" w:rsidP="00C15803">
      <w:pPr>
        <w:spacing w:line="260" w:lineRule="atLeast"/>
        <w:jc w:val="both"/>
        <w:rPr>
          <w:rFonts w:ascii="Arial" w:eastAsia="Calibri" w:hAnsi="Arial" w:cs="Arial"/>
          <w:sz w:val="20"/>
          <w:szCs w:val="20"/>
        </w:rPr>
      </w:pPr>
    </w:p>
    <w:p w14:paraId="00802469" w14:textId="744EF267" w:rsidR="00C15803" w:rsidRPr="00C15803" w:rsidRDefault="00C15803" w:rsidP="00C15803">
      <w:pPr>
        <w:spacing w:line="260" w:lineRule="atLeast"/>
        <w:jc w:val="both"/>
        <w:rPr>
          <w:rFonts w:ascii="Arial" w:eastAsia="Calibri" w:hAnsi="Arial" w:cs="Arial"/>
          <w:sz w:val="20"/>
          <w:szCs w:val="20"/>
        </w:rPr>
      </w:pPr>
      <w:r w:rsidRPr="00C15803">
        <w:rPr>
          <w:rFonts w:ascii="Arial" w:eastAsia="Calibri" w:hAnsi="Arial" w:cs="Arial"/>
          <w:sz w:val="20"/>
          <w:szCs w:val="20"/>
        </w:rPr>
        <w:t>Ta ukrep lahko naročnik uveljavlja po opominu, po katerem izvajalec ne popravi zamude v roku, ki bi ga naročnik lahko prenesel brez neugodnih posledic. Opomin mora biti izvajalcu poslan pisno ali</w:t>
      </w:r>
      <w:r w:rsidR="003E78AA">
        <w:rPr>
          <w:rFonts w:ascii="Arial" w:eastAsia="Calibri" w:hAnsi="Arial" w:cs="Arial"/>
          <w:sz w:val="20"/>
          <w:szCs w:val="20"/>
        </w:rPr>
        <w:t xml:space="preserve"> po</w:t>
      </w:r>
      <w:r w:rsidRPr="00C15803">
        <w:rPr>
          <w:rFonts w:ascii="Arial" w:eastAsia="Calibri" w:hAnsi="Arial" w:cs="Arial"/>
          <w:sz w:val="20"/>
          <w:szCs w:val="20"/>
        </w:rPr>
        <w:t xml:space="preserve"> elektronski pošti. Kritje za nadomestno storitev se obračuna pri naslednjem izplačilu izvajalcu. </w:t>
      </w:r>
    </w:p>
    <w:p w14:paraId="4F01899D" w14:textId="77777777" w:rsidR="00C15803" w:rsidRPr="00C15803" w:rsidRDefault="00C15803" w:rsidP="00C15803">
      <w:pPr>
        <w:spacing w:line="260" w:lineRule="atLeast"/>
        <w:jc w:val="both"/>
        <w:rPr>
          <w:rFonts w:ascii="Arial" w:eastAsia="Calibri" w:hAnsi="Arial" w:cs="Arial"/>
          <w:sz w:val="20"/>
          <w:szCs w:val="20"/>
        </w:rPr>
      </w:pPr>
    </w:p>
    <w:p w14:paraId="09093218" w14:textId="77777777" w:rsidR="00C15803" w:rsidRPr="00C15803" w:rsidRDefault="00C15803" w:rsidP="00C15803">
      <w:pPr>
        <w:spacing w:line="260" w:lineRule="atLeast"/>
        <w:jc w:val="both"/>
        <w:rPr>
          <w:rFonts w:ascii="Arial" w:eastAsia="Calibri" w:hAnsi="Arial" w:cs="Arial"/>
          <w:b/>
          <w:sz w:val="20"/>
          <w:szCs w:val="20"/>
        </w:rPr>
      </w:pPr>
      <w:r w:rsidRPr="00C15803">
        <w:rPr>
          <w:rFonts w:ascii="Arial" w:eastAsia="Calibri" w:hAnsi="Arial" w:cs="Arial"/>
          <w:b/>
          <w:sz w:val="20"/>
          <w:szCs w:val="20"/>
        </w:rPr>
        <w:t>XII. ZAVAROVANJE ZA DOBRO IZVEDBO POGODBENIH OBVEZNOSTI</w:t>
      </w:r>
    </w:p>
    <w:p w14:paraId="40D36A6E" w14:textId="77777777" w:rsidR="00C15803" w:rsidRPr="00C15803" w:rsidRDefault="00C15803" w:rsidP="00C15803">
      <w:pPr>
        <w:spacing w:line="260" w:lineRule="atLeast"/>
        <w:jc w:val="both"/>
        <w:rPr>
          <w:rFonts w:ascii="Arial" w:eastAsia="Calibri" w:hAnsi="Arial" w:cs="Arial"/>
          <w:b/>
          <w:sz w:val="20"/>
          <w:szCs w:val="20"/>
        </w:rPr>
      </w:pPr>
    </w:p>
    <w:p w14:paraId="09A6E225" w14:textId="77777777" w:rsidR="00C15803" w:rsidRPr="00C15803" w:rsidRDefault="00C15803" w:rsidP="00C15803">
      <w:pPr>
        <w:spacing w:line="260" w:lineRule="atLeast"/>
        <w:jc w:val="center"/>
        <w:rPr>
          <w:rFonts w:ascii="Arial" w:eastAsia="Calibri" w:hAnsi="Arial" w:cs="Arial"/>
          <w:sz w:val="20"/>
          <w:szCs w:val="20"/>
        </w:rPr>
      </w:pPr>
      <w:r w:rsidRPr="00C15803">
        <w:rPr>
          <w:rFonts w:ascii="Arial" w:eastAsia="Calibri" w:hAnsi="Arial" w:cs="Arial"/>
          <w:sz w:val="20"/>
          <w:szCs w:val="20"/>
        </w:rPr>
        <w:t>14. člen</w:t>
      </w:r>
    </w:p>
    <w:p w14:paraId="623E534C" w14:textId="77777777" w:rsidR="00C15803" w:rsidRPr="00C15803" w:rsidRDefault="00C15803" w:rsidP="00C15803">
      <w:pPr>
        <w:spacing w:line="260" w:lineRule="atLeast"/>
        <w:jc w:val="both"/>
        <w:rPr>
          <w:rFonts w:ascii="Arial" w:eastAsia="Calibri" w:hAnsi="Arial" w:cs="Arial"/>
          <w:sz w:val="20"/>
          <w:szCs w:val="20"/>
        </w:rPr>
      </w:pPr>
    </w:p>
    <w:p w14:paraId="0FE2C7E3" w14:textId="52C24D99" w:rsidR="0031580C" w:rsidRDefault="00C15803" w:rsidP="00C15803">
      <w:pPr>
        <w:spacing w:line="260" w:lineRule="atLeast"/>
        <w:jc w:val="both"/>
        <w:rPr>
          <w:rFonts w:ascii="Arial" w:hAnsi="Arial" w:cs="Arial"/>
          <w:sz w:val="20"/>
          <w:szCs w:val="20"/>
        </w:rPr>
      </w:pPr>
      <w:r w:rsidRPr="00C15803">
        <w:rPr>
          <w:rFonts w:ascii="Arial" w:hAnsi="Arial" w:cs="Arial"/>
          <w:sz w:val="20"/>
          <w:szCs w:val="20"/>
        </w:rPr>
        <w:t xml:space="preserve">S to pogodbo je dogovorjeno zavarovanje za dobro izvedbo pogodbenih obveznosti, zato mora izvajalec najkasneje v </w:t>
      </w:r>
      <w:r w:rsidR="0031580C">
        <w:rPr>
          <w:rFonts w:ascii="Arial" w:hAnsi="Arial" w:cs="Arial"/>
          <w:sz w:val="20"/>
          <w:szCs w:val="20"/>
        </w:rPr>
        <w:t>roku 7</w:t>
      </w:r>
      <w:r w:rsidRPr="00C15803">
        <w:rPr>
          <w:rFonts w:ascii="Arial" w:hAnsi="Arial" w:cs="Arial"/>
          <w:sz w:val="20"/>
          <w:szCs w:val="20"/>
        </w:rPr>
        <w:t xml:space="preserve"> delovnih dneh od podpisa pogodbe s strani obeh pogodbenih strank</w:t>
      </w:r>
      <w:r w:rsidR="0031580C">
        <w:rPr>
          <w:rFonts w:ascii="Arial" w:hAnsi="Arial" w:cs="Arial"/>
          <w:sz w:val="20"/>
          <w:szCs w:val="20"/>
        </w:rPr>
        <w:t>,</w:t>
      </w:r>
      <w:r w:rsidRPr="00C15803">
        <w:rPr>
          <w:rFonts w:ascii="Arial" w:hAnsi="Arial" w:cs="Arial"/>
          <w:sz w:val="20"/>
          <w:szCs w:val="20"/>
        </w:rPr>
        <w:t xml:space="preserve"> kot pogoj za veljavnost pogodbe</w:t>
      </w:r>
      <w:r w:rsidR="0031580C">
        <w:rPr>
          <w:rFonts w:ascii="Arial" w:hAnsi="Arial" w:cs="Arial"/>
          <w:sz w:val="20"/>
          <w:szCs w:val="20"/>
        </w:rPr>
        <w:t>,</w:t>
      </w:r>
      <w:r w:rsidRPr="00C15803">
        <w:rPr>
          <w:rFonts w:ascii="Arial" w:hAnsi="Arial" w:cs="Arial"/>
          <w:sz w:val="20"/>
          <w:szCs w:val="20"/>
        </w:rPr>
        <w:t xml:space="preserve"> naročniku izročiti </w:t>
      </w:r>
      <w:r w:rsidR="0031580C">
        <w:rPr>
          <w:rFonts w:ascii="Arial" w:hAnsi="Arial" w:cs="Arial"/>
          <w:sz w:val="20"/>
          <w:szCs w:val="20"/>
        </w:rPr>
        <w:t>zavarovanje</w:t>
      </w:r>
      <w:r w:rsidRPr="00C15803">
        <w:rPr>
          <w:rFonts w:ascii="Arial" w:hAnsi="Arial" w:cs="Arial"/>
          <w:sz w:val="20"/>
          <w:szCs w:val="20"/>
        </w:rPr>
        <w:t xml:space="preserve"> za dobro izvedbo pogodbenih obveznosti v</w:t>
      </w:r>
      <w:r w:rsidR="0031580C" w:rsidRPr="0031580C">
        <w:t xml:space="preserve"> </w:t>
      </w:r>
      <w:r w:rsidR="0031580C" w:rsidRPr="0031580C">
        <w:rPr>
          <w:rFonts w:ascii="Arial" w:hAnsi="Arial" w:cs="Arial"/>
          <w:sz w:val="20"/>
          <w:szCs w:val="20"/>
        </w:rPr>
        <w:t>višini 8 % skupne pogodbene vrednosti z DDV</w:t>
      </w:r>
      <w:r w:rsidR="0031580C">
        <w:rPr>
          <w:rFonts w:ascii="Arial" w:hAnsi="Arial" w:cs="Arial"/>
          <w:sz w:val="20"/>
          <w:szCs w:val="20"/>
        </w:rPr>
        <w:t>.</w:t>
      </w:r>
      <w:r w:rsidRPr="00C15803">
        <w:rPr>
          <w:rFonts w:ascii="Arial" w:hAnsi="Arial" w:cs="Arial"/>
          <w:sz w:val="20"/>
          <w:szCs w:val="20"/>
        </w:rPr>
        <w:t xml:space="preserve"> </w:t>
      </w:r>
      <w:r w:rsidR="0031580C" w:rsidRPr="0031580C">
        <w:rPr>
          <w:rFonts w:ascii="Arial" w:hAnsi="Arial" w:cs="Arial"/>
          <w:sz w:val="20"/>
          <w:szCs w:val="20"/>
        </w:rPr>
        <w:t>Veljavnost zavarovanja mora biti vsaj 30 dni daljša od končnega roka izvedbe pogodbenih del.</w:t>
      </w:r>
      <w:r w:rsidR="0031580C">
        <w:rPr>
          <w:rFonts w:ascii="Arial" w:hAnsi="Arial" w:cs="Arial"/>
          <w:sz w:val="20"/>
          <w:szCs w:val="20"/>
        </w:rPr>
        <w:t xml:space="preserve"> </w:t>
      </w:r>
    </w:p>
    <w:p w14:paraId="52C3D605" w14:textId="77777777" w:rsidR="0031580C" w:rsidRDefault="0031580C" w:rsidP="00C15803">
      <w:pPr>
        <w:spacing w:line="260" w:lineRule="atLeast"/>
        <w:jc w:val="both"/>
        <w:rPr>
          <w:rFonts w:ascii="Arial" w:hAnsi="Arial" w:cs="Arial"/>
          <w:sz w:val="20"/>
          <w:szCs w:val="20"/>
        </w:rPr>
      </w:pPr>
    </w:p>
    <w:p w14:paraId="63273540" w14:textId="77777777" w:rsidR="0031580C" w:rsidRPr="0031580C" w:rsidRDefault="0031580C" w:rsidP="0031580C">
      <w:pPr>
        <w:spacing w:line="260" w:lineRule="atLeast"/>
        <w:jc w:val="both"/>
        <w:rPr>
          <w:rFonts w:ascii="Arial" w:hAnsi="Arial" w:cs="Arial"/>
          <w:sz w:val="20"/>
          <w:szCs w:val="20"/>
        </w:rPr>
      </w:pPr>
      <w:r w:rsidRPr="0031580C">
        <w:rPr>
          <w:rFonts w:ascii="Arial" w:hAnsi="Arial" w:cs="Arial"/>
          <w:sz w:val="20"/>
          <w:szCs w:val="20"/>
        </w:rPr>
        <w:t>Zavarovanje za dobro izvedbo pogodbenih obveznosti mora biti izdano s strani:</w:t>
      </w:r>
    </w:p>
    <w:p w14:paraId="7232C498" w14:textId="77777777" w:rsidR="0031580C" w:rsidRPr="0031580C" w:rsidRDefault="0031580C" w:rsidP="0031580C">
      <w:pPr>
        <w:spacing w:line="260" w:lineRule="atLeast"/>
        <w:jc w:val="both"/>
        <w:rPr>
          <w:rFonts w:ascii="Arial" w:hAnsi="Arial" w:cs="Arial"/>
          <w:sz w:val="20"/>
          <w:szCs w:val="20"/>
        </w:rPr>
      </w:pPr>
      <w:r w:rsidRPr="0031580C">
        <w:rPr>
          <w:rFonts w:ascii="Arial" w:hAnsi="Arial" w:cs="Arial"/>
          <w:sz w:val="20"/>
          <w:szCs w:val="20"/>
        </w:rPr>
        <w:t>- banke oziroma zavarovalnice v državi naročnika ali</w:t>
      </w:r>
    </w:p>
    <w:p w14:paraId="20ACEE16" w14:textId="77777777" w:rsidR="0031580C" w:rsidRPr="0031580C" w:rsidRDefault="0031580C" w:rsidP="0031580C">
      <w:pPr>
        <w:spacing w:line="260" w:lineRule="atLeast"/>
        <w:jc w:val="both"/>
        <w:rPr>
          <w:rFonts w:ascii="Arial" w:hAnsi="Arial" w:cs="Arial"/>
          <w:sz w:val="20"/>
          <w:szCs w:val="20"/>
        </w:rPr>
      </w:pPr>
      <w:r w:rsidRPr="0031580C">
        <w:rPr>
          <w:rFonts w:ascii="Arial" w:hAnsi="Arial" w:cs="Arial"/>
          <w:sz w:val="20"/>
          <w:szCs w:val="20"/>
        </w:rPr>
        <w:t>- tuje banke oziroma zavarovalnice preko korespondenčne banke oziroma zavarovalnice v državi naročnika.</w:t>
      </w:r>
    </w:p>
    <w:p w14:paraId="25368701" w14:textId="77777777" w:rsidR="0031580C" w:rsidRPr="0031580C" w:rsidRDefault="0031580C" w:rsidP="0031580C">
      <w:pPr>
        <w:spacing w:line="260" w:lineRule="atLeast"/>
        <w:jc w:val="both"/>
        <w:rPr>
          <w:rFonts w:ascii="Arial" w:hAnsi="Arial" w:cs="Arial"/>
          <w:sz w:val="20"/>
          <w:szCs w:val="20"/>
        </w:rPr>
      </w:pPr>
    </w:p>
    <w:p w14:paraId="37E5F001" w14:textId="77777777" w:rsidR="0031580C" w:rsidRPr="0031580C" w:rsidRDefault="0031580C" w:rsidP="0031580C">
      <w:pPr>
        <w:spacing w:line="260" w:lineRule="atLeast"/>
        <w:jc w:val="both"/>
        <w:rPr>
          <w:rFonts w:ascii="Arial" w:hAnsi="Arial" w:cs="Arial"/>
          <w:sz w:val="20"/>
          <w:szCs w:val="20"/>
        </w:rPr>
      </w:pPr>
      <w:r w:rsidRPr="0031580C">
        <w:rPr>
          <w:rFonts w:ascii="Arial" w:hAnsi="Arial" w:cs="Arial"/>
          <w:sz w:val="20"/>
          <w:szCs w:val="20"/>
        </w:rPr>
        <w:t>Če izbrani ponudnik ne bo izpolnil obveze iz predhodnih dveh odstavkov, bo naročnik unovčil zavarovanje za resnost ponudbe.</w:t>
      </w:r>
    </w:p>
    <w:p w14:paraId="0B352A83" w14:textId="77777777" w:rsidR="0031580C" w:rsidRPr="0031580C" w:rsidRDefault="0031580C" w:rsidP="0031580C">
      <w:pPr>
        <w:spacing w:line="260" w:lineRule="atLeast"/>
        <w:jc w:val="both"/>
        <w:rPr>
          <w:rFonts w:ascii="Arial" w:hAnsi="Arial" w:cs="Arial"/>
          <w:sz w:val="20"/>
          <w:szCs w:val="20"/>
        </w:rPr>
      </w:pPr>
    </w:p>
    <w:p w14:paraId="11AC9665" w14:textId="77777777" w:rsidR="0031580C" w:rsidRPr="0031580C" w:rsidRDefault="0031580C" w:rsidP="0031580C">
      <w:pPr>
        <w:spacing w:line="260" w:lineRule="atLeast"/>
        <w:jc w:val="both"/>
        <w:rPr>
          <w:rFonts w:ascii="Arial" w:hAnsi="Arial" w:cs="Arial"/>
          <w:sz w:val="20"/>
          <w:szCs w:val="20"/>
        </w:rPr>
      </w:pPr>
      <w:r w:rsidRPr="0031580C">
        <w:rPr>
          <w:rFonts w:ascii="Arial" w:hAnsi="Arial" w:cs="Arial"/>
          <w:sz w:val="20"/>
          <w:szCs w:val="20"/>
        </w:rPr>
        <w:t>V primeru skupne ponudbe lahko zavarovanje za dobro izvedbo pogodbenih obveznosti predloži eden izmed partnerjev.</w:t>
      </w:r>
    </w:p>
    <w:p w14:paraId="25125A03" w14:textId="77777777" w:rsidR="0031580C" w:rsidRPr="0031580C" w:rsidRDefault="0031580C" w:rsidP="0031580C">
      <w:pPr>
        <w:spacing w:line="260" w:lineRule="atLeast"/>
        <w:jc w:val="both"/>
        <w:rPr>
          <w:rFonts w:ascii="Arial" w:hAnsi="Arial" w:cs="Arial"/>
          <w:sz w:val="20"/>
          <w:szCs w:val="20"/>
        </w:rPr>
      </w:pPr>
    </w:p>
    <w:p w14:paraId="219BC813" w14:textId="77777777" w:rsidR="0031580C" w:rsidRPr="0031580C" w:rsidRDefault="0031580C" w:rsidP="0031580C">
      <w:pPr>
        <w:spacing w:line="260" w:lineRule="atLeast"/>
        <w:jc w:val="both"/>
        <w:rPr>
          <w:rFonts w:ascii="Arial" w:hAnsi="Arial" w:cs="Arial"/>
          <w:sz w:val="20"/>
          <w:szCs w:val="20"/>
        </w:rPr>
      </w:pPr>
      <w:r w:rsidRPr="0031580C">
        <w:rPr>
          <w:rFonts w:ascii="Arial" w:hAnsi="Arial" w:cs="Arial"/>
          <w:sz w:val="20"/>
          <w:szCs w:val="20"/>
        </w:rPr>
        <w:t xml:space="preserve">Naročnik lahko unovči zavarovanje za dobro izvedbo pogodbenih obveznosti pod naslednjimi pogoji: </w:t>
      </w:r>
    </w:p>
    <w:p w14:paraId="70574276" w14:textId="77777777" w:rsidR="0031580C" w:rsidRPr="0031580C" w:rsidRDefault="0031580C" w:rsidP="0031580C">
      <w:pPr>
        <w:spacing w:line="260" w:lineRule="atLeast"/>
        <w:jc w:val="both"/>
        <w:rPr>
          <w:rFonts w:ascii="Arial" w:hAnsi="Arial" w:cs="Arial"/>
          <w:sz w:val="20"/>
          <w:szCs w:val="20"/>
        </w:rPr>
      </w:pPr>
      <w:r w:rsidRPr="0031580C">
        <w:rPr>
          <w:rFonts w:ascii="Arial" w:hAnsi="Arial" w:cs="Arial"/>
          <w:sz w:val="20"/>
          <w:szCs w:val="20"/>
        </w:rPr>
        <w:t>•</w:t>
      </w:r>
      <w:r w:rsidRPr="0031580C">
        <w:rPr>
          <w:rFonts w:ascii="Arial" w:hAnsi="Arial" w:cs="Arial"/>
          <w:sz w:val="20"/>
          <w:szCs w:val="20"/>
        </w:rPr>
        <w:tab/>
        <w:t>če se bo izkazalo, da storitve ne opravlja v skladu s pogodbo, zahtevami razpisne dokumentacije ali tehničnimi specifikacijami;</w:t>
      </w:r>
    </w:p>
    <w:p w14:paraId="5E9DA698" w14:textId="77777777" w:rsidR="0031580C" w:rsidRPr="0031580C" w:rsidRDefault="0031580C" w:rsidP="0031580C">
      <w:pPr>
        <w:spacing w:line="260" w:lineRule="atLeast"/>
        <w:jc w:val="both"/>
        <w:rPr>
          <w:rFonts w:ascii="Arial" w:hAnsi="Arial" w:cs="Arial"/>
          <w:sz w:val="20"/>
          <w:szCs w:val="20"/>
        </w:rPr>
      </w:pPr>
      <w:r w:rsidRPr="0031580C">
        <w:rPr>
          <w:rFonts w:ascii="Arial" w:hAnsi="Arial" w:cs="Arial"/>
          <w:sz w:val="20"/>
          <w:szCs w:val="20"/>
        </w:rPr>
        <w:t>•</w:t>
      </w:r>
      <w:r w:rsidRPr="0031580C">
        <w:rPr>
          <w:rFonts w:ascii="Arial" w:hAnsi="Arial" w:cs="Arial"/>
          <w:sz w:val="20"/>
          <w:szCs w:val="20"/>
        </w:rPr>
        <w:tab/>
        <w:t>če bo naročnik pogodbo razdrl zaradi kršitev na strani izvajalca;</w:t>
      </w:r>
    </w:p>
    <w:p w14:paraId="610D0DA0" w14:textId="77777777" w:rsidR="0031580C" w:rsidRPr="0031580C" w:rsidRDefault="0031580C" w:rsidP="0031580C">
      <w:pPr>
        <w:spacing w:line="260" w:lineRule="atLeast"/>
        <w:jc w:val="both"/>
        <w:rPr>
          <w:rFonts w:ascii="Arial" w:hAnsi="Arial" w:cs="Arial"/>
          <w:sz w:val="20"/>
          <w:szCs w:val="20"/>
        </w:rPr>
      </w:pPr>
      <w:r w:rsidRPr="0031580C">
        <w:rPr>
          <w:rFonts w:ascii="Arial" w:hAnsi="Arial" w:cs="Arial"/>
          <w:sz w:val="20"/>
          <w:szCs w:val="20"/>
        </w:rPr>
        <w:t>•</w:t>
      </w:r>
      <w:r w:rsidRPr="0031580C">
        <w:rPr>
          <w:rFonts w:ascii="Arial" w:hAnsi="Arial" w:cs="Arial"/>
          <w:sz w:val="20"/>
          <w:szCs w:val="20"/>
        </w:rPr>
        <w:tab/>
        <w:t>če bo naročnik razdrl pogodbo zaradi zamude;</w:t>
      </w:r>
    </w:p>
    <w:p w14:paraId="4A958C28" w14:textId="4CD0AF5B" w:rsidR="0031580C" w:rsidRDefault="0031580C" w:rsidP="0031580C">
      <w:pPr>
        <w:spacing w:line="260" w:lineRule="atLeast"/>
        <w:jc w:val="both"/>
        <w:rPr>
          <w:rFonts w:ascii="Arial" w:hAnsi="Arial" w:cs="Arial"/>
          <w:sz w:val="20"/>
          <w:szCs w:val="20"/>
        </w:rPr>
      </w:pPr>
      <w:r w:rsidRPr="0031580C">
        <w:rPr>
          <w:rFonts w:ascii="Arial" w:hAnsi="Arial" w:cs="Arial"/>
          <w:sz w:val="20"/>
          <w:szCs w:val="20"/>
        </w:rPr>
        <w:t>•</w:t>
      </w:r>
      <w:r w:rsidRPr="0031580C">
        <w:rPr>
          <w:rFonts w:ascii="Arial" w:hAnsi="Arial" w:cs="Arial"/>
          <w:sz w:val="20"/>
          <w:szCs w:val="20"/>
        </w:rPr>
        <w:tab/>
        <w:t>če bo izvajalec kršil zaupnost podatkov in poslovne skrivnosti.</w:t>
      </w:r>
    </w:p>
    <w:p w14:paraId="5ECFE267" w14:textId="77777777" w:rsidR="0031580C" w:rsidRDefault="0031580C" w:rsidP="0031580C">
      <w:pPr>
        <w:spacing w:line="260" w:lineRule="atLeast"/>
        <w:jc w:val="both"/>
        <w:rPr>
          <w:rFonts w:ascii="Arial" w:hAnsi="Arial" w:cs="Arial"/>
          <w:sz w:val="20"/>
          <w:szCs w:val="20"/>
        </w:rPr>
      </w:pPr>
    </w:p>
    <w:p w14:paraId="4C13FD35" w14:textId="5A5A8C94" w:rsidR="0031580C" w:rsidRPr="0031580C" w:rsidRDefault="0031580C" w:rsidP="0031580C">
      <w:pPr>
        <w:spacing w:line="260" w:lineRule="atLeast"/>
        <w:jc w:val="both"/>
        <w:rPr>
          <w:rFonts w:ascii="Arial" w:hAnsi="Arial" w:cs="Arial"/>
          <w:sz w:val="20"/>
          <w:szCs w:val="20"/>
        </w:rPr>
      </w:pPr>
      <w:r w:rsidRPr="0031580C">
        <w:rPr>
          <w:rFonts w:ascii="Arial" w:hAnsi="Arial" w:cs="Arial"/>
          <w:sz w:val="20"/>
          <w:szCs w:val="20"/>
        </w:rPr>
        <w:t xml:space="preserve">Naročnik lahko zavarovanje za dobro izvedbo pogodbenih obveznosti uveljavi brez predhodnega opomina, mora pa izvajalca o tem, da ga je uveljavil, obvestiti elektronsko ali pisno po pošti, najkasneje tri dni po dnevu, ko ga je predložil v izplačilo. V primeru, da bo naročnik unovčil zavarovanje za dobro izvedbo pogodbenih obveznosti, je izvajalec nemudoma, najkasneje pa v roku 7 delovnih dni dolžan naročniku dostaviti novo in vsebinsko enako  zavarovanje za dobro izvedbo pogodbenih obveznosti . V primeru kršitve te določbe lahko naročnik odstopi od pogodbe in zahteva povrnitev vse škode, ki mu je </w:t>
      </w:r>
      <w:r w:rsidRPr="0031580C">
        <w:rPr>
          <w:rFonts w:ascii="Arial" w:hAnsi="Arial" w:cs="Arial"/>
          <w:sz w:val="20"/>
          <w:szCs w:val="20"/>
        </w:rPr>
        <w:lastRenderedPageBreak/>
        <w:t>s tem nastala. Tudi sama unovčitev zavarovanja za dobro izvedbo pogodbenih obveznosti je po presoji naročnika lahko razlog za odstop od pogodbe.</w:t>
      </w:r>
    </w:p>
    <w:p w14:paraId="35E5A51C" w14:textId="77777777" w:rsidR="0031580C" w:rsidRDefault="0031580C" w:rsidP="0031580C">
      <w:pPr>
        <w:spacing w:line="260" w:lineRule="atLeast"/>
        <w:jc w:val="both"/>
        <w:rPr>
          <w:rFonts w:ascii="Arial" w:hAnsi="Arial" w:cs="Arial"/>
          <w:sz w:val="20"/>
          <w:szCs w:val="20"/>
        </w:rPr>
      </w:pPr>
    </w:p>
    <w:p w14:paraId="2948684F" w14:textId="6FA97A56" w:rsidR="00301369" w:rsidRDefault="00301369" w:rsidP="0031580C">
      <w:pPr>
        <w:spacing w:line="260" w:lineRule="atLeast"/>
        <w:jc w:val="both"/>
        <w:rPr>
          <w:rFonts w:ascii="Arial" w:hAnsi="Arial" w:cs="Arial"/>
          <w:sz w:val="20"/>
          <w:szCs w:val="20"/>
        </w:rPr>
      </w:pPr>
      <w:r w:rsidRPr="00301369">
        <w:rPr>
          <w:rFonts w:ascii="Arial" w:hAnsi="Arial" w:cs="Arial"/>
          <w:sz w:val="20"/>
          <w:szCs w:val="20"/>
        </w:rPr>
        <w:t>Če se med trajanjem izvedbe pogodbe poviša pogodbena vrednost del oziroma spremeni rok za izvedbo pogodbenih storitev, mora izvajalec v roku 7 delovnih dni od podpisa aneksa k tej pogodbi predložiti novo zavarovanje za dobro izvedbo pogodbenih obveznosti v korist naročnika v skladu s spremenjeno pogodbo.</w:t>
      </w:r>
    </w:p>
    <w:p w14:paraId="5C66AE3C" w14:textId="77777777" w:rsidR="00301369" w:rsidRPr="0031580C" w:rsidRDefault="00301369" w:rsidP="0031580C">
      <w:pPr>
        <w:spacing w:line="260" w:lineRule="atLeast"/>
        <w:jc w:val="both"/>
        <w:rPr>
          <w:rFonts w:ascii="Arial" w:hAnsi="Arial" w:cs="Arial"/>
          <w:sz w:val="20"/>
          <w:szCs w:val="20"/>
        </w:rPr>
      </w:pPr>
    </w:p>
    <w:p w14:paraId="1AD46B24" w14:textId="45FBE841" w:rsidR="0031580C" w:rsidRDefault="0031580C" w:rsidP="0031580C">
      <w:pPr>
        <w:spacing w:line="260" w:lineRule="atLeast"/>
        <w:jc w:val="both"/>
        <w:rPr>
          <w:rFonts w:ascii="Arial" w:hAnsi="Arial" w:cs="Arial"/>
          <w:sz w:val="20"/>
          <w:szCs w:val="20"/>
        </w:rPr>
      </w:pPr>
      <w:r w:rsidRPr="0031580C">
        <w:rPr>
          <w:rFonts w:ascii="Arial" w:hAnsi="Arial" w:cs="Arial"/>
          <w:sz w:val="20"/>
          <w:szCs w:val="20"/>
        </w:rPr>
        <w:t>V primeru, da je zavarovanje za dobro izvedbo pogodbenih obveznosti podpisano digitalno, mora biti digitalen podpis varen elektronski podpis, overjen s kvalificiranim potrdilom.</w:t>
      </w:r>
    </w:p>
    <w:p w14:paraId="49D9A02D" w14:textId="77777777" w:rsidR="0031580C" w:rsidRDefault="0031580C" w:rsidP="00C15803">
      <w:pPr>
        <w:spacing w:line="260" w:lineRule="atLeast"/>
        <w:jc w:val="both"/>
        <w:rPr>
          <w:rFonts w:ascii="Arial" w:hAnsi="Arial" w:cs="Arial"/>
          <w:sz w:val="20"/>
          <w:szCs w:val="20"/>
        </w:rPr>
      </w:pPr>
    </w:p>
    <w:p w14:paraId="6798BCE5" w14:textId="77777777" w:rsidR="00C15803" w:rsidRPr="00C15803" w:rsidRDefault="00C15803" w:rsidP="00C15803">
      <w:pPr>
        <w:spacing w:line="260" w:lineRule="atLeast"/>
        <w:jc w:val="both"/>
        <w:rPr>
          <w:rFonts w:ascii="Arial" w:hAnsi="Arial" w:cs="Arial"/>
          <w:sz w:val="20"/>
          <w:szCs w:val="20"/>
        </w:rPr>
      </w:pPr>
      <w:r w:rsidRPr="00C15803">
        <w:rPr>
          <w:rFonts w:ascii="Arial" w:hAnsi="Arial" w:cs="Arial"/>
          <w:sz w:val="20"/>
          <w:szCs w:val="20"/>
        </w:rPr>
        <w:t>Ob prevzemu je naročnik dolžan pregledati izvršena dela po tej pogodbi. Morebitne napake se vpišejo v zapisnik o prevzemu del, pri čemer se sporazumno določi rok za njihovo odpravo. Če izvajalec ne odpravi napak v dogovorjenem roku, jih je, po načelu dobrega gospodarja, upravičen odpraviti naročnik na račun izvajalca. Za pokritje teh stroškov bo naročnik unovčil finančno zavarovanje za dobro izvedbo pogodbenih obveznosti.</w:t>
      </w:r>
    </w:p>
    <w:p w14:paraId="20099607" w14:textId="2F6274B2" w:rsidR="0031580C" w:rsidRPr="00C15803" w:rsidRDefault="0031580C" w:rsidP="00C15803">
      <w:pPr>
        <w:spacing w:line="260" w:lineRule="atLeast"/>
        <w:jc w:val="both"/>
        <w:rPr>
          <w:rFonts w:ascii="Arial" w:hAnsi="Arial" w:cs="Arial"/>
          <w:sz w:val="20"/>
          <w:szCs w:val="20"/>
        </w:rPr>
      </w:pPr>
    </w:p>
    <w:p w14:paraId="3BD63F7A" w14:textId="77777777" w:rsidR="00C15803" w:rsidRPr="00C15803" w:rsidRDefault="00C15803" w:rsidP="00C15803">
      <w:pPr>
        <w:spacing w:line="260" w:lineRule="atLeast"/>
        <w:jc w:val="both"/>
        <w:rPr>
          <w:rFonts w:ascii="Arial" w:eastAsia="Calibri" w:hAnsi="Arial" w:cs="Arial"/>
          <w:b/>
          <w:sz w:val="20"/>
          <w:szCs w:val="20"/>
        </w:rPr>
      </w:pPr>
      <w:r w:rsidRPr="00C15803">
        <w:rPr>
          <w:rFonts w:ascii="Arial" w:eastAsia="Calibri" w:hAnsi="Arial" w:cs="Arial"/>
          <w:b/>
          <w:sz w:val="20"/>
          <w:szCs w:val="20"/>
        </w:rPr>
        <w:t>XIII. VAROVANJE OSEBNIH PODATKOV</w:t>
      </w:r>
    </w:p>
    <w:p w14:paraId="254DFF3E" w14:textId="77777777" w:rsidR="00C15803" w:rsidRPr="00C15803" w:rsidRDefault="00C15803" w:rsidP="00C15803">
      <w:pPr>
        <w:spacing w:line="260" w:lineRule="atLeast"/>
        <w:jc w:val="both"/>
        <w:rPr>
          <w:rFonts w:ascii="Arial" w:eastAsia="Calibri" w:hAnsi="Arial" w:cs="Arial"/>
          <w:b/>
          <w:sz w:val="20"/>
          <w:szCs w:val="20"/>
        </w:rPr>
      </w:pPr>
    </w:p>
    <w:p w14:paraId="3C45B1C9" w14:textId="77777777" w:rsidR="00C15803" w:rsidRPr="00C15803" w:rsidRDefault="00C15803" w:rsidP="00C15803">
      <w:pPr>
        <w:spacing w:line="260" w:lineRule="atLeast"/>
        <w:jc w:val="center"/>
        <w:rPr>
          <w:rFonts w:ascii="Arial" w:eastAsia="Calibri" w:hAnsi="Arial" w:cs="Arial"/>
          <w:sz w:val="20"/>
          <w:szCs w:val="20"/>
        </w:rPr>
      </w:pPr>
      <w:r w:rsidRPr="00C15803">
        <w:rPr>
          <w:rFonts w:ascii="Arial" w:eastAsia="Calibri" w:hAnsi="Arial" w:cs="Arial"/>
          <w:sz w:val="20"/>
          <w:szCs w:val="20"/>
        </w:rPr>
        <w:t>15. člen</w:t>
      </w:r>
    </w:p>
    <w:p w14:paraId="58C231B4" w14:textId="77777777" w:rsidR="00C15803" w:rsidRPr="00C15803" w:rsidRDefault="00C15803" w:rsidP="00C15803">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CF99D62" w14:textId="77777777" w:rsidR="00C15803" w:rsidRPr="00C15803" w:rsidRDefault="00C15803" w:rsidP="00C15803">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C15803">
        <w:rPr>
          <w:rFonts w:ascii="Arial" w:hAnsi="Arial" w:cs="Arial"/>
          <w:sz w:val="20"/>
          <w:szCs w:val="20"/>
        </w:rPr>
        <w:t xml:space="preserve">Pogodbeni stranki se zavezujeta, da bosta vse zakonsko varovane podatke (osebni in tajni podatki, poslovna skrivnost), do katerih bodo morebiti prišle z izvedbo te pogodbe, skrbno varovali, skladno z veljavno področno zakonodajo. </w:t>
      </w:r>
    </w:p>
    <w:p w14:paraId="7F178E04" w14:textId="77777777" w:rsidR="00C15803" w:rsidRPr="00C15803" w:rsidRDefault="00C15803" w:rsidP="00C15803">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45B0325A" w14:textId="77777777" w:rsidR="00C15803" w:rsidRPr="00C15803" w:rsidRDefault="00C15803" w:rsidP="00C15803">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C15803">
        <w:rPr>
          <w:rFonts w:ascii="Arial" w:hAnsi="Arial" w:cs="Arial"/>
          <w:sz w:val="20"/>
          <w:szCs w:val="20"/>
        </w:rPr>
        <w:t xml:space="preserve">Obveznost varovanja podatkov se nanaša tako na čas izvrševanja pogodbe, kot tudi na čas po tem. </w:t>
      </w:r>
    </w:p>
    <w:p w14:paraId="1E807FBF" w14:textId="77777777" w:rsidR="002D3359" w:rsidRPr="00C15803" w:rsidRDefault="002D3359" w:rsidP="00C15803">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64531B12" w14:textId="77777777" w:rsidR="00C15803" w:rsidRPr="00C15803" w:rsidRDefault="00C15803" w:rsidP="00C15803">
      <w:pPr>
        <w:spacing w:line="260" w:lineRule="atLeast"/>
        <w:jc w:val="both"/>
        <w:rPr>
          <w:rFonts w:ascii="Arial" w:eastAsia="Calibri" w:hAnsi="Arial" w:cs="Arial"/>
          <w:b/>
          <w:sz w:val="20"/>
          <w:szCs w:val="20"/>
        </w:rPr>
      </w:pPr>
      <w:r w:rsidRPr="00C15803">
        <w:rPr>
          <w:rFonts w:ascii="Arial" w:eastAsia="Calibri" w:hAnsi="Arial" w:cs="Arial"/>
          <w:b/>
          <w:sz w:val="20"/>
          <w:szCs w:val="20"/>
        </w:rPr>
        <w:t xml:space="preserve">XIV. PRAVICE INTELEKTUALNE LASTNINE  </w:t>
      </w:r>
    </w:p>
    <w:p w14:paraId="6342686A" w14:textId="77777777" w:rsidR="00C15803" w:rsidRPr="00C15803" w:rsidRDefault="00C15803" w:rsidP="00C15803">
      <w:pPr>
        <w:spacing w:line="260" w:lineRule="atLeast"/>
        <w:jc w:val="both"/>
        <w:rPr>
          <w:rFonts w:ascii="Arial" w:eastAsia="Calibri" w:hAnsi="Arial" w:cs="Arial"/>
          <w:b/>
          <w:sz w:val="20"/>
          <w:szCs w:val="20"/>
        </w:rPr>
      </w:pPr>
    </w:p>
    <w:p w14:paraId="05AC9369" w14:textId="77777777" w:rsidR="00C15803" w:rsidRPr="00C15803" w:rsidRDefault="00C15803" w:rsidP="00C15803">
      <w:pPr>
        <w:spacing w:line="260" w:lineRule="atLeast"/>
        <w:jc w:val="center"/>
        <w:rPr>
          <w:rFonts w:ascii="Arial" w:eastAsia="Calibri" w:hAnsi="Arial" w:cs="Arial"/>
          <w:sz w:val="20"/>
          <w:szCs w:val="20"/>
        </w:rPr>
      </w:pPr>
      <w:r w:rsidRPr="00C15803">
        <w:rPr>
          <w:rFonts w:ascii="Arial" w:eastAsia="Calibri" w:hAnsi="Arial" w:cs="Arial"/>
          <w:sz w:val="20"/>
          <w:szCs w:val="20"/>
        </w:rPr>
        <w:t>16. člen</w:t>
      </w:r>
    </w:p>
    <w:p w14:paraId="489FE202" w14:textId="77777777" w:rsidR="00C15803" w:rsidRPr="00C15803" w:rsidRDefault="00C15803" w:rsidP="00C15803">
      <w:pPr>
        <w:spacing w:line="260" w:lineRule="atLeast"/>
        <w:jc w:val="both"/>
        <w:rPr>
          <w:rFonts w:ascii="Arial" w:eastAsia="Calibri" w:hAnsi="Arial" w:cs="Arial"/>
          <w:sz w:val="20"/>
          <w:szCs w:val="20"/>
        </w:rPr>
      </w:pPr>
    </w:p>
    <w:p w14:paraId="38AE4FC7" w14:textId="77777777" w:rsidR="00C15803" w:rsidRPr="00C15803" w:rsidRDefault="00C15803" w:rsidP="00C15803">
      <w:pPr>
        <w:overflowPunct w:val="0"/>
        <w:autoSpaceDE w:val="0"/>
        <w:autoSpaceDN w:val="0"/>
        <w:adjustRightInd w:val="0"/>
        <w:spacing w:line="260" w:lineRule="atLeast"/>
        <w:jc w:val="both"/>
        <w:textAlignment w:val="baseline"/>
        <w:rPr>
          <w:rFonts w:ascii="Arial" w:hAnsi="Arial" w:cs="Arial"/>
          <w:sz w:val="20"/>
          <w:szCs w:val="20"/>
        </w:rPr>
      </w:pPr>
      <w:r w:rsidRPr="00C15803">
        <w:rPr>
          <w:rFonts w:ascii="Arial" w:hAnsi="Arial" w:cs="Arial"/>
          <w:sz w:val="20"/>
          <w:szCs w:val="20"/>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ter druga avtorska dela, ki so predmet te pogodbe, pridobili vse materialne avtorske pravice in druge pravice avtorjev (na takšni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12375219" w14:textId="77777777" w:rsidR="00C15803" w:rsidRPr="00C15803" w:rsidRDefault="00C15803" w:rsidP="00C15803">
      <w:pPr>
        <w:overflowPunct w:val="0"/>
        <w:autoSpaceDE w:val="0"/>
        <w:autoSpaceDN w:val="0"/>
        <w:adjustRightInd w:val="0"/>
        <w:spacing w:line="260" w:lineRule="atLeast"/>
        <w:jc w:val="both"/>
        <w:textAlignment w:val="baseline"/>
        <w:rPr>
          <w:rFonts w:ascii="Arial" w:hAnsi="Arial" w:cs="Arial"/>
          <w:sz w:val="20"/>
          <w:szCs w:val="20"/>
        </w:rPr>
      </w:pPr>
    </w:p>
    <w:p w14:paraId="350C5F98" w14:textId="346B01F5" w:rsidR="00C15803" w:rsidRPr="00C15803" w:rsidRDefault="00C15803" w:rsidP="00C15803">
      <w:pPr>
        <w:overflowPunct w:val="0"/>
        <w:autoSpaceDE w:val="0"/>
        <w:autoSpaceDN w:val="0"/>
        <w:adjustRightInd w:val="0"/>
        <w:spacing w:line="260" w:lineRule="atLeast"/>
        <w:jc w:val="both"/>
        <w:textAlignment w:val="baseline"/>
        <w:rPr>
          <w:rFonts w:ascii="Arial" w:hAnsi="Arial" w:cs="Arial"/>
          <w:sz w:val="20"/>
          <w:szCs w:val="20"/>
        </w:rPr>
      </w:pPr>
      <w:r w:rsidRPr="00C15803">
        <w:rPr>
          <w:rFonts w:ascii="Arial" w:hAnsi="Arial" w:cs="Arial"/>
          <w:sz w:val="20"/>
          <w:szCs w:val="20"/>
        </w:rPr>
        <w:t>V skladu z določili tega člena izvajalec na naročnika izključno prenaša vse materialne avtorske pravice in druge pravice avtorja (na vsej izdelani dokumentaciji ter na vseh drugih avtorskih delih, ki nastanejo zaradi izpolnitve te pogodbe oz. v zvezi s to pogodbo), zlasti pa naslednje pravice:</w:t>
      </w:r>
    </w:p>
    <w:p w14:paraId="61115A19" w14:textId="77777777" w:rsidR="00301369" w:rsidRDefault="00C15803" w:rsidP="00B07376">
      <w:pPr>
        <w:pStyle w:val="Odstavekseznama"/>
        <w:numPr>
          <w:ilvl w:val="0"/>
          <w:numId w:val="37"/>
        </w:numPr>
        <w:autoSpaceDE w:val="0"/>
        <w:autoSpaceDN w:val="0"/>
        <w:adjustRightInd w:val="0"/>
        <w:spacing w:line="260" w:lineRule="atLeast"/>
        <w:jc w:val="both"/>
        <w:rPr>
          <w:rFonts w:ascii="Arial" w:hAnsi="Arial" w:cs="Arial"/>
          <w:color w:val="000000"/>
          <w:sz w:val="20"/>
          <w:szCs w:val="20"/>
        </w:rPr>
      </w:pPr>
      <w:r w:rsidRPr="00301369">
        <w:rPr>
          <w:rFonts w:ascii="Arial" w:hAnsi="Arial" w:cs="Arial"/>
          <w:color w:val="000000"/>
          <w:sz w:val="20"/>
          <w:szCs w:val="20"/>
        </w:rPr>
        <w:t>pravico reproduciranja</w:t>
      </w:r>
      <w:r w:rsidR="00301369">
        <w:rPr>
          <w:rFonts w:ascii="Arial" w:hAnsi="Arial" w:cs="Arial"/>
          <w:color w:val="000000"/>
          <w:sz w:val="20"/>
          <w:szCs w:val="20"/>
        </w:rPr>
        <w:t>,</w:t>
      </w:r>
    </w:p>
    <w:p w14:paraId="6AC0251E" w14:textId="66EE5A76" w:rsidR="00C15803" w:rsidRPr="00301369" w:rsidRDefault="00C15803" w:rsidP="00B07376">
      <w:pPr>
        <w:pStyle w:val="Odstavekseznama"/>
        <w:numPr>
          <w:ilvl w:val="0"/>
          <w:numId w:val="37"/>
        </w:numPr>
        <w:autoSpaceDE w:val="0"/>
        <w:autoSpaceDN w:val="0"/>
        <w:adjustRightInd w:val="0"/>
        <w:spacing w:line="260" w:lineRule="atLeast"/>
        <w:jc w:val="both"/>
        <w:rPr>
          <w:rFonts w:ascii="Arial" w:hAnsi="Arial" w:cs="Arial"/>
          <w:color w:val="000000"/>
          <w:sz w:val="20"/>
          <w:szCs w:val="20"/>
        </w:rPr>
      </w:pPr>
      <w:r w:rsidRPr="00301369">
        <w:rPr>
          <w:rFonts w:ascii="Arial" w:hAnsi="Arial" w:cs="Arial"/>
          <w:color w:val="000000"/>
          <w:sz w:val="20"/>
          <w:szCs w:val="20"/>
        </w:rPr>
        <w:t>pravico distribuiranja,</w:t>
      </w:r>
    </w:p>
    <w:p w14:paraId="685CEFA6" w14:textId="77777777" w:rsidR="00C15803" w:rsidRPr="00C15803" w:rsidRDefault="00C15803" w:rsidP="00B07376">
      <w:pPr>
        <w:numPr>
          <w:ilvl w:val="0"/>
          <w:numId w:val="38"/>
        </w:numPr>
        <w:autoSpaceDE w:val="0"/>
        <w:autoSpaceDN w:val="0"/>
        <w:adjustRightInd w:val="0"/>
        <w:spacing w:line="260" w:lineRule="atLeast"/>
        <w:jc w:val="both"/>
        <w:rPr>
          <w:rFonts w:ascii="Arial" w:hAnsi="Arial" w:cs="Arial"/>
          <w:color w:val="000000"/>
          <w:sz w:val="20"/>
          <w:szCs w:val="20"/>
        </w:rPr>
      </w:pPr>
      <w:r w:rsidRPr="00C15803">
        <w:rPr>
          <w:rFonts w:ascii="Arial" w:hAnsi="Arial" w:cs="Arial"/>
          <w:color w:val="000000"/>
          <w:sz w:val="20"/>
          <w:szCs w:val="20"/>
        </w:rPr>
        <w:t>pravico javnega izvajanja,</w:t>
      </w:r>
    </w:p>
    <w:p w14:paraId="5062A7E4" w14:textId="77777777" w:rsidR="00C15803" w:rsidRPr="00C15803" w:rsidRDefault="00C15803" w:rsidP="00B07376">
      <w:pPr>
        <w:numPr>
          <w:ilvl w:val="0"/>
          <w:numId w:val="38"/>
        </w:numPr>
        <w:autoSpaceDE w:val="0"/>
        <w:autoSpaceDN w:val="0"/>
        <w:adjustRightInd w:val="0"/>
        <w:spacing w:line="260" w:lineRule="atLeast"/>
        <w:jc w:val="both"/>
        <w:rPr>
          <w:rFonts w:ascii="Arial" w:hAnsi="Arial" w:cs="Arial"/>
          <w:color w:val="000000"/>
          <w:sz w:val="20"/>
          <w:szCs w:val="20"/>
        </w:rPr>
      </w:pPr>
      <w:r w:rsidRPr="00C15803">
        <w:rPr>
          <w:rFonts w:ascii="Arial" w:hAnsi="Arial" w:cs="Arial"/>
          <w:color w:val="000000"/>
          <w:sz w:val="20"/>
          <w:szCs w:val="20"/>
        </w:rPr>
        <w:t>pravico javnega prenašanja,</w:t>
      </w:r>
    </w:p>
    <w:p w14:paraId="73CFC7F1" w14:textId="77777777" w:rsidR="00C15803" w:rsidRPr="00C15803" w:rsidRDefault="00C15803" w:rsidP="00B07376">
      <w:pPr>
        <w:numPr>
          <w:ilvl w:val="0"/>
          <w:numId w:val="38"/>
        </w:numPr>
        <w:autoSpaceDE w:val="0"/>
        <w:autoSpaceDN w:val="0"/>
        <w:adjustRightInd w:val="0"/>
        <w:spacing w:line="260" w:lineRule="atLeast"/>
        <w:jc w:val="both"/>
        <w:rPr>
          <w:rFonts w:ascii="Arial" w:hAnsi="Arial" w:cs="Arial"/>
          <w:color w:val="000000"/>
          <w:sz w:val="20"/>
          <w:szCs w:val="20"/>
        </w:rPr>
      </w:pPr>
      <w:r w:rsidRPr="00C15803">
        <w:rPr>
          <w:rFonts w:ascii="Arial" w:hAnsi="Arial" w:cs="Arial"/>
          <w:color w:val="000000"/>
          <w:sz w:val="20"/>
          <w:szCs w:val="20"/>
        </w:rPr>
        <w:t>pravico javnega prikazovanja,</w:t>
      </w:r>
    </w:p>
    <w:p w14:paraId="05365AE5" w14:textId="77777777" w:rsidR="00C15803" w:rsidRPr="00C15803" w:rsidRDefault="00C15803" w:rsidP="00B07376">
      <w:pPr>
        <w:numPr>
          <w:ilvl w:val="0"/>
          <w:numId w:val="38"/>
        </w:numPr>
        <w:autoSpaceDE w:val="0"/>
        <w:autoSpaceDN w:val="0"/>
        <w:adjustRightInd w:val="0"/>
        <w:spacing w:line="260" w:lineRule="atLeast"/>
        <w:jc w:val="both"/>
        <w:rPr>
          <w:rFonts w:ascii="Arial" w:hAnsi="Arial" w:cs="Arial"/>
          <w:color w:val="000000"/>
          <w:sz w:val="20"/>
          <w:szCs w:val="20"/>
        </w:rPr>
      </w:pPr>
      <w:r w:rsidRPr="00C15803">
        <w:rPr>
          <w:rFonts w:ascii="Arial" w:hAnsi="Arial" w:cs="Arial"/>
          <w:color w:val="000000"/>
          <w:sz w:val="20"/>
          <w:szCs w:val="20"/>
        </w:rPr>
        <w:t>pravico dajanja na voljo javnosti,</w:t>
      </w:r>
    </w:p>
    <w:p w14:paraId="1149BDDD" w14:textId="77777777" w:rsidR="00C15803" w:rsidRPr="00C15803" w:rsidRDefault="00C15803" w:rsidP="00B07376">
      <w:pPr>
        <w:numPr>
          <w:ilvl w:val="0"/>
          <w:numId w:val="38"/>
        </w:numPr>
        <w:autoSpaceDE w:val="0"/>
        <w:autoSpaceDN w:val="0"/>
        <w:adjustRightInd w:val="0"/>
        <w:spacing w:line="260" w:lineRule="atLeast"/>
        <w:jc w:val="both"/>
        <w:rPr>
          <w:rFonts w:ascii="Arial" w:hAnsi="Arial" w:cs="Arial"/>
          <w:color w:val="000000"/>
          <w:sz w:val="20"/>
          <w:szCs w:val="20"/>
        </w:rPr>
      </w:pPr>
      <w:r w:rsidRPr="00C15803">
        <w:rPr>
          <w:rFonts w:ascii="Arial" w:hAnsi="Arial" w:cs="Arial"/>
          <w:color w:val="000000"/>
          <w:sz w:val="20"/>
          <w:szCs w:val="20"/>
        </w:rPr>
        <w:t>pravico predelave,</w:t>
      </w:r>
    </w:p>
    <w:p w14:paraId="55058360" w14:textId="77777777" w:rsidR="00C15803" w:rsidRPr="00C15803" w:rsidRDefault="00C15803" w:rsidP="00B07376">
      <w:pPr>
        <w:numPr>
          <w:ilvl w:val="0"/>
          <w:numId w:val="38"/>
        </w:numPr>
        <w:autoSpaceDE w:val="0"/>
        <w:autoSpaceDN w:val="0"/>
        <w:adjustRightInd w:val="0"/>
        <w:spacing w:line="260" w:lineRule="atLeast"/>
        <w:jc w:val="both"/>
        <w:rPr>
          <w:rFonts w:ascii="Arial" w:hAnsi="Arial" w:cs="Arial"/>
          <w:color w:val="000000"/>
          <w:sz w:val="20"/>
          <w:szCs w:val="20"/>
        </w:rPr>
      </w:pPr>
      <w:r w:rsidRPr="00C15803">
        <w:rPr>
          <w:rFonts w:ascii="Arial" w:hAnsi="Arial" w:cs="Arial"/>
          <w:color w:val="000000"/>
          <w:sz w:val="20"/>
          <w:szCs w:val="20"/>
        </w:rPr>
        <w:t>pravico uporabe v predelani obliki,</w:t>
      </w:r>
    </w:p>
    <w:p w14:paraId="4F8DEDA3" w14:textId="77777777" w:rsidR="00C15803" w:rsidRPr="00C15803" w:rsidRDefault="00C15803" w:rsidP="00B07376">
      <w:pPr>
        <w:numPr>
          <w:ilvl w:val="0"/>
          <w:numId w:val="38"/>
        </w:numPr>
        <w:autoSpaceDE w:val="0"/>
        <w:autoSpaceDN w:val="0"/>
        <w:adjustRightInd w:val="0"/>
        <w:spacing w:line="260" w:lineRule="atLeast"/>
        <w:jc w:val="both"/>
        <w:rPr>
          <w:rFonts w:ascii="Arial" w:hAnsi="Arial" w:cs="Arial"/>
          <w:color w:val="000000"/>
          <w:sz w:val="20"/>
          <w:szCs w:val="20"/>
        </w:rPr>
      </w:pPr>
      <w:r w:rsidRPr="00C15803">
        <w:rPr>
          <w:rFonts w:ascii="Arial" w:hAnsi="Arial" w:cs="Arial"/>
          <w:color w:val="000000"/>
          <w:sz w:val="20"/>
          <w:szCs w:val="20"/>
        </w:rPr>
        <w:t>pravico dostopa in izročitve.</w:t>
      </w:r>
    </w:p>
    <w:p w14:paraId="12E27869" w14:textId="77777777" w:rsidR="00C15803" w:rsidRPr="00C15803" w:rsidRDefault="00C15803" w:rsidP="00C15803">
      <w:pPr>
        <w:overflowPunct w:val="0"/>
        <w:autoSpaceDE w:val="0"/>
        <w:autoSpaceDN w:val="0"/>
        <w:adjustRightInd w:val="0"/>
        <w:spacing w:line="260" w:lineRule="atLeast"/>
        <w:jc w:val="both"/>
        <w:textAlignment w:val="baseline"/>
        <w:rPr>
          <w:rFonts w:ascii="Arial" w:hAnsi="Arial" w:cs="Arial"/>
          <w:sz w:val="20"/>
          <w:szCs w:val="20"/>
        </w:rPr>
      </w:pPr>
    </w:p>
    <w:p w14:paraId="153200BB" w14:textId="77777777" w:rsidR="00C15803" w:rsidRPr="00C15803" w:rsidRDefault="00C15803" w:rsidP="00C15803">
      <w:pPr>
        <w:overflowPunct w:val="0"/>
        <w:autoSpaceDE w:val="0"/>
        <w:autoSpaceDN w:val="0"/>
        <w:adjustRightInd w:val="0"/>
        <w:spacing w:line="260" w:lineRule="atLeast"/>
        <w:jc w:val="both"/>
        <w:textAlignment w:val="baseline"/>
        <w:rPr>
          <w:rFonts w:ascii="Arial" w:hAnsi="Arial" w:cs="Arial"/>
          <w:sz w:val="20"/>
          <w:szCs w:val="20"/>
        </w:rPr>
      </w:pPr>
      <w:r w:rsidRPr="00C15803">
        <w:rPr>
          <w:rFonts w:ascii="Arial" w:hAnsi="Arial" w:cs="Arial"/>
          <w:sz w:val="20"/>
          <w:szCs w:val="20"/>
        </w:rPr>
        <w:t>Izvajalec in naročnik soglašata, da lahko naročnik materialne avtorske pravice ali druge pravice avtorja, ki jih je pridobil po tej pogodbi, prenese naprej na tretje osebe.</w:t>
      </w:r>
    </w:p>
    <w:p w14:paraId="3A52BC55" w14:textId="77777777" w:rsidR="00C15803" w:rsidRPr="00C15803" w:rsidRDefault="00C15803" w:rsidP="00C15803">
      <w:pPr>
        <w:overflowPunct w:val="0"/>
        <w:autoSpaceDE w:val="0"/>
        <w:autoSpaceDN w:val="0"/>
        <w:adjustRightInd w:val="0"/>
        <w:spacing w:line="260" w:lineRule="atLeast"/>
        <w:jc w:val="both"/>
        <w:textAlignment w:val="baseline"/>
        <w:rPr>
          <w:rFonts w:ascii="Arial" w:hAnsi="Arial" w:cs="Arial"/>
          <w:sz w:val="20"/>
          <w:szCs w:val="20"/>
        </w:rPr>
      </w:pPr>
    </w:p>
    <w:p w14:paraId="130FDDC7" w14:textId="77777777" w:rsidR="00C15803" w:rsidRPr="00C15803" w:rsidRDefault="00C15803" w:rsidP="00C15803">
      <w:pPr>
        <w:overflowPunct w:val="0"/>
        <w:autoSpaceDE w:val="0"/>
        <w:autoSpaceDN w:val="0"/>
        <w:adjustRightInd w:val="0"/>
        <w:spacing w:line="260" w:lineRule="atLeast"/>
        <w:jc w:val="both"/>
        <w:textAlignment w:val="baseline"/>
        <w:rPr>
          <w:rFonts w:ascii="Arial" w:hAnsi="Arial" w:cs="Arial"/>
          <w:sz w:val="20"/>
          <w:szCs w:val="20"/>
        </w:rPr>
      </w:pPr>
      <w:r w:rsidRPr="00C15803">
        <w:rPr>
          <w:rFonts w:ascii="Arial" w:hAnsi="Arial" w:cs="Arial"/>
          <w:sz w:val="20"/>
          <w:szCs w:val="20"/>
        </w:rPr>
        <w:lastRenderedPageBreak/>
        <w:t>Moralne avtorske pravice ostanejo avtorju skladno z Zakonom o avtorskih in sorodnih pravicah.</w:t>
      </w:r>
    </w:p>
    <w:p w14:paraId="62BBC70D" w14:textId="77777777" w:rsidR="00C15803" w:rsidRPr="00C15803" w:rsidRDefault="00C15803" w:rsidP="00C15803">
      <w:pPr>
        <w:overflowPunct w:val="0"/>
        <w:autoSpaceDE w:val="0"/>
        <w:autoSpaceDN w:val="0"/>
        <w:adjustRightInd w:val="0"/>
        <w:spacing w:line="260" w:lineRule="atLeast"/>
        <w:jc w:val="both"/>
        <w:textAlignment w:val="baseline"/>
        <w:rPr>
          <w:rFonts w:ascii="Arial" w:hAnsi="Arial" w:cs="Arial"/>
          <w:sz w:val="20"/>
          <w:szCs w:val="20"/>
        </w:rPr>
      </w:pPr>
    </w:p>
    <w:p w14:paraId="58D01A8F" w14:textId="77777777" w:rsidR="00C15803" w:rsidRPr="00C15803" w:rsidRDefault="00C15803" w:rsidP="00C15803">
      <w:pPr>
        <w:overflowPunct w:val="0"/>
        <w:autoSpaceDE w:val="0"/>
        <w:autoSpaceDN w:val="0"/>
        <w:adjustRightInd w:val="0"/>
        <w:spacing w:line="260" w:lineRule="atLeast"/>
        <w:jc w:val="both"/>
        <w:textAlignment w:val="baseline"/>
        <w:rPr>
          <w:rFonts w:ascii="Arial" w:hAnsi="Arial" w:cs="Arial"/>
          <w:sz w:val="20"/>
          <w:szCs w:val="20"/>
        </w:rPr>
      </w:pPr>
      <w:r w:rsidRPr="00C15803">
        <w:rPr>
          <w:rFonts w:ascii="Arial" w:hAnsi="Arial" w:cs="Arial"/>
          <w:sz w:val="20"/>
          <w:szCs w:val="20"/>
        </w:rPr>
        <w:t>V izogib dvomom pogodbeni stranki določata, da skupna pogodbena cena za izvedbo del, ki so predmet te pogodbe, in je navedena v 3. členu te pogodbe, že vsebuje znesek avtorskega honorarja. Skladno z navedenim za prenos materialnih avtorskih pravic in drugih pravic avtorja po tej pogodbi naročnik izvajalcu torej ne dolguje dodatnega plačila.</w:t>
      </w:r>
    </w:p>
    <w:p w14:paraId="4297BBD0" w14:textId="77777777" w:rsidR="00C15803" w:rsidRPr="00C15803" w:rsidRDefault="00C15803" w:rsidP="00C15803">
      <w:pPr>
        <w:spacing w:line="260" w:lineRule="atLeast"/>
        <w:jc w:val="both"/>
        <w:rPr>
          <w:rFonts w:ascii="Arial" w:eastAsia="Calibri" w:hAnsi="Arial" w:cs="Arial"/>
          <w:sz w:val="20"/>
          <w:szCs w:val="20"/>
        </w:rPr>
      </w:pPr>
    </w:p>
    <w:p w14:paraId="520CE890" w14:textId="77777777" w:rsidR="00C15803" w:rsidRPr="00C15803" w:rsidRDefault="00C15803" w:rsidP="00C15803">
      <w:pPr>
        <w:spacing w:line="260" w:lineRule="atLeast"/>
        <w:jc w:val="both"/>
        <w:rPr>
          <w:rFonts w:ascii="Arial" w:eastAsia="Calibri" w:hAnsi="Arial" w:cs="Arial"/>
          <w:b/>
          <w:sz w:val="20"/>
          <w:szCs w:val="20"/>
        </w:rPr>
      </w:pPr>
      <w:r w:rsidRPr="00C15803">
        <w:rPr>
          <w:rFonts w:ascii="Arial" w:eastAsia="Calibri" w:hAnsi="Arial" w:cs="Arial"/>
          <w:b/>
          <w:sz w:val="20"/>
          <w:szCs w:val="20"/>
        </w:rPr>
        <w:t>XV. STROKOVNI NADZOR</w:t>
      </w:r>
    </w:p>
    <w:p w14:paraId="5442B986" w14:textId="77777777" w:rsidR="00C15803" w:rsidRPr="00C15803" w:rsidRDefault="00C15803" w:rsidP="00C15803">
      <w:pPr>
        <w:spacing w:line="260" w:lineRule="atLeast"/>
        <w:jc w:val="both"/>
        <w:rPr>
          <w:rFonts w:ascii="Arial" w:eastAsia="Calibri" w:hAnsi="Arial" w:cs="Arial"/>
          <w:b/>
          <w:sz w:val="20"/>
          <w:szCs w:val="20"/>
        </w:rPr>
      </w:pPr>
    </w:p>
    <w:p w14:paraId="1ED42206" w14:textId="77777777" w:rsidR="00C15803" w:rsidRPr="00C15803" w:rsidRDefault="00C15803" w:rsidP="00C15803">
      <w:pPr>
        <w:spacing w:line="260" w:lineRule="atLeast"/>
        <w:jc w:val="center"/>
        <w:rPr>
          <w:rFonts w:ascii="Arial" w:eastAsia="Calibri" w:hAnsi="Arial" w:cs="Arial"/>
          <w:sz w:val="20"/>
          <w:szCs w:val="20"/>
        </w:rPr>
      </w:pPr>
      <w:r w:rsidRPr="00C15803">
        <w:rPr>
          <w:rFonts w:ascii="Arial" w:eastAsia="Calibri" w:hAnsi="Arial" w:cs="Arial"/>
          <w:sz w:val="20"/>
          <w:szCs w:val="20"/>
        </w:rPr>
        <w:t>17. člen</w:t>
      </w:r>
    </w:p>
    <w:p w14:paraId="0CAF87EA" w14:textId="77777777" w:rsidR="00A515CB" w:rsidRDefault="00A515CB" w:rsidP="00301369">
      <w:pPr>
        <w:spacing w:line="260" w:lineRule="atLeast"/>
        <w:jc w:val="both"/>
        <w:rPr>
          <w:rFonts w:ascii="Arial" w:eastAsia="Calibri" w:hAnsi="Arial" w:cs="Arial"/>
          <w:sz w:val="20"/>
          <w:szCs w:val="20"/>
        </w:rPr>
      </w:pPr>
    </w:p>
    <w:p w14:paraId="4C5EFDE6" w14:textId="2524B7E5" w:rsidR="00C15803" w:rsidRDefault="00C15803" w:rsidP="00301369">
      <w:pPr>
        <w:spacing w:line="260" w:lineRule="atLeast"/>
        <w:jc w:val="both"/>
        <w:rPr>
          <w:rFonts w:ascii="Arial" w:eastAsia="Calibri" w:hAnsi="Arial" w:cs="Arial"/>
          <w:sz w:val="20"/>
          <w:szCs w:val="20"/>
        </w:rPr>
      </w:pPr>
      <w:r w:rsidRPr="00C15803">
        <w:rPr>
          <w:rFonts w:ascii="Arial" w:eastAsia="Calibri" w:hAnsi="Arial" w:cs="Arial"/>
          <w:sz w:val="20"/>
          <w:szCs w:val="20"/>
        </w:rPr>
        <w:t xml:space="preserve">Skrbnika pogodbe </w:t>
      </w:r>
      <w:r w:rsidR="00301369">
        <w:rPr>
          <w:rFonts w:ascii="Arial" w:eastAsia="Calibri" w:hAnsi="Arial" w:cs="Arial"/>
          <w:sz w:val="20"/>
          <w:szCs w:val="20"/>
        </w:rPr>
        <w:t xml:space="preserve">je </w:t>
      </w:r>
      <w:r w:rsidRPr="00C15803">
        <w:rPr>
          <w:rFonts w:ascii="Arial" w:eastAsia="Calibri" w:hAnsi="Arial" w:cs="Arial"/>
          <w:sz w:val="20"/>
          <w:szCs w:val="20"/>
        </w:rPr>
        <w:t>s strani</w:t>
      </w:r>
      <w:r w:rsidR="00301369">
        <w:rPr>
          <w:rFonts w:ascii="Arial" w:eastAsia="Calibri" w:hAnsi="Arial" w:cs="Arial"/>
          <w:sz w:val="20"/>
          <w:szCs w:val="20"/>
        </w:rPr>
        <w:t xml:space="preserve"> </w:t>
      </w:r>
      <w:r w:rsidRPr="00C15803">
        <w:rPr>
          <w:rFonts w:ascii="Arial" w:eastAsia="Calibri" w:hAnsi="Arial" w:cs="Arial"/>
          <w:sz w:val="20"/>
          <w:szCs w:val="20"/>
        </w:rPr>
        <w:t>naročnika _____________________________,</w:t>
      </w:r>
      <w:r w:rsidR="00301369">
        <w:rPr>
          <w:rFonts w:ascii="Arial" w:eastAsia="Calibri" w:hAnsi="Arial" w:cs="Arial"/>
          <w:sz w:val="20"/>
          <w:szCs w:val="20"/>
        </w:rPr>
        <w:t xml:space="preserve"> s strani izvajalca pa</w:t>
      </w:r>
      <w:r w:rsidRPr="00C15803">
        <w:rPr>
          <w:rFonts w:ascii="Arial" w:eastAsia="Calibri" w:hAnsi="Arial" w:cs="Arial"/>
          <w:sz w:val="20"/>
          <w:szCs w:val="20"/>
        </w:rPr>
        <w:t>_____________________________.</w:t>
      </w:r>
    </w:p>
    <w:p w14:paraId="46954768" w14:textId="77777777" w:rsidR="00301369" w:rsidRPr="00C15803" w:rsidRDefault="00301369" w:rsidP="00301369">
      <w:pPr>
        <w:spacing w:line="260" w:lineRule="atLeast"/>
        <w:jc w:val="both"/>
        <w:rPr>
          <w:rFonts w:ascii="Arial" w:eastAsia="Calibri" w:hAnsi="Arial" w:cs="Arial"/>
          <w:sz w:val="20"/>
          <w:szCs w:val="20"/>
        </w:rPr>
      </w:pPr>
    </w:p>
    <w:p w14:paraId="733F4914" w14:textId="77777777" w:rsidR="00C15803" w:rsidRPr="00C15803" w:rsidRDefault="00C15803" w:rsidP="00C15803">
      <w:pPr>
        <w:spacing w:line="260" w:lineRule="atLeast"/>
        <w:jc w:val="both"/>
        <w:rPr>
          <w:rFonts w:ascii="Arial" w:eastAsia="Calibri" w:hAnsi="Arial" w:cs="Arial"/>
          <w:b/>
          <w:sz w:val="20"/>
          <w:szCs w:val="20"/>
        </w:rPr>
      </w:pPr>
      <w:r w:rsidRPr="00C15803">
        <w:rPr>
          <w:rFonts w:ascii="Arial" w:eastAsia="Calibri" w:hAnsi="Arial" w:cs="Arial"/>
          <w:b/>
          <w:sz w:val="20"/>
          <w:szCs w:val="20"/>
        </w:rPr>
        <w:t>XVI. ODSTOP OD POGODBE</w:t>
      </w:r>
    </w:p>
    <w:p w14:paraId="5DE36D04" w14:textId="77777777" w:rsidR="00C15803" w:rsidRPr="00C15803" w:rsidRDefault="00C15803" w:rsidP="00C15803">
      <w:pPr>
        <w:spacing w:line="260" w:lineRule="atLeast"/>
        <w:jc w:val="both"/>
        <w:rPr>
          <w:rFonts w:ascii="Arial" w:eastAsia="Calibri" w:hAnsi="Arial" w:cs="Arial"/>
          <w:b/>
          <w:sz w:val="20"/>
          <w:szCs w:val="20"/>
        </w:rPr>
      </w:pPr>
    </w:p>
    <w:p w14:paraId="78DA09E4" w14:textId="77777777" w:rsidR="00C15803" w:rsidRPr="00C15803" w:rsidRDefault="00C15803" w:rsidP="00C15803">
      <w:pPr>
        <w:spacing w:line="260" w:lineRule="atLeast"/>
        <w:jc w:val="center"/>
        <w:rPr>
          <w:rFonts w:ascii="Arial" w:eastAsia="Calibri" w:hAnsi="Arial" w:cs="Arial"/>
          <w:sz w:val="20"/>
          <w:szCs w:val="20"/>
        </w:rPr>
      </w:pPr>
      <w:r w:rsidRPr="00C15803">
        <w:rPr>
          <w:rFonts w:ascii="Arial" w:eastAsia="Calibri" w:hAnsi="Arial" w:cs="Arial"/>
          <w:sz w:val="20"/>
          <w:szCs w:val="20"/>
        </w:rPr>
        <w:t>18. člen</w:t>
      </w:r>
    </w:p>
    <w:p w14:paraId="43F7D570" w14:textId="77777777" w:rsidR="00301369" w:rsidRDefault="00301369" w:rsidP="00301369">
      <w:pPr>
        <w:spacing w:line="260" w:lineRule="atLeast"/>
        <w:jc w:val="both"/>
        <w:rPr>
          <w:rFonts w:ascii="Arial" w:eastAsia="Calibri" w:hAnsi="Arial" w:cs="Arial"/>
          <w:sz w:val="20"/>
          <w:szCs w:val="20"/>
        </w:rPr>
      </w:pPr>
    </w:p>
    <w:p w14:paraId="5C3C27E4" w14:textId="77777777" w:rsidR="00301369" w:rsidRPr="00301369" w:rsidRDefault="00301369" w:rsidP="00301369">
      <w:pPr>
        <w:spacing w:line="260" w:lineRule="atLeast"/>
        <w:jc w:val="both"/>
        <w:rPr>
          <w:rFonts w:ascii="Arial" w:eastAsia="Calibri" w:hAnsi="Arial" w:cs="Arial"/>
          <w:sz w:val="20"/>
          <w:szCs w:val="20"/>
        </w:rPr>
      </w:pPr>
      <w:r w:rsidRPr="00301369">
        <w:rPr>
          <w:rFonts w:ascii="Arial" w:eastAsia="Calibri" w:hAnsi="Arial" w:cs="Arial"/>
          <w:sz w:val="20"/>
          <w:szCs w:val="20"/>
        </w:rPr>
        <w:t xml:space="preserve">Katera koli od pogodbenih strank lahko zaradi kršitev pogodbenih obveznosti s strani nasprotne stranke, če kršitve ne prenehajo po pisnem opominu, odstopi od pogodbe. V tem primeru je odpovedni rok 3 (tri) mesece od prejetega pisnega obvestila nasprotne pogodbene stranke. </w:t>
      </w:r>
    </w:p>
    <w:p w14:paraId="0AD332BE" w14:textId="77777777" w:rsidR="00301369" w:rsidRPr="00301369" w:rsidRDefault="00301369" w:rsidP="00301369">
      <w:pPr>
        <w:spacing w:line="260" w:lineRule="atLeast"/>
        <w:jc w:val="both"/>
        <w:rPr>
          <w:rFonts w:ascii="Arial" w:eastAsia="Calibri" w:hAnsi="Arial" w:cs="Arial"/>
          <w:sz w:val="20"/>
          <w:szCs w:val="20"/>
        </w:rPr>
      </w:pPr>
    </w:p>
    <w:p w14:paraId="634E5F7D" w14:textId="77777777" w:rsidR="00301369" w:rsidRPr="00301369" w:rsidRDefault="00301369" w:rsidP="00301369">
      <w:pPr>
        <w:spacing w:line="260" w:lineRule="atLeast"/>
        <w:jc w:val="both"/>
        <w:rPr>
          <w:rFonts w:ascii="Arial" w:eastAsia="Calibri" w:hAnsi="Arial" w:cs="Arial"/>
          <w:sz w:val="20"/>
          <w:szCs w:val="20"/>
        </w:rPr>
      </w:pPr>
      <w:r w:rsidRPr="00301369">
        <w:rPr>
          <w:rFonts w:ascii="Arial" w:eastAsia="Calibri" w:hAnsi="Arial" w:cs="Arial"/>
          <w:sz w:val="20"/>
          <w:szCs w:val="20"/>
        </w:rPr>
        <w:t>Naročnik lahko s pisnim obvestilom, ki ga pošlje izvajalcu, odstopi od pogodbe, ne da bi s tem omejeval druge pravice ali pravna sredstva, ki jih ima na voljo, če:</w:t>
      </w:r>
    </w:p>
    <w:p w14:paraId="50B22EA7" w14:textId="77777777" w:rsidR="00301369" w:rsidRPr="00301369" w:rsidRDefault="00301369" w:rsidP="00301369">
      <w:pPr>
        <w:spacing w:line="260" w:lineRule="atLeast"/>
        <w:jc w:val="both"/>
        <w:rPr>
          <w:rFonts w:ascii="Arial" w:eastAsia="Calibri" w:hAnsi="Arial" w:cs="Arial"/>
          <w:sz w:val="20"/>
          <w:szCs w:val="20"/>
        </w:rPr>
      </w:pPr>
      <w:r w:rsidRPr="00301369">
        <w:rPr>
          <w:rFonts w:ascii="Arial" w:eastAsia="Calibri" w:hAnsi="Arial" w:cs="Arial"/>
          <w:sz w:val="20"/>
          <w:szCs w:val="20"/>
        </w:rPr>
        <w:t>•</w:t>
      </w:r>
      <w:r w:rsidRPr="00301369">
        <w:rPr>
          <w:rFonts w:ascii="Arial" w:eastAsia="Calibri" w:hAnsi="Arial" w:cs="Arial"/>
          <w:sz w:val="20"/>
          <w:szCs w:val="20"/>
        </w:rPr>
        <w:tab/>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5EB49A40" w14:textId="77777777" w:rsidR="00301369" w:rsidRPr="00301369" w:rsidRDefault="00301369" w:rsidP="00301369">
      <w:pPr>
        <w:spacing w:line="260" w:lineRule="atLeast"/>
        <w:jc w:val="both"/>
        <w:rPr>
          <w:rFonts w:ascii="Arial" w:eastAsia="Calibri" w:hAnsi="Arial" w:cs="Arial"/>
          <w:sz w:val="20"/>
          <w:szCs w:val="20"/>
        </w:rPr>
      </w:pPr>
      <w:r w:rsidRPr="00301369">
        <w:rPr>
          <w:rFonts w:ascii="Arial" w:eastAsia="Calibri" w:hAnsi="Arial" w:cs="Arial"/>
          <w:sz w:val="20"/>
          <w:szCs w:val="20"/>
        </w:rPr>
        <w:t>•</w:t>
      </w:r>
      <w:r w:rsidRPr="00301369">
        <w:rPr>
          <w:rFonts w:ascii="Arial" w:eastAsia="Calibri" w:hAnsi="Arial" w:cs="Arial"/>
          <w:sz w:val="20"/>
          <w:szCs w:val="20"/>
        </w:rPr>
        <w:tab/>
        <w:t>izvajalec prenese pogodbo ali katerokoli pravico ali interes, ki izvira iz pogodbe, brez soglasja naročnika;</w:t>
      </w:r>
    </w:p>
    <w:p w14:paraId="518E846E" w14:textId="77777777" w:rsidR="00301369" w:rsidRPr="00301369" w:rsidRDefault="00301369" w:rsidP="00301369">
      <w:pPr>
        <w:spacing w:line="260" w:lineRule="atLeast"/>
        <w:jc w:val="both"/>
        <w:rPr>
          <w:rFonts w:ascii="Arial" w:eastAsia="Calibri" w:hAnsi="Arial" w:cs="Arial"/>
          <w:sz w:val="20"/>
          <w:szCs w:val="20"/>
        </w:rPr>
      </w:pPr>
      <w:r w:rsidRPr="00301369">
        <w:rPr>
          <w:rFonts w:ascii="Arial" w:eastAsia="Calibri" w:hAnsi="Arial" w:cs="Arial"/>
          <w:sz w:val="20"/>
          <w:szCs w:val="20"/>
        </w:rPr>
        <w:t>•</w:t>
      </w:r>
      <w:r w:rsidRPr="00301369">
        <w:rPr>
          <w:rFonts w:ascii="Arial" w:eastAsia="Calibri" w:hAnsi="Arial" w:cs="Arial"/>
          <w:sz w:val="20"/>
          <w:szCs w:val="20"/>
        </w:rPr>
        <w:tab/>
        <w:t>izvajalec odstopi od pogodbe ali jo preneha izvajati;</w:t>
      </w:r>
    </w:p>
    <w:p w14:paraId="637B617A" w14:textId="77777777" w:rsidR="00301369" w:rsidRPr="00301369" w:rsidRDefault="00301369" w:rsidP="00301369">
      <w:pPr>
        <w:spacing w:line="260" w:lineRule="atLeast"/>
        <w:jc w:val="both"/>
        <w:rPr>
          <w:rFonts w:ascii="Arial" w:eastAsia="Calibri" w:hAnsi="Arial" w:cs="Arial"/>
          <w:sz w:val="20"/>
          <w:szCs w:val="20"/>
        </w:rPr>
      </w:pPr>
      <w:r w:rsidRPr="00301369">
        <w:rPr>
          <w:rFonts w:ascii="Arial" w:eastAsia="Calibri" w:hAnsi="Arial" w:cs="Arial"/>
          <w:sz w:val="20"/>
          <w:szCs w:val="20"/>
        </w:rPr>
        <w:t>•</w:t>
      </w:r>
      <w:r w:rsidRPr="00301369">
        <w:rPr>
          <w:rFonts w:ascii="Arial" w:eastAsia="Calibri" w:hAnsi="Arial" w:cs="Arial"/>
          <w:sz w:val="20"/>
          <w:szCs w:val="20"/>
        </w:rPr>
        <w:tab/>
        <w:t>izvajalec ni takoj začel izvajati del, ki so predmet pogodbe, ne da bi imel utemeljen razlog za to, ali jih je ustavil za več kot 10 dni po prejemu pisnega naloga naročnika, naj jih nadaljuje;</w:t>
      </w:r>
    </w:p>
    <w:p w14:paraId="0F576648" w14:textId="77777777" w:rsidR="00301369" w:rsidRPr="00301369" w:rsidRDefault="00301369" w:rsidP="00301369">
      <w:pPr>
        <w:spacing w:line="260" w:lineRule="atLeast"/>
        <w:jc w:val="both"/>
        <w:rPr>
          <w:rFonts w:ascii="Arial" w:eastAsia="Calibri" w:hAnsi="Arial" w:cs="Arial"/>
          <w:sz w:val="20"/>
          <w:szCs w:val="20"/>
        </w:rPr>
      </w:pPr>
      <w:r w:rsidRPr="00301369">
        <w:rPr>
          <w:rFonts w:ascii="Arial" w:eastAsia="Calibri" w:hAnsi="Arial" w:cs="Arial"/>
          <w:sz w:val="20"/>
          <w:szCs w:val="20"/>
        </w:rPr>
        <w:t>•</w:t>
      </w:r>
      <w:r w:rsidRPr="00301369">
        <w:rPr>
          <w:rFonts w:ascii="Arial" w:eastAsia="Calibri" w:hAnsi="Arial" w:cs="Arial"/>
          <w:sz w:val="20"/>
          <w:szCs w:val="20"/>
        </w:rPr>
        <w:tab/>
        <w:t>izvajalec večkrat ne izvaja del v skladu s pogodbo ali večkrat ne izpolni svojih obveznosti v skladu s pogodbo ali večkrat spregleda svoje obveznosti v skladu s pogodbo brez upravičenega razloga;</w:t>
      </w:r>
    </w:p>
    <w:p w14:paraId="26FB8D48" w14:textId="77777777" w:rsidR="00301369" w:rsidRPr="00301369" w:rsidRDefault="00301369" w:rsidP="00301369">
      <w:pPr>
        <w:spacing w:line="260" w:lineRule="atLeast"/>
        <w:jc w:val="both"/>
        <w:rPr>
          <w:rFonts w:ascii="Arial" w:eastAsia="Calibri" w:hAnsi="Arial" w:cs="Arial"/>
          <w:sz w:val="20"/>
          <w:szCs w:val="20"/>
        </w:rPr>
      </w:pPr>
      <w:r w:rsidRPr="00301369">
        <w:rPr>
          <w:rFonts w:ascii="Arial" w:eastAsia="Calibri" w:hAnsi="Arial" w:cs="Arial"/>
          <w:sz w:val="20"/>
          <w:szCs w:val="20"/>
        </w:rPr>
        <w:t>•</w:t>
      </w:r>
      <w:r w:rsidRPr="00301369">
        <w:rPr>
          <w:rFonts w:ascii="Arial" w:eastAsia="Calibri" w:hAnsi="Arial" w:cs="Arial"/>
          <w:sz w:val="20"/>
          <w:szCs w:val="20"/>
        </w:rPr>
        <w:tab/>
        <w:t xml:space="preserve">v skladu z veljavno zakonodajo s področja izvrševanja proračuna za izvedbo naloge ne bo več imel zagotovljenih sredstev. </w:t>
      </w:r>
    </w:p>
    <w:p w14:paraId="1B67D4AE" w14:textId="77777777" w:rsidR="00301369" w:rsidRPr="00301369" w:rsidRDefault="00301369" w:rsidP="00301369">
      <w:pPr>
        <w:spacing w:line="260" w:lineRule="atLeast"/>
        <w:jc w:val="both"/>
        <w:rPr>
          <w:rFonts w:ascii="Arial" w:eastAsia="Calibri" w:hAnsi="Arial" w:cs="Arial"/>
          <w:sz w:val="20"/>
          <w:szCs w:val="20"/>
        </w:rPr>
      </w:pPr>
    </w:p>
    <w:p w14:paraId="7956E2A9" w14:textId="77777777" w:rsidR="00301369" w:rsidRPr="00301369" w:rsidRDefault="00301369" w:rsidP="00301369">
      <w:pPr>
        <w:spacing w:line="260" w:lineRule="atLeast"/>
        <w:jc w:val="both"/>
        <w:rPr>
          <w:rFonts w:ascii="Arial" w:eastAsia="Calibri" w:hAnsi="Arial" w:cs="Arial"/>
          <w:sz w:val="20"/>
          <w:szCs w:val="20"/>
        </w:rPr>
      </w:pPr>
      <w:r w:rsidRPr="00301369">
        <w:rPr>
          <w:rFonts w:ascii="Arial" w:eastAsia="Calibri" w:hAnsi="Arial" w:cs="Arial"/>
          <w:sz w:val="20"/>
          <w:szCs w:val="20"/>
        </w:rPr>
        <w:t>Naročnik lahko, ne glede določbe zakona, ki ureja obligacijska razmerja, odstopi od pogodbe tudi iz naslednjih razlogov:</w:t>
      </w:r>
    </w:p>
    <w:p w14:paraId="15426A3A" w14:textId="77777777" w:rsidR="00301369" w:rsidRPr="00301369" w:rsidRDefault="00301369" w:rsidP="00301369">
      <w:pPr>
        <w:spacing w:line="260" w:lineRule="atLeast"/>
        <w:jc w:val="both"/>
        <w:rPr>
          <w:rFonts w:ascii="Arial" w:eastAsia="Calibri" w:hAnsi="Arial" w:cs="Arial"/>
          <w:sz w:val="20"/>
          <w:szCs w:val="20"/>
        </w:rPr>
      </w:pPr>
      <w:r w:rsidRPr="00301369">
        <w:rPr>
          <w:rFonts w:ascii="Arial" w:eastAsia="Calibri" w:hAnsi="Arial" w:cs="Arial"/>
          <w:sz w:val="20"/>
          <w:szCs w:val="20"/>
        </w:rPr>
        <w:t>•</w:t>
      </w:r>
      <w:r w:rsidRPr="00301369">
        <w:rPr>
          <w:rFonts w:ascii="Arial" w:eastAsia="Calibri" w:hAnsi="Arial" w:cs="Arial"/>
          <w:sz w:val="20"/>
          <w:szCs w:val="20"/>
        </w:rPr>
        <w:tab/>
        <w:t>javno naročilo je bilo bistveno spremenjeno, kar terja nov postopek javnega naročanja,</w:t>
      </w:r>
    </w:p>
    <w:p w14:paraId="2FF1FE3A" w14:textId="77777777" w:rsidR="00301369" w:rsidRPr="00301369" w:rsidRDefault="00301369" w:rsidP="00301369">
      <w:pPr>
        <w:spacing w:line="260" w:lineRule="atLeast"/>
        <w:jc w:val="both"/>
        <w:rPr>
          <w:rFonts w:ascii="Arial" w:eastAsia="Calibri" w:hAnsi="Arial" w:cs="Arial"/>
          <w:sz w:val="20"/>
          <w:szCs w:val="20"/>
        </w:rPr>
      </w:pPr>
      <w:r w:rsidRPr="00301369">
        <w:rPr>
          <w:rFonts w:ascii="Arial" w:eastAsia="Calibri" w:hAnsi="Arial" w:cs="Arial"/>
          <w:sz w:val="20"/>
          <w:szCs w:val="20"/>
        </w:rPr>
        <w:t>•</w:t>
      </w:r>
      <w:r w:rsidRPr="00301369">
        <w:rPr>
          <w:rFonts w:ascii="Arial" w:eastAsia="Calibri" w:hAnsi="Arial" w:cs="Arial"/>
          <w:sz w:val="20"/>
          <w:szCs w:val="20"/>
        </w:rPr>
        <w:tab/>
        <w:t>v času oddaje javnega naročila je bil Izvajalec v enem od položajev, zaradi katerega bi ga naročnik moral izključiti iz postopka javnega naročanja, pa s tem dejstvom naročnik ni bil seznanjen v postopku javnega naročanja,</w:t>
      </w:r>
    </w:p>
    <w:p w14:paraId="71B2B1A9" w14:textId="77777777" w:rsidR="00301369" w:rsidRPr="00301369" w:rsidRDefault="00301369" w:rsidP="00301369">
      <w:pPr>
        <w:spacing w:line="260" w:lineRule="atLeast"/>
        <w:jc w:val="both"/>
        <w:rPr>
          <w:rFonts w:ascii="Arial" w:eastAsia="Calibri" w:hAnsi="Arial" w:cs="Arial"/>
          <w:sz w:val="20"/>
          <w:szCs w:val="20"/>
        </w:rPr>
      </w:pPr>
      <w:r w:rsidRPr="00301369">
        <w:rPr>
          <w:rFonts w:ascii="Arial" w:eastAsia="Calibri" w:hAnsi="Arial" w:cs="Arial"/>
          <w:sz w:val="20"/>
          <w:szCs w:val="20"/>
        </w:rPr>
        <w:t>•</w:t>
      </w:r>
      <w:r w:rsidRPr="00301369">
        <w:rPr>
          <w:rFonts w:ascii="Arial" w:eastAsia="Calibri" w:hAnsi="Arial" w:cs="Arial"/>
          <w:sz w:val="20"/>
          <w:szCs w:val="20"/>
        </w:rPr>
        <w:tab/>
        <w:t xml:space="preserve">zaradi hudih kršitev obveznosti iz PEU, PDEU in ZJN-3, ki jih je po postopku v skladu z 258. členom PDEU ugotovilo Sodišče Evropske unije, javno naročilo ne bi smelo biti oddano izvajalcu. </w:t>
      </w:r>
    </w:p>
    <w:p w14:paraId="6F56A23E" w14:textId="77777777" w:rsidR="00301369" w:rsidRPr="00301369" w:rsidRDefault="00301369" w:rsidP="00301369">
      <w:pPr>
        <w:spacing w:line="260" w:lineRule="atLeast"/>
        <w:jc w:val="both"/>
        <w:rPr>
          <w:rFonts w:ascii="Arial" w:eastAsia="Calibri" w:hAnsi="Arial" w:cs="Arial"/>
          <w:sz w:val="20"/>
          <w:szCs w:val="20"/>
        </w:rPr>
      </w:pPr>
    </w:p>
    <w:p w14:paraId="699B1C7B" w14:textId="77777777" w:rsidR="00301369" w:rsidRPr="00301369" w:rsidRDefault="00301369" w:rsidP="00301369">
      <w:pPr>
        <w:spacing w:line="260" w:lineRule="atLeast"/>
        <w:jc w:val="both"/>
        <w:rPr>
          <w:rFonts w:ascii="Arial" w:eastAsia="Calibri" w:hAnsi="Arial" w:cs="Arial"/>
          <w:sz w:val="20"/>
          <w:szCs w:val="20"/>
        </w:rPr>
      </w:pPr>
      <w:r w:rsidRPr="00301369">
        <w:rPr>
          <w:rFonts w:ascii="Arial" w:eastAsia="Calibri" w:hAnsi="Arial" w:cs="Arial"/>
          <w:sz w:val="20"/>
          <w:szCs w:val="20"/>
        </w:rPr>
        <w:t>V primeru odstopa sta pogodbeni stranki dolžni izpolniti svoje obveznosti, ki so nastale do trenutka prenehanja pogodbe in ki jih je objektivno mogoče izpolniti, ne glede na prenehanje pogodbe.</w:t>
      </w:r>
    </w:p>
    <w:p w14:paraId="44EC64C2" w14:textId="7EA0938A" w:rsidR="00301369" w:rsidRDefault="00301369" w:rsidP="00301369">
      <w:pPr>
        <w:spacing w:line="260" w:lineRule="atLeast"/>
        <w:jc w:val="both"/>
        <w:rPr>
          <w:rFonts w:ascii="Arial" w:eastAsia="Calibri" w:hAnsi="Arial" w:cs="Arial"/>
          <w:sz w:val="20"/>
          <w:szCs w:val="20"/>
        </w:rPr>
      </w:pPr>
      <w:r w:rsidRPr="00301369">
        <w:rPr>
          <w:rFonts w:ascii="Arial" w:eastAsia="Calibri" w:hAnsi="Arial" w:cs="Arial"/>
          <w:sz w:val="20"/>
          <w:szCs w:val="20"/>
        </w:rPr>
        <w:t>Naročnik je izvajalcu v primeru odstopa od pogodbe po tem členu dolžan plačati samo vsa v skladu s pogodbo do tedaj izvršena dela, brez kakršnekoli škode ali drugih obveznosti do izvajalca ali njegovih podizvajalcev.</w:t>
      </w:r>
    </w:p>
    <w:p w14:paraId="0651A301" w14:textId="77777777" w:rsidR="00BF4FDD" w:rsidRDefault="00BF4FDD" w:rsidP="00301369">
      <w:pPr>
        <w:spacing w:line="260" w:lineRule="atLeast"/>
        <w:jc w:val="both"/>
        <w:rPr>
          <w:rFonts w:ascii="Arial" w:eastAsia="Calibri" w:hAnsi="Arial" w:cs="Arial"/>
          <w:sz w:val="20"/>
          <w:szCs w:val="20"/>
        </w:rPr>
      </w:pPr>
    </w:p>
    <w:p w14:paraId="31412579" w14:textId="77777777" w:rsidR="00BF4FDD" w:rsidRDefault="00BF4FDD" w:rsidP="00301369">
      <w:pPr>
        <w:spacing w:line="260" w:lineRule="atLeast"/>
        <w:jc w:val="both"/>
        <w:rPr>
          <w:rFonts w:ascii="Arial" w:eastAsia="Calibri" w:hAnsi="Arial" w:cs="Arial"/>
          <w:sz w:val="20"/>
          <w:szCs w:val="20"/>
        </w:rPr>
      </w:pPr>
    </w:p>
    <w:p w14:paraId="6EDAB7A2" w14:textId="77777777" w:rsidR="00BF4FDD" w:rsidRDefault="00BF4FDD" w:rsidP="00301369">
      <w:pPr>
        <w:spacing w:line="260" w:lineRule="atLeast"/>
        <w:jc w:val="both"/>
        <w:rPr>
          <w:rFonts w:ascii="Arial" w:eastAsia="Calibri" w:hAnsi="Arial" w:cs="Arial"/>
          <w:sz w:val="20"/>
          <w:szCs w:val="20"/>
        </w:rPr>
      </w:pPr>
    </w:p>
    <w:p w14:paraId="077D785D" w14:textId="77777777" w:rsidR="00BF4FDD" w:rsidRDefault="00BF4FDD" w:rsidP="00301369">
      <w:pPr>
        <w:spacing w:line="260" w:lineRule="atLeast"/>
        <w:jc w:val="both"/>
        <w:rPr>
          <w:rFonts w:ascii="Arial" w:eastAsia="Calibri" w:hAnsi="Arial" w:cs="Arial"/>
          <w:sz w:val="20"/>
          <w:szCs w:val="20"/>
        </w:rPr>
      </w:pPr>
    </w:p>
    <w:p w14:paraId="1014E280" w14:textId="77777777" w:rsidR="00301369" w:rsidRPr="00C15803" w:rsidRDefault="00301369" w:rsidP="00301369">
      <w:pPr>
        <w:spacing w:line="260" w:lineRule="atLeast"/>
        <w:jc w:val="both"/>
        <w:rPr>
          <w:rFonts w:ascii="Arial" w:eastAsia="Calibri" w:hAnsi="Arial" w:cs="Arial"/>
          <w:sz w:val="20"/>
          <w:szCs w:val="20"/>
        </w:rPr>
      </w:pPr>
    </w:p>
    <w:p w14:paraId="3EB51C22" w14:textId="77777777" w:rsidR="00C15803" w:rsidRDefault="00C15803" w:rsidP="00C15803">
      <w:pPr>
        <w:spacing w:line="260" w:lineRule="atLeast"/>
        <w:jc w:val="both"/>
        <w:rPr>
          <w:rFonts w:ascii="Arial" w:eastAsia="Calibri" w:hAnsi="Arial" w:cs="Arial"/>
          <w:b/>
          <w:sz w:val="20"/>
          <w:szCs w:val="20"/>
        </w:rPr>
      </w:pPr>
      <w:r w:rsidRPr="00C15803">
        <w:rPr>
          <w:rFonts w:ascii="Arial" w:eastAsia="Calibri" w:hAnsi="Arial" w:cs="Arial"/>
          <w:b/>
          <w:sz w:val="20"/>
          <w:szCs w:val="20"/>
        </w:rPr>
        <w:t>XVII. REŠEVANJE SPOROV</w:t>
      </w:r>
    </w:p>
    <w:p w14:paraId="56B7891C" w14:textId="77777777" w:rsidR="00A515CB" w:rsidRPr="00C15803" w:rsidRDefault="00A515CB" w:rsidP="00C15803">
      <w:pPr>
        <w:spacing w:line="260" w:lineRule="atLeast"/>
        <w:jc w:val="both"/>
        <w:rPr>
          <w:rFonts w:ascii="Arial" w:eastAsia="Calibri" w:hAnsi="Arial" w:cs="Arial"/>
          <w:b/>
          <w:sz w:val="20"/>
          <w:szCs w:val="20"/>
        </w:rPr>
      </w:pPr>
    </w:p>
    <w:p w14:paraId="45051D37" w14:textId="77777777" w:rsidR="00C15803" w:rsidRPr="00C15803" w:rsidRDefault="00C15803" w:rsidP="00C15803">
      <w:pPr>
        <w:spacing w:line="260" w:lineRule="atLeast"/>
        <w:jc w:val="center"/>
        <w:rPr>
          <w:rFonts w:ascii="Arial" w:eastAsia="Calibri" w:hAnsi="Arial" w:cs="Arial"/>
          <w:sz w:val="20"/>
          <w:szCs w:val="20"/>
        </w:rPr>
      </w:pPr>
      <w:r w:rsidRPr="00C15803">
        <w:rPr>
          <w:rFonts w:ascii="Arial" w:eastAsia="Calibri" w:hAnsi="Arial" w:cs="Arial"/>
          <w:sz w:val="20"/>
          <w:szCs w:val="20"/>
        </w:rPr>
        <w:t>19. člen</w:t>
      </w:r>
    </w:p>
    <w:p w14:paraId="703EB127" w14:textId="77777777" w:rsidR="00C15803" w:rsidRPr="00C15803" w:rsidRDefault="00C15803" w:rsidP="00C15803">
      <w:pPr>
        <w:spacing w:line="260" w:lineRule="atLeast"/>
        <w:jc w:val="both"/>
        <w:rPr>
          <w:rFonts w:ascii="Arial" w:eastAsia="Calibri" w:hAnsi="Arial" w:cs="Arial"/>
          <w:sz w:val="20"/>
          <w:szCs w:val="20"/>
        </w:rPr>
      </w:pPr>
    </w:p>
    <w:p w14:paraId="301F0DC5" w14:textId="77777777" w:rsidR="00C15803" w:rsidRPr="00C15803" w:rsidRDefault="00C15803" w:rsidP="00C15803">
      <w:pPr>
        <w:spacing w:line="260" w:lineRule="atLeast"/>
        <w:jc w:val="both"/>
        <w:rPr>
          <w:rFonts w:ascii="Arial" w:eastAsia="Calibri" w:hAnsi="Arial" w:cs="Arial"/>
          <w:sz w:val="20"/>
          <w:szCs w:val="20"/>
        </w:rPr>
      </w:pPr>
      <w:r w:rsidRPr="00C15803">
        <w:rPr>
          <w:rFonts w:ascii="Arial" w:eastAsia="Calibri" w:hAnsi="Arial" w:cs="Arial"/>
          <w:sz w:val="20"/>
          <w:szCs w:val="20"/>
        </w:rPr>
        <w:t>Morebitne spore bosta pogodbeni stranki reševali sporazumno, če do sporazumne rešitve ne pride, bo spore reševalo pristojno sodišče v Ljubljani po slovenskem pravu.</w:t>
      </w:r>
    </w:p>
    <w:p w14:paraId="326007EC" w14:textId="77777777" w:rsidR="00C15803" w:rsidRPr="00C15803" w:rsidRDefault="00C15803" w:rsidP="00C15803">
      <w:pPr>
        <w:spacing w:line="260" w:lineRule="atLeast"/>
        <w:jc w:val="both"/>
        <w:rPr>
          <w:rFonts w:ascii="Arial" w:eastAsia="Calibri" w:hAnsi="Arial" w:cs="Arial"/>
          <w:sz w:val="20"/>
          <w:szCs w:val="20"/>
        </w:rPr>
      </w:pPr>
    </w:p>
    <w:p w14:paraId="291CBBE8" w14:textId="77777777" w:rsidR="00C15803" w:rsidRDefault="00C15803" w:rsidP="00C15803">
      <w:pPr>
        <w:spacing w:line="260" w:lineRule="atLeast"/>
        <w:jc w:val="both"/>
        <w:rPr>
          <w:rFonts w:ascii="Arial" w:eastAsia="Calibri" w:hAnsi="Arial" w:cs="Arial"/>
          <w:b/>
          <w:sz w:val="20"/>
          <w:szCs w:val="20"/>
        </w:rPr>
      </w:pPr>
      <w:r w:rsidRPr="00C15803">
        <w:rPr>
          <w:rFonts w:ascii="Arial" w:eastAsia="Calibri" w:hAnsi="Arial" w:cs="Arial"/>
          <w:b/>
          <w:sz w:val="20"/>
          <w:szCs w:val="20"/>
        </w:rPr>
        <w:t>XVIII. KONČNE DOLOČBE</w:t>
      </w:r>
    </w:p>
    <w:p w14:paraId="43F5E0E5" w14:textId="77777777" w:rsidR="00A515CB" w:rsidRPr="00C15803" w:rsidRDefault="00A515CB" w:rsidP="00C15803">
      <w:pPr>
        <w:spacing w:line="260" w:lineRule="atLeast"/>
        <w:jc w:val="both"/>
        <w:rPr>
          <w:rFonts w:ascii="Arial" w:eastAsia="Calibri" w:hAnsi="Arial" w:cs="Arial"/>
          <w:b/>
          <w:sz w:val="20"/>
          <w:szCs w:val="20"/>
        </w:rPr>
      </w:pPr>
    </w:p>
    <w:p w14:paraId="4E617E95" w14:textId="77777777" w:rsidR="00C15803" w:rsidRPr="00C15803" w:rsidRDefault="00C15803" w:rsidP="00C15803">
      <w:pPr>
        <w:spacing w:line="260" w:lineRule="atLeast"/>
        <w:jc w:val="center"/>
        <w:rPr>
          <w:rFonts w:ascii="Arial" w:eastAsia="Calibri" w:hAnsi="Arial" w:cs="Arial"/>
          <w:sz w:val="20"/>
          <w:szCs w:val="20"/>
        </w:rPr>
      </w:pPr>
      <w:r w:rsidRPr="00C15803">
        <w:rPr>
          <w:rFonts w:ascii="Arial" w:eastAsia="Calibri" w:hAnsi="Arial" w:cs="Arial"/>
          <w:sz w:val="20"/>
          <w:szCs w:val="20"/>
        </w:rPr>
        <w:t>20. člen</w:t>
      </w:r>
    </w:p>
    <w:p w14:paraId="0D420907" w14:textId="77777777" w:rsidR="00C15803" w:rsidRPr="00C15803" w:rsidRDefault="00C15803" w:rsidP="00C15803">
      <w:pPr>
        <w:spacing w:line="260" w:lineRule="atLeast"/>
        <w:jc w:val="both"/>
        <w:rPr>
          <w:rFonts w:ascii="Arial" w:eastAsia="Calibri" w:hAnsi="Arial" w:cs="Arial"/>
          <w:sz w:val="20"/>
          <w:szCs w:val="20"/>
        </w:rPr>
      </w:pPr>
    </w:p>
    <w:p w14:paraId="3960FE6D" w14:textId="76BD70D0" w:rsidR="00C15803" w:rsidRPr="00C15803" w:rsidRDefault="00C15803" w:rsidP="00C15803">
      <w:pPr>
        <w:spacing w:line="260" w:lineRule="atLeast"/>
        <w:jc w:val="both"/>
        <w:rPr>
          <w:rFonts w:ascii="Arial" w:eastAsia="Calibri" w:hAnsi="Arial" w:cs="Arial"/>
          <w:sz w:val="20"/>
          <w:szCs w:val="20"/>
        </w:rPr>
      </w:pPr>
      <w:r w:rsidRPr="00C15803">
        <w:rPr>
          <w:rFonts w:ascii="Arial" w:eastAsia="Calibri" w:hAnsi="Arial" w:cs="Arial"/>
          <w:sz w:val="20"/>
          <w:szCs w:val="20"/>
        </w:rPr>
        <w:t>Pogodba se lahko spremeni ali dopolni s pisnim aneksom, ki ga sprejmeta in podpišeta obe pogodbeni stranki, v skladu z veljavno zakonodajo, ki ureja javna naročila.</w:t>
      </w:r>
      <w:r w:rsidR="00301369" w:rsidRPr="00301369">
        <w:t xml:space="preserve"> </w:t>
      </w:r>
      <w:r w:rsidR="00301369" w:rsidRPr="00301369">
        <w:rPr>
          <w:rFonts w:ascii="Arial" w:eastAsia="Calibri" w:hAnsi="Arial" w:cs="Arial"/>
          <w:sz w:val="20"/>
          <w:szCs w:val="20"/>
        </w:rPr>
        <w:t>Za spremembo kontaktnih podatkov in spremembo skrbnikov te pogodbe zadostuje pisno obvestilo ene stranke drugi stranki.</w:t>
      </w:r>
    </w:p>
    <w:p w14:paraId="590D6DDE" w14:textId="77777777" w:rsidR="00C15803" w:rsidRPr="00C15803" w:rsidRDefault="00C15803" w:rsidP="00C15803">
      <w:pPr>
        <w:spacing w:line="260" w:lineRule="atLeast"/>
        <w:jc w:val="both"/>
        <w:rPr>
          <w:rFonts w:ascii="Arial" w:eastAsia="Calibri" w:hAnsi="Arial" w:cs="Arial"/>
          <w:sz w:val="20"/>
          <w:szCs w:val="20"/>
        </w:rPr>
      </w:pPr>
    </w:p>
    <w:p w14:paraId="733CC86B" w14:textId="77777777" w:rsidR="00C15803" w:rsidRPr="00C15803" w:rsidRDefault="00C15803" w:rsidP="00C15803">
      <w:pPr>
        <w:spacing w:line="260" w:lineRule="atLeast"/>
        <w:jc w:val="both"/>
        <w:rPr>
          <w:rFonts w:ascii="Arial" w:eastAsia="Calibri" w:hAnsi="Arial" w:cs="Arial"/>
          <w:sz w:val="20"/>
          <w:szCs w:val="20"/>
        </w:rPr>
      </w:pPr>
      <w:r w:rsidRPr="00C15803">
        <w:rPr>
          <w:rFonts w:ascii="Arial" w:eastAsia="Calibri" w:hAnsi="Arial" w:cs="Arial"/>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7DE1AADA" w14:textId="77777777" w:rsidR="00C15803" w:rsidRPr="00C15803" w:rsidRDefault="00C15803" w:rsidP="00C15803">
      <w:pPr>
        <w:spacing w:line="260" w:lineRule="atLeast"/>
        <w:jc w:val="both"/>
        <w:rPr>
          <w:rFonts w:ascii="Arial" w:eastAsia="Calibri" w:hAnsi="Arial" w:cs="Arial"/>
          <w:sz w:val="20"/>
          <w:szCs w:val="20"/>
        </w:rPr>
      </w:pPr>
    </w:p>
    <w:p w14:paraId="5564624F" w14:textId="77777777" w:rsidR="00C15803" w:rsidRPr="00C15803" w:rsidRDefault="00C15803" w:rsidP="00C15803">
      <w:pPr>
        <w:spacing w:line="260" w:lineRule="atLeast"/>
        <w:jc w:val="center"/>
        <w:rPr>
          <w:rFonts w:ascii="Arial" w:eastAsia="Calibri" w:hAnsi="Arial" w:cs="Arial"/>
          <w:sz w:val="20"/>
          <w:szCs w:val="20"/>
        </w:rPr>
      </w:pPr>
      <w:r w:rsidRPr="00C15803">
        <w:rPr>
          <w:rFonts w:ascii="Arial" w:eastAsia="Calibri" w:hAnsi="Arial" w:cs="Arial"/>
          <w:sz w:val="20"/>
          <w:szCs w:val="20"/>
        </w:rPr>
        <w:t>21. člen</w:t>
      </w:r>
    </w:p>
    <w:p w14:paraId="071C46F2" w14:textId="77777777" w:rsidR="00C15803" w:rsidRPr="00C15803" w:rsidRDefault="00C15803" w:rsidP="00C15803">
      <w:pPr>
        <w:spacing w:line="260" w:lineRule="atLeast"/>
        <w:jc w:val="both"/>
        <w:rPr>
          <w:rFonts w:ascii="Arial" w:eastAsia="Calibri" w:hAnsi="Arial" w:cs="Arial"/>
          <w:sz w:val="20"/>
          <w:szCs w:val="20"/>
        </w:rPr>
      </w:pPr>
    </w:p>
    <w:p w14:paraId="62DA6803" w14:textId="77777777" w:rsidR="00C15803" w:rsidRPr="00C15803" w:rsidRDefault="00C15803" w:rsidP="00C15803">
      <w:pPr>
        <w:spacing w:line="260" w:lineRule="atLeast"/>
        <w:jc w:val="both"/>
        <w:rPr>
          <w:rFonts w:ascii="Arial" w:eastAsia="Calibri" w:hAnsi="Arial" w:cs="Arial"/>
          <w:sz w:val="20"/>
          <w:szCs w:val="20"/>
        </w:rPr>
      </w:pPr>
      <w:r w:rsidRPr="00C15803">
        <w:rPr>
          <w:rFonts w:ascii="Arial" w:eastAsia="Calibri" w:hAnsi="Arial" w:cs="Arial"/>
          <w:sz w:val="20"/>
          <w:szCs w:val="20"/>
        </w:rPr>
        <w:t>Pogodba prične veljati z dnem, ko je podpisana s strani obeh pogodbenih strank, pod pogojem, da je s strani izvajalca dostavljeno zavarovanje za dobro izvedbo pogodbenih obveznosti.</w:t>
      </w:r>
    </w:p>
    <w:p w14:paraId="6FD51A79" w14:textId="77777777" w:rsidR="00C15803" w:rsidRPr="00C15803" w:rsidRDefault="00C15803" w:rsidP="00C15803">
      <w:pPr>
        <w:spacing w:line="260" w:lineRule="atLeast"/>
        <w:jc w:val="both"/>
        <w:rPr>
          <w:rFonts w:ascii="Arial" w:eastAsia="Calibri" w:hAnsi="Arial" w:cs="Arial"/>
          <w:sz w:val="20"/>
          <w:szCs w:val="20"/>
        </w:rPr>
      </w:pPr>
    </w:p>
    <w:p w14:paraId="5D657690" w14:textId="77777777" w:rsidR="00C15803" w:rsidRPr="00C15803" w:rsidRDefault="00C15803" w:rsidP="00C15803">
      <w:pPr>
        <w:spacing w:line="260" w:lineRule="atLeast"/>
        <w:jc w:val="both"/>
        <w:rPr>
          <w:rFonts w:ascii="Arial" w:eastAsia="Calibri" w:hAnsi="Arial" w:cs="Arial"/>
          <w:sz w:val="20"/>
          <w:szCs w:val="20"/>
        </w:rPr>
      </w:pPr>
      <w:r w:rsidRPr="00C15803">
        <w:rPr>
          <w:rFonts w:ascii="Arial" w:eastAsia="Calibri" w:hAnsi="Arial" w:cs="Arial"/>
          <w:sz w:val="20"/>
          <w:szCs w:val="20"/>
        </w:rPr>
        <w:t>Če izvajalec zavarovanja za dobro izvedbo pogodbenih obveznosti ne predloži, ne predloži pravočasno oziroma ne predloži skladno z zahtevami iz razpisne dokumentacije, se šteje, da pogodba ni bila nikoli sklenjena, naročnik pa bo unovčil finančno zavarovanje za resnost ponudbe.</w:t>
      </w:r>
    </w:p>
    <w:p w14:paraId="18824DA7" w14:textId="77777777" w:rsidR="00C15803" w:rsidRPr="00C15803" w:rsidRDefault="00C15803" w:rsidP="00C15803">
      <w:pPr>
        <w:spacing w:line="260" w:lineRule="atLeast"/>
        <w:jc w:val="both"/>
        <w:rPr>
          <w:rFonts w:ascii="Arial" w:eastAsia="Calibri" w:hAnsi="Arial" w:cs="Arial"/>
          <w:sz w:val="20"/>
          <w:szCs w:val="20"/>
        </w:rPr>
      </w:pPr>
    </w:p>
    <w:p w14:paraId="59E9C341" w14:textId="77777777" w:rsidR="00C15803" w:rsidRPr="00C15803" w:rsidRDefault="00C15803" w:rsidP="00C15803">
      <w:pPr>
        <w:spacing w:line="260" w:lineRule="atLeast"/>
        <w:jc w:val="center"/>
        <w:rPr>
          <w:rFonts w:ascii="Arial" w:eastAsia="Calibri" w:hAnsi="Arial" w:cs="Arial"/>
          <w:sz w:val="20"/>
          <w:szCs w:val="20"/>
        </w:rPr>
      </w:pPr>
      <w:r w:rsidRPr="00C15803">
        <w:rPr>
          <w:rFonts w:ascii="Arial" w:eastAsia="Calibri" w:hAnsi="Arial" w:cs="Arial"/>
          <w:sz w:val="20"/>
          <w:szCs w:val="20"/>
        </w:rPr>
        <w:t>22. člen</w:t>
      </w:r>
    </w:p>
    <w:p w14:paraId="77F4684E" w14:textId="77777777" w:rsidR="00C15803" w:rsidRPr="00C15803" w:rsidRDefault="00C15803" w:rsidP="00C15803">
      <w:pPr>
        <w:spacing w:line="260" w:lineRule="atLeast"/>
        <w:jc w:val="both"/>
        <w:rPr>
          <w:rFonts w:ascii="Arial" w:eastAsia="Calibri" w:hAnsi="Arial" w:cs="Arial"/>
          <w:sz w:val="20"/>
          <w:szCs w:val="20"/>
        </w:rPr>
      </w:pPr>
    </w:p>
    <w:p w14:paraId="6AECAF11" w14:textId="77777777" w:rsidR="00A515CB" w:rsidRPr="00773380" w:rsidRDefault="00A515CB" w:rsidP="00A515CB">
      <w:pPr>
        <w:spacing w:line="260" w:lineRule="atLeast"/>
        <w:jc w:val="both"/>
        <w:rPr>
          <w:rFonts w:ascii="Arial" w:eastAsia="Calibri" w:hAnsi="Arial" w:cs="Arial"/>
          <w:sz w:val="20"/>
          <w:szCs w:val="20"/>
        </w:rPr>
      </w:pPr>
      <w:r w:rsidRPr="00773380">
        <w:rPr>
          <w:rFonts w:ascii="Arial" w:eastAsia="Calibri" w:hAnsi="Arial" w:cs="Arial"/>
          <w:sz w:val="20"/>
          <w:szCs w:val="20"/>
        </w:rPr>
        <w:t xml:space="preserve">Ta pogodba je sklenjena pod razveznim pogojem, ki se uresniči, če bo naročnik seznanjen, da je sodišče s pravnomočno odločitvijo ugotovilo kršitev obveznosti na področju </w:t>
      </w:r>
      <w:proofErr w:type="spellStart"/>
      <w:r w:rsidRPr="00773380">
        <w:rPr>
          <w:rFonts w:ascii="Arial" w:eastAsia="Calibri" w:hAnsi="Arial" w:cs="Arial"/>
          <w:sz w:val="20"/>
          <w:szCs w:val="20"/>
        </w:rPr>
        <w:t>okoljskega</w:t>
      </w:r>
      <w:proofErr w:type="spellEnd"/>
      <w:r w:rsidRPr="00773380">
        <w:rPr>
          <w:rFonts w:ascii="Arial" w:eastAsia="Calibri" w:hAnsi="Arial" w:cs="Arial"/>
          <w:sz w:val="20"/>
          <w:szCs w:val="20"/>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505035C" w14:textId="77777777" w:rsidR="00A515CB" w:rsidRPr="00773380" w:rsidRDefault="00A515CB" w:rsidP="00A515CB">
      <w:pPr>
        <w:spacing w:line="260" w:lineRule="atLeast"/>
        <w:jc w:val="both"/>
        <w:rPr>
          <w:rFonts w:ascii="Arial" w:eastAsia="Calibri" w:hAnsi="Arial" w:cs="Arial"/>
          <w:sz w:val="20"/>
          <w:szCs w:val="20"/>
        </w:rPr>
      </w:pPr>
    </w:p>
    <w:p w14:paraId="7C5E8E59" w14:textId="77777777" w:rsidR="00A515CB" w:rsidRPr="00773380" w:rsidRDefault="00A515CB" w:rsidP="00A515CB">
      <w:pPr>
        <w:spacing w:line="260" w:lineRule="atLeast"/>
        <w:jc w:val="both"/>
        <w:rPr>
          <w:rFonts w:ascii="Arial" w:eastAsia="Calibri" w:hAnsi="Arial" w:cs="Arial"/>
          <w:sz w:val="20"/>
          <w:szCs w:val="20"/>
        </w:rPr>
      </w:pPr>
      <w:r w:rsidRPr="00773380">
        <w:rPr>
          <w:rFonts w:ascii="Arial" w:eastAsia="Calibri" w:hAnsi="Arial" w:cs="Arial"/>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773380">
        <w:rPr>
          <w:rFonts w:ascii="Arial" w:eastAsia="Calibri" w:hAnsi="Arial" w:cs="Arial"/>
          <w:sz w:val="20"/>
          <w:szCs w:val="20"/>
        </w:rPr>
        <w:t>podizvajanje</w:t>
      </w:r>
      <w:proofErr w:type="spellEnd"/>
      <w:r w:rsidRPr="00773380">
        <w:rPr>
          <w:rFonts w:ascii="Arial" w:eastAsia="Calibri" w:hAnsi="Arial" w:cs="Arial"/>
          <w:sz w:val="20"/>
          <w:szCs w:val="20"/>
        </w:rPr>
        <w:t xml:space="preserve"> temu podizvajalcu, če ta zamenjava ali prevzem ne pomeni bistvene spremembe pogodbe.</w:t>
      </w:r>
    </w:p>
    <w:p w14:paraId="5287F9CC" w14:textId="77777777" w:rsidR="00A515CB" w:rsidRPr="00773380" w:rsidRDefault="00A515CB" w:rsidP="00A515CB">
      <w:pPr>
        <w:spacing w:line="260" w:lineRule="atLeast"/>
        <w:jc w:val="both"/>
        <w:rPr>
          <w:rFonts w:ascii="Arial" w:eastAsia="Calibri" w:hAnsi="Arial" w:cs="Arial"/>
          <w:sz w:val="20"/>
          <w:szCs w:val="20"/>
        </w:rPr>
      </w:pPr>
    </w:p>
    <w:p w14:paraId="4586DE8D" w14:textId="77777777" w:rsidR="00A515CB" w:rsidRPr="00773380" w:rsidRDefault="00A515CB" w:rsidP="00A515CB">
      <w:pPr>
        <w:spacing w:line="260" w:lineRule="atLeast"/>
        <w:jc w:val="both"/>
        <w:rPr>
          <w:rFonts w:ascii="Arial" w:eastAsia="Calibri" w:hAnsi="Arial" w:cs="Arial"/>
          <w:sz w:val="20"/>
          <w:szCs w:val="20"/>
        </w:rPr>
      </w:pPr>
      <w:r w:rsidRPr="00773380">
        <w:rPr>
          <w:rFonts w:ascii="Arial" w:eastAsia="Calibri" w:hAnsi="Arial" w:cs="Arial"/>
          <w:sz w:val="20"/>
          <w:szCs w:val="20"/>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214A016" w14:textId="77777777" w:rsidR="00A515CB" w:rsidRPr="00773380" w:rsidRDefault="00A515CB" w:rsidP="00A515CB">
      <w:pPr>
        <w:spacing w:line="260" w:lineRule="atLeast"/>
        <w:jc w:val="both"/>
        <w:rPr>
          <w:rFonts w:ascii="Arial" w:eastAsia="Calibri" w:hAnsi="Arial" w:cs="Arial"/>
          <w:sz w:val="20"/>
          <w:szCs w:val="20"/>
        </w:rPr>
      </w:pPr>
    </w:p>
    <w:p w14:paraId="11267FE7" w14:textId="519502E2" w:rsidR="00C15803" w:rsidRPr="00A515CB" w:rsidRDefault="00A515CB" w:rsidP="00C15803">
      <w:pPr>
        <w:spacing w:line="260" w:lineRule="atLeast"/>
        <w:jc w:val="both"/>
        <w:rPr>
          <w:rFonts w:ascii="Arial" w:eastAsia="Calibri" w:hAnsi="Arial" w:cs="Arial"/>
          <w:sz w:val="20"/>
          <w:szCs w:val="20"/>
        </w:rPr>
      </w:pPr>
      <w:r w:rsidRPr="00773380">
        <w:rPr>
          <w:rFonts w:ascii="Arial" w:eastAsia="Calibri" w:hAnsi="Arial" w:cs="Arial"/>
          <w:sz w:val="20"/>
          <w:szCs w:val="20"/>
        </w:rPr>
        <w:lastRenderedPageBreak/>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D057153" w14:textId="77777777" w:rsidR="00C15803" w:rsidRPr="00C15803" w:rsidRDefault="00C15803" w:rsidP="00C15803">
      <w:pPr>
        <w:spacing w:line="260" w:lineRule="atLeast"/>
        <w:jc w:val="both"/>
        <w:rPr>
          <w:rFonts w:ascii="Arial" w:hAnsi="Arial" w:cs="Arial"/>
          <w:sz w:val="20"/>
          <w:szCs w:val="20"/>
        </w:rPr>
      </w:pPr>
    </w:p>
    <w:p w14:paraId="24D93DAB" w14:textId="77777777" w:rsidR="00C15803" w:rsidRPr="00C15803" w:rsidRDefault="00C15803" w:rsidP="00C15803">
      <w:pPr>
        <w:spacing w:line="260" w:lineRule="atLeast"/>
        <w:jc w:val="center"/>
        <w:rPr>
          <w:rFonts w:ascii="Arial" w:eastAsia="Calibri" w:hAnsi="Arial" w:cs="Arial"/>
          <w:sz w:val="20"/>
          <w:szCs w:val="20"/>
        </w:rPr>
      </w:pPr>
      <w:r w:rsidRPr="00C15803">
        <w:rPr>
          <w:rFonts w:ascii="Arial" w:eastAsia="Calibri" w:hAnsi="Arial" w:cs="Arial"/>
          <w:sz w:val="20"/>
          <w:szCs w:val="20"/>
        </w:rPr>
        <w:t>23. člen</w:t>
      </w:r>
    </w:p>
    <w:p w14:paraId="3D1F8BA8" w14:textId="77777777" w:rsidR="00C15803" w:rsidRPr="00C15803" w:rsidRDefault="00C15803" w:rsidP="00C15803">
      <w:pPr>
        <w:spacing w:line="260" w:lineRule="atLeast"/>
        <w:jc w:val="both"/>
        <w:rPr>
          <w:rFonts w:ascii="Arial" w:eastAsia="Calibri" w:hAnsi="Arial" w:cs="Arial"/>
          <w:sz w:val="20"/>
          <w:szCs w:val="20"/>
        </w:rPr>
      </w:pPr>
    </w:p>
    <w:p w14:paraId="7E3D9142" w14:textId="00608973" w:rsidR="00C15803" w:rsidRPr="00C15803" w:rsidRDefault="00C15803" w:rsidP="00C15803">
      <w:pPr>
        <w:spacing w:line="260" w:lineRule="atLeast"/>
        <w:jc w:val="both"/>
        <w:rPr>
          <w:rFonts w:ascii="Arial" w:eastAsia="Calibri" w:hAnsi="Arial" w:cs="Arial"/>
          <w:sz w:val="20"/>
          <w:szCs w:val="20"/>
        </w:rPr>
      </w:pPr>
      <w:r w:rsidRPr="00C15803">
        <w:rPr>
          <w:rFonts w:ascii="Arial" w:eastAsia="Calibri" w:hAnsi="Arial" w:cs="Arial"/>
          <w:sz w:val="20"/>
          <w:szCs w:val="20"/>
        </w:rPr>
        <w:t xml:space="preserve">Pogodba je </w:t>
      </w:r>
      <w:r w:rsidR="00CE465B">
        <w:rPr>
          <w:rFonts w:ascii="Arial" w:eastAsia="Calibri" w:hAnsi="Arial" w:cs="Arial"/>
          <w:sz w:val="20"/>
          <w:szCs w:val="20"/>
        </w:rPr>
        <w:t>podpisana elektronsko</w:t>
      </w:r>
      <w:r w:rsidRPr="00C15803">
        <w:rPr>
          <w:rFonts w:ascii="Arial" w:eastAsia="Calibri" w:hAnsi="Arial" w:cs="Arial"/>
          <w:sz w:val="20"/>
          <w:szCs w:val="20"/>
        </w:rPr>
        <w:t>.</w:t>
      </w:r>
    </w:p>
    <w:p w14:paraId="1AFA7A07" w14:textId="77777777" w:rsidR="00C15803" w:rsidRPr="00C15803" w:rsidRDefault="00C15803" w:rsidP="00C15803">
      <w:pPr>
        <w:spacing w:line="260" w:lineRule="atLeast"/>
        <w:jc w:val="both"/>
        <w:rPr>
          <w:rFonts w:ascii="Arial" w:hAnsi="Arial" w:cs="Arial"/>
          <w:sz w:val="20"/>
          <w:szCs w:val="20"/>
        </w:rPr>
      </w:pPr>
    </w:p>
    <w:p w14:paraId="16282B7F" w14:textId="77777777" w:rsidR="00C15803" w:rsidRPr="00C15803" w:rsidRDefault="00C15803" w:rsidP="00C15803">
      <w:pPr>
        <w:spacing w:line="260" w:lineRule="atLeast"/>
        <w:jc w:val="both"/>
        <w:rPr>
          <w:rFonts w:ascii="Arial" w:hAnsi="Arial" w:cs="Arial"/>
          <w:sz w:val="20"/>
          <w:szCs w:val="20"/>
        </w:rPr>
      </w:pPr>
    </w:p>
    <w:tbl>
      <w:tblPr>
        <w:tblW w:w="9568" w:type="dxa"/>
        <w:tblInd w:w="-70" w:type="dxa"/>
        <w:tblLayout w:type="fixed"/>
        <w:tblCellMar>
          <w:left w:w="0" w:type="dxa"/>
          <w:right w:w="0" w:type="dxa"/>
        </w:tblCellMar>
        <w:tblLook w:val="0000" w:firstRow="0" w:lastRow="0" w:firstColumn="0" w:lastColumn="0" w:noHBand="0" w:noVBand="0"/>
      </w:tblPr>
      <w:tblGrid>
        <w:gridCol w:w="4784"/>
        <w:gridCol w:w="4784"/>
      </w:tblGrid>
      <w:tr w:rsidR="00C15803" w:rsidRPr="00C15803" w14:paraId="71834CC4" w14:textId="77777777" w:rsidTr="00E54B1C">
        <w:trPr>
          <w:cantSplit/>
          <w:trHeight w:val="2832"/>
        </w:trPr>
        <w:tc>
          <w:tcPr>
            <w:tcW w:w="4784" w:type="dxa"/>
          </w:tcPr>
          <w:p w14:paraId="1E196F85" w14:textId="77777777" w:rsidR="00C15803" w:rsidRPr="00CE465B" w:rsidRDefault="00C15803" w:rsidP="00C15803">
            <w:pPr>
              <w:tabs>
                <w:tab w:val="left" w:pos="4153"/>
                <w:tab w:val="left" w:pos="8306"/>
              </w:tabs>
              <w:spacing w:line="260" w:lineRule="atLeast"/>
              <w:jc w:val="both"/>
              <w:rPr>
                <w:rFonts w:ascii="Arial" w:hAnsi="Arial" w:cs="Arial"/>
                <w:bCs/>
                <w:sz w:val="20"/>
                <w:szCs w:val="20"/>
              </w:rPr>
            </w:pPr>
            <w:r w:rsidRPr="00CE465B">
              <w:rPr>
                <w:rFonts w:ascii="Arial" w:hAnsi="Arial" w:cs="Arial"/>
                <w:bCs/>
                <w:sz w:val="20"/>
                <w:szCs w:val="20"/>
              </w:rPr>
              <w:t>IZVAJALEC:</w:t>
            </w:r>
          </w:p>
          <w:p w14:paraId="50D806A0" w14:textId="77777777" w:rsidR="00C15803" w:rsidRPr="00CE465B" w:rsidRDefault="00C15803" w:rsidP="00C15803">
            <w:pPr>
              <w:tabs>
                <w:tab w:val="left" w:pos="4153"/>
                <w:tab w:val="left" w:pos="8306"/>
              </w:tabs>
              <w:spacing w:line="260" w:lineRule="atLeast"/>
              <w:jc w:val="both"/>
              <w:rPr>
                <w:rFonts w:ascii="Arial" w:hAnsi="Arial" w:cs="Arial"/>
                <w:bCs/>
                <w:sz w:val="20"/>
                <w:szCs w:val="20"/>
              </w:rPr>
            </w:pPr>
          </w:p>
          <w:p w14:paraId="0A8302A4" w14:textId="77777777" w:rsidR="00C15803" w:rsidRPr="00CE465B" w:rsidRDefault="00C15803" w:rsidP="00C15803">
            <w:pPr>
              <w:tabs>
                <w:tab w:val="left" w:pos="4153"/>
                <w:tab w:val="left" w:pos="8306"/>
              </w:tabs>
              <w:spacing w:line="260" w:lineRule="atLeast"/>
              <w:jc w:val="both"/>
              <w:rPr>
                <w:rFonts w:ascii="Arial" w:hAnsi="Arial" w:cs="Arial"/>
                <w:bCs/>
                <w:sz w:val="20"/>
                <w:szCs w:val="20"/>
              </w:rPr>
            </w:pPr>
            <w:r w:rsidRPr="00CE465B">
              <w:rPr>
                <w:rFonts w:ascii="Arial" w:hAnsi="Arial" w:cs="Arial"/>
                <w:bCs/>
                <w:sz w:val="20"/>
                <w:szCs w:val="20"/>
              </w:rPr>
              <w:t>________________________________</w:t>
            </w:r>
          </w:p>
          <w:p w14:paraId="5F09113D" w14:textId="77777777" w:rsidR="00C15803" w:rsidRPr="00CE465B" w:rsidRDefault="00C15803" w:rsidP="00C15803">
            <w:pPr>
              <w:tabs>
                <w:tab w:val="left" w:pos="4153"/>
                <w:tab w:val="left" w:pos="8306"/>
              </w:tabs>
              <w:spacing w:line="260" w:lineRule="atLeast"/>
              <w:jc w:val="both"/>
              <w:rPr>
                <w:rFonts w:ascii="Arial" w:hAnsi="Arial" w:cs="Arial"/>
                <w:bCs/>
                <w:sz w:val="20"/>
                <w:szCs w:val="20"/>
              </w:rPr>
            </w:pPr>
            <w:r w:rsidRPr="00CE465B">
              <w:rPr>
                <w:rFonts w:ascii="Arial" w:hAnsi="Arial" w:cs="Arial"/>
                <w:bCs/>
                <w:sz w:val="20"/>
                <w:szCs w:val="20"/>
              </w:rPr>
              <w:t>________________________________</w:t>
            </w:r>
          </w:p>
          <w:p w14:paraId="79E72BD2" w14:textId="77777777" w:rsidR="00C15803" w:rsidRPr="00CE465B" w:rsidRDefault="00C15803" w:rsidP="00C15803">
            <w:pPr>
              <w:tabs>
                <w:tab w:val="left" w:pos="4153"/>
                <w:tab w:val="left" w:pos="8306"/>
              </w:tabs>
              <w:spacing w:line="260" w:lineRule="atLeast"/>
              <w:jc w:val="both"/>
              <w:rPr>
                <w:rFonts w:ascii="Arial" w:hAnsi="Arial" w:cs="Arial"/>
                <w:bCs/>
                <w:sz w:val="20"/>
                <w:szCs w:val="20"/>
              </w:rPr>
            </w:pPr>
          </w:p>
          <w:p w14:paraId="55A3F42D" w14:textId="61621C0F" w:rsidR="00C15803" w:rsidRPr="00CE465B" w:rsidRDefault="00C15803" w:rsidP="00C15803">
            <w:pPr>
              <w:tabs>
                <w:tab w:val="left" w:pos="4153"/>
                <w:tab w:val="left" w:pos="8306"/>
              </w:tabs>
              <w:spacing w:line="260" w:lineRule="atLeast"/>
              <w:jc w:val="both"/>
              <w:rPr>
                <w:rFonts w:ascii="Arial" w:hAnsi="Arial" w:cs="Arial"/>
                <w:bCs/>
                <w:sz w:val="20"/>
                <w:szCs w:val="20"/>
              </w:rPr>
            </w:pPr>
          </w:p>
        </w:tc>
        <w:tc>
          <w:tcPr>
            <w:tcW w:w="4784" w:type="dxa"/>
          </w:tcPr>
          <w:p w14:paraId="0DDB5451" w14:textId="77777777" w:rsidR="00C15803" w:rsidRPr="00CE465B" w:rsidRDefault="00C15803" w:rsidP="00C15803">
            <w:pPr>
              <w:spacing w:line="260" w:lineRule="atLeast"/>
              <w:jc w:val="both"/>
              <w:rPr>
                <w:rFonts w:ascii="Arial" w:hAnsi="Arial" w:cs="Arial"/>
                <w:bCs/>
                <w:sz w:val="20"/>
                <w:szCs w:val="20"/>
              </w:rPr>
            </w:pPr>
            <w:r w:rsidRPr="00CE465B">
              <w:rPr>
                <w:rFonts w:ascii="Arial" w:hAnsi="Arial" w:cs="Arial"/>
                <w:bCs/>
                <w:sz w:val="20"/>
                <w:szCs w:val="20"/>
              </w:rPr>
              <w:t>NAROČNIK:</w:t>
            </w:r>
          </w:p>
          <w:p w14:paraId="323E6578" w14:textId="77777777" w:rsidR="00C15803" w:rsidRPr="00CE465B" w:rsidRDefault="00C15803" w:rsidP="00C15803">
            <w:pPr>
              <w:spacing w:line="260" w:lineRule="atLeast"/>
              <w:jc w:val="both"/>
              <w:rPr>
                <w:rFonts w:ascii="Arial" w:hAnsi="Arial" w:cs="Arial"/>
                <w:bCs/>
                <w:sz w:val="20"/>
                <w:szCs w:val="20"/>
              </w:rPr>
            </w:pPr>
          </w:p>
          <w:p w14:paraId="1EC76F5B" w14:textId="738A360D" w:rsidR="00C15803" w:rsidRPr="00CE465B" w:rsidRDefault="00C15803" w:rsidP="00C15803">
            <w:pPr>
              <w:spacing w:line="260" w:lineRule="atLeast"/>
              <w:jc w:val="both"/>
              <w:rPr>
                <w:rFonts w:ascii="Arial" w:hAnsi="Arial" w:cs="Arial"/>
                <w:bCs/>
                <w:sz w:val="20"/>
                <w:szCs w:val="20"/>
              </w:rPr>
            </w:pPr>
            <w:r w:rsidRPr="00CE465B">
              <w:rPr>
                <w:rFonts w:ascii="Arial" w:hAnsi="Arial" w:cs="Arial"/>
                <w:bCs/>
                <w:sz w:val="20"/>
                <w:szCs w:val="20"/>
              </w:rPr>
              <w:t>Ministrstvo za infrastrukturo</w:t>
            </w:r>
            <w:r w:rsidR="005F1CEF" w:rsidRPr="00CE465B">
              <w:rPr>
                <w:bCs/>
              </w:rPr>
              <w:t xml:space="preserve"> </w:t>
            </w:r>
            <w:r w:rsidR="005F1CEF" w:rsidRPr="00CE465B">
              <w:rPr>
                <w:rFonts w:ascii="Arial" w:hAnsi="Arial" w:cs="Arial"/>
                <w:bCs/>
                <w:sz w:val="20"/>
                <w:szCs w:val="20"/>
              </w:rPr>
              <w:t>in energetiko</w:t>
            </w:r>
            <w:r w:rsidRPr="00CE465B">
              <w:rPr>
                <w:rFonts w:ascii="Arial" w:hAnsi="Arial" w:cs="Arial"/>
                <w:bCs/>
                <w:sz w:val="20"/>
                <w:szCs w:val="20"/>
              </w:rPr>
              <w:t xml:space="preserve"> </w:t>
            </w:r>
          </w:p>
          <w:p w14:paraId="6407C9D4" w14:textId="4BACDF54" w:rsidR="00C15803" w:rsidRPr="00CE465B" w:rsidRDefault="00F178F4" w:rsidP="00C15803">
            <w:pPr>
              <w:spacing w:line="260" w:lineRule="atLeast"/>
              <w:jc w:val="both"/>
              <w:rPr>
                <w:rFonts w:ascii="Arial" w:hAnsi="Arial" w:cs="Arial"/>
                <w:bCs/>
                <w:sz w:val="20"/>
                <w:szCs w:val="20"/>
              </w:rPr>
            </w:pPr>
            <w:r w:rsidRPr="00CE465B">
              <w:rPr>
                <w:rFonts w:ascii="Arial" w:hAnsi="Arial" w:cs="Arial"/>
                <w:bCs/>
                <w:sz w:val="20"/>
                <w:szCs w:val="20"/>
              </w:rPr>
              <w:t>Langusova ulica 4</w:t>
            </w:r>
            <w:r w:rsidR="00C15803" w:rsidRPr="00CE465B">
              <w:rPr>
                <w:rFonts w:ascii="Arial" w:hAnsi="Arial" w:cs="Arial"/>
                <w:bCs/>
                <w:sz w:val="20"/>
                <w:szCs w:val="20"/>
              </w:rPr>
              <w:t>, 1000 Ljubljana</w:t>
            </w:r>
          </w:p>
          <w:p w14:paraId="19D6A6B4" w14:textId="77777777" w:rsidR="00C15803" w:rsidRPr="00CE465B" w:rsidRDefault="00C15803" w:rsidP="00C15803">
            <w:pPr>
              <w:spacing w:line="260" w:lineRule="atLeast"/>
              <w:jc w:val="both"/>
              <w:rPr>
                <w:rFonts w:ascii="Arial" w:hAnsi="Arial" w:cs="Arial"/>
                <w:bCs/>
                <w:sz w:val="20"/>
                <w:szCs w:val="20"/>
              </w:rPr>
            </w:pPr>
          </w:p>
          <w:p w14:paraId="227428F0" w14:textId="3CBEC747" w:rsidR="00C15803" w:rsidRPr="00CE465B" w:rsidRDefault="00C15803" w:rsidP="00C15803">
            <w:pPr>
              <w:spacing w:line="260" w:lineRule="atLeast"/>
              <w:rPr>
                <w:rFonts w:ascii="Arial" w:hAnsi="Arial" w:cs="Arial"/>
                <w:bCs/>
                <w:sz w:val="20"/>
                <w:szCs w:val="20"/>
              </w:rPr>
            </w:pPr>
          </w:p>
          <w:p w14:paraId="5D535248" w14:textId="77777777" w:rsidR="00C15803" w:rsidRPr="00CE465B" w:rsidRDefault="00C15803" w:rsidP="00C15803">
            <w:pPr>
              <w:spacing w:line="260" w:lineRule="atLeast"/>
              <w:rPr>
                <w:rFonts w:ascii="Arial" w:hAnsi="Arial" w:cs="Arial"/>
                <w:bCs/>
                <w:sz w:val="20"/>
                <w:szCs w:val="20"/>
              </w:rPr>
            </w:pPr>
          </w:p>
          <w:p w14:paraId="60888A5B" w14:textId="77777777" w:rsidR="00C15803" w:rsidRPr="00CE465B" w:rsidRDefault="00C15803" w:rsidP="00C15803">
            <w:pPr>
              <w:spacing w:line="260" w:lineRule="atLeast"/>
              <w:rPr>
                <w:rFonts w:ascii="Arial" w:hAnsi="Arial" w:cs="Arial"/>
                <w:bCs/>
                <w:sz w:val="20"/>
                <w:szCs w:val="20"/>
              </w:rPr>
            </w:pPr>
          </w:p>
          <w:p w14:paraId="7130A052" w14:textId="77777777" w:rsidR="00C15803" w:rsidRPr="00CE465B" w:rsidRDefault="00C15803" w:rsidP="00C15803">
            <w:pPr>
              <w:spacing w:line="260" w:lineRule="atLeast"/>
              <w:rPr>
                <w:rFonts w:ascii="Arial" w:hAnsi="Arial" w:cs="Arial"/>
                <w:bCs/>
                <w:sz w:val="20"/>
                <w:szCs w:val="20"/>
              </w:rPr>
            </w:pPr>
          </w:p>
        </w:tc>
      </w:tr>
    </w:tbl>
    <w:p w14:paraId="5524F975" w14:textId="77777777" w:rsidR="00C15803" w:rsidRDefault="00C15803" w:rsidP="00C15803"/>
    <w:p w14:paraId="67FFF21F" w14:textId="77777777" w:rsidR="00C15803" w:rsidRDefault="00C15803" w:rsidP="00536C8E">
      <w:pPr>
        <w:spacing w:line="260" w:lineRule="atLeast"/>
        <w:jc w:val="both"/>
        <w:rPr>
          <w:rFonts w:ascii="Arial" w:hAnsi="Arial" w:cs="Arial"/>
          <w:b/>
          <w:bCs/>
          <w:sz w:val="20"/>
          <w:szCs w:val="20"/>
          <w:lang w:eastAsia="en-US"/>
        </w:rPr>
      </w:pPr>
    </w:p>
    <w:p w14:paraId="38855258" w14:textId="77777777" w:rsidR="00C15803" w:rsidRDefault="00C15803" w:rsidP="00536C8E">
      <w:pPr>
        <w:spacing w:line="260" w:lineRule="atLeast"/>
        <w:jc w:val="both"/>
        <w:rPr>
          <w:rFonts w:ascii="Arial" w:hAnsi="Arial" w:cs="Arial"/>
          <w:b/>
          <w:bCs/>
          <w:sz w:val="20"/>
          <w:szCs w:val="20"/>
          <w:lang w:eastAsia="en-US"/>
        </w:rPr>
      </w:pPr>
    </w:p>
    <w:p w14:paraId="666B6932" w14:textId="77777777" w:rsidR="002D3359" w:rsidRDefault="002D3359" w:rsidP="00536C8E">
      <w:pPr>
        <w:spacing w:line="260" w:lineRule="atLeast"/>
        <w:jc w:val="both"/>
        <w:rPr>
          <w:rFonts w:ascii="Arial" w:hAnsi="Arial" w:cs="Arial"/>
          <w:b/>
          <w:bCs/>
          <w:sz w:val="20"/>
          <w:szCs w:val="20"/>
          <w:lang w:eastAsia="en-US"/>
        </w:rPr>
      </w:pPr>
    </w:p>
    <w:p w14:paraId="096BC6B6" w14:textId="77777777" w:rsidR="002D3359" w:rsidRDefault="002D3359" w:rsidP="00536C8E">
      <w:pPr>
        <w:spacing w:line="260" w:lineRule="atLeast"/>
        <w:jc w:val="both"/>
        <w:rPr>
          <w:rFonts w:ascii="Arial" w:hAnsi="Arial" w:cs="Arial"/>
          <w:b/>
          <w:bCs/>
          <w:sz w:val="20"/>
          <w:szCs w:val="20"/>
          <w:lang w:eastAsia="en-US"/>
        </w:rPr>
      </w:pPr>
    </w:p>
    <w:p w14:paraId="1B87C012" w14:textId="77777777" w:rsidR="002D3359" w:rsidRDefault="002D3359" w:rsidP="00536C8E">
      <w:pPr>
        <w:spacing w:line="260" w:lineRule="atLeast"/>
        <w:jc w:val="both"/>
        <w:rPr>
          <w:rFonts w:ascii="Arial" w:hAnsi="Arial" w:cs="Arial"/>
          <w:b/>
          <w:bCs/>
          <w:sz w:val="20"/>
          <w:szCs w:val="20"/>
          <w:lang w:eastAsia="en-US"/>
        </w:rPr>
      </w:pPr>
    </w:p>
    <w:p w14:paraId="507549BC" w14:textId="77777777" w:rsidR="002D3359" w:rsidRDefault="002D3359" w:rsidP="00536C8E">
      <w:pPr>
        <w:spacing w:line="260" w:lineRule="atLeast"/>
        <w:jc w:val="both"/>
        <w:rPr>
          <w:rFonts w:ascii="Arial" w:hAnsi="Arial" w:cs="Arial"/>
          <w:b/>
          <w:bCs/>
          <w:sz w:val="20"/>
          <w:szCs w:val="20"/>
          <w:lang w:eastAsia="en-US"/>
        </w:rPr>
      </w:pPr>
    </w:p>
    <w:p w14:paraId="4B0661CF" w14:textId="77777777" w:rsidR="002D3359" w:rsidRDefault="002D3359" w:rsidP="00536C8E">
      <w:pPr>
        <w:spacing w:line="260" w:lineRule="atLeast"/>
        <w:jc w:val="both"/>
        <w:rPr>
          <w:rFonts w:ascii="Arial" w:hAnsi="Arial" w:cs="Arial"/>
          <w:b/>
          <w:bCs/>
          <w:sz w:val="20"/>
          <w:szCs w:val="20"/>
          <w:lang w:eastAsia="en-US"/>
        </w:rPr>
      </w:pPr>
    </w:p>
    <w:p w14:paraId="780B3092" w14:textId="77777777" w:rsidR="002D3359" w:rsidRDefault="002D3359" w:rsidP="00536C8E">
      <w:pPr>
        <w:spacing w:line="260" w:lineRule="atLeast"/>
        <w:jc w:val="both"/>
        <w:rPr>
          <w:rFonts w:ascii="Arial" w:hAnsi="Arial" w:cs="Arial"/>
          <w:b/>
          <w:bCs/>
          <w:sz w:val="20"/>
          <w:szCs w:val="20"/>
          <w:lang w:eastAsia="en-US"/>
        </w:rPr>
      </w:pPr>
    </w:p>
    <w:p w14:paraId="7757E995" w14:textId="77777777" w:rsidR="002D3359" w:rsidRDefault="002D3359" w:rsidP="00536C8E">
      <w:pPr>
        <w:spacing w:line="260" w:lineRule="atLeast"/>
        <w:jc w:val="both"/>
        <w:rPr>
          <w:rFonts w:ascii="Arial" w:hAnsi="Arial" w:cs="Arial"/>
          <w:b/>
          <w:bCs/>
          <w:sz w:val="20"/>
          <w:szCs w:val="20"/>
          <w:lang w:eastAsia="en-US"/>
        </w:rPr>
      </w:pPr>
    </w:p>
    <w:p w14:paraId="237B515B" w14:textId="77777777" w:rsidR="002D3359" w:rsidRDefault="002D3359" w:rsidP="00536C8E">
      <w:pPr>
        <w:spacing w:line="260" w:lineRule="atLeast"/>
        <w:jc w:val="both"/>
        <w:rPr>
          <w:rFonts w:ascii="Arial" w:hAnsi="Arial" w:cs="Arial"/>
          <w:b/>
          <w:bCs/>
          <w:sz w:val="20"/>
          <w:szCs w:val="20"/>
          <w:lang w:eastAsia="en-US"/>
        </w:rPr>
      </w:pPr>
    </w:p>
    <w:p w14:paraId="33A5D578" w14:textId="77777777" w:rsidR="002D3359" w:rsidRDefault="002D3359" w:rsidP="00536C8E">
      <w:pPr>
        <w:spacing w:line="260" w:lineRule="atLeast"/>
        <w:jc w:val="both"/>
        <w:rPr>
          <w:rFonts w:ascii="Arial" w:hAnsi="Arial" w:cs="Arial"/>
          <w:b/>
          <w:bCs/>
          <w:sz w:val="20"/>
          <w:szCs w:val="20"/>
          <w:lang w:eastAsia="en-US"/>
        </w:rPr>
      </w:pPr>
    </w:p>
    <w:p w14:paraId="6E5B9DE4" w14:textId="77777777" w:rsidR="002D3359" w:rsidRDefault="002D3359" w:rsidP="00536C8E">
      <w:pPr>
        <w:spacing w:line="260" w:lineRule="atLeast"/>
        <w:jc w:val="both"/>
        <w:rPr>
          <w:rFonts w:ascii="Arial" w:hAnsi="Arial" w:cs="Arial"/>
          <w:b/>
          <w:bCs/>
          <w:sz w:val="20"/>
          <w:szCs w:val="20"/>
          <w:lang w:eastAsia="en-US"/>
        </w:rPr>
      </w:pPr>
    </w:p>
    <w:p w14:paraId="66B1F0EE" w14:textId="77777777" w:rsidR="002D3359" w:rsidRDefault="002D3359" w:rsidP="00536C8E">
      <w:pPr>
        <w:spacing w:line="260" w:lineRule="atLeast"/>
        <w:jc w:val="both"/>
        <w:rPr>
          <w:rFonts w:ascii="Arial" w:hAnsi="Arial" w:cs="Arial"/>
          <w:b/>
          <w:bCs/>
          <w:sz w:val="20"/>
          <w:szCs w:val="20"/>
          <w:lang w:eastAsia="en-US"/>
        </w:rPr>
      </w:pPr>
    </w:p>
    <w:p w14:paraId="3F77DCAC" w14:textId="77777777" w:rsidR="002D3359" w:rsidRDefault="002D3359" w:rsidP="00536C8E">
      <w:pPr>
        <w:spacing w:line="260" w:lineRule="atLeast"/>
        <w:jc w:val="both"/>
        <w:rPr>
          <w:rFonts w:ascii="Arial" w:hAnsi="Arial" w:cs="Arial"/>
          <w:b/>
          <w:bCs/>
          <w:sz w:val="20"/>
          <w:szCs w:val="20"/>
          <w:lang w:eastAsia="en-US"/>
        </w:rPr>
      </w:pPr>
    </w:p>
    <w:p w14:paraId="27A31DC5" w14:textId="77777777" w:rsidR="002D3359" w:rsidRDefault="002D3359" w:rsidP="00536C8E">
      <w:pPr>
        <w:spacing w:line="260" w:lineRule="atLeast"/>
        <w:jc w:val="both"/>
        <w:rPr>
          <w:rFonts w:ascii="Arial" w:hAnsi="Arial" w:cs="Arial"/>
          <w:b/>
          <w:bCs/>
          <w:sz w:val="20"/>
          <w:szCs w:val="20"/>
          <w:lang w:eastAsia="en-US"/>
        </w:rPr>
      </w:pPr>
    </w:p>
    <w:p w14:paraId="6F584F02" w14:textId="77777777" w:rsidR="002D3359" w:rsidRDefault="002D3359" w:rsidP="00536C8E">
      <w:pPr>
        <w:spacing w:line="260" w:lineRule="atLeast"/>
        <w:jc w:val="both"/>
        <w:rPr>
          <w:rFonts w:ascii="Arial" w:hAnsi="Arial" w:cs="Arial"/>
          <w:b/>
          <w:bCs/>
          <w:sz w:val="20"/>
          <w:szCs w:val="20"/>
          <w:lang w:eastAsia="en-US"/>
        </w:rPr>
      </w:pPr>
    </w:p>
    <w:p w14:paraId="735B943A" w14:textId="77777777" w:rsidR="002D3359" w:rsidRDefault="002D3359" w:rsidP="00536C8E">
      <w:pPr>
        <w:spacing w:line="260" w:lineRule="atLeast"/>
        <w:jc w:val="both"/>
        <w:rPr>
          <w:rFonts w:ascii="Arial" w:hAnsi="Arial" w:cs="Arial"/>
          <w:b/>
          <w:bCs/>
          <w:sz w:val="20"/>
          <w:szCs w:val="20"/>
          <w:lang w:eastAsia="en-US"/>
        </w:rPr>
      </w:pPr>
    </w:p>
    <w:p w14:paraId="46A32201" w14:textId="77777777" w:rsidR="002D3359" w:rsidRDefault="002D3359" w:rsidP="00536C8E">
      <w:pPr>
        <w:spacing w:line="260" w:lineRule="atLeast"/>
        <w:jc w:val="both"/>
        <w:rPr>
          <w:rFonts w:ascii="Arial" w:hAnsi="Arial" w:cs="Arial"/>
          <w:b/>
          <w:bCs/>
          <w:sz w:val="20"/>
          <w:szCs w:val="20"/>
          <w:lang w:eastAsia="en-US"/>
        </w:rPr>
      </w:pPr>
    </w:p>
    <w:p w14:paraId="22985C12" w14:textId="77777777" w:rsidR="002D3359" w:rsidRDefault="002D3359" w:rsidP="00536C8E">
      <w:pPr>
        <w:spacing w:line="260" w:lineRule="atLeast"/>
        <w:jc w:val="both"/>
        <w:rPr>
          <w:rFonts w:ascii="Arial" w:hAnsi="Arial" w:cs="Arial"/>
          <w:b/>
          <w:bCs/>
          <w:sz w:val="20"/>
          <w:szCs w:val="20"/>
          <w:lang w:eastAsia="en-US"/>
        </w:rPr>
      </w:pPr>
    </w:p>
    <w:p w14:paraId="05F34B7C" w14:textId="77777777" w:rsidR="002D3359" w:rsidRDefault="002D3359" w:rsidP="00536C8E">
      <w:pPr>
        <w:spacing w:line="260" w:lineRule="atLeast"/>
        <w:jc w:val="both"/>
        <w:rPr>
          <w:rFonts w:ascii="Arial" w:hAnsi="Arial" w:cs="Arial"/>
          <w:b/>
          <w:bCs/>
          <w:sz w:val="20"/>
          <w:szCs w:val="20"/>
          <w:lang w:eastAsia="en-US"/>
        </w:rPr>
      </w:pPr>
    </w:p>
    <w:p w14:paraId="5BDD56F8" w14:textId="77777777" w:rsidR="002D3359" w:rsidRDefault="002D3359" w:rsidP="00536C8E">
      <w:pPr>
        <w:spacing w:line="260" w:lineRule="atLeast"/>
        <w:jc w:val="both"/>
        <w:rPr>
          <w:rFonts w:ascii="Arial" w:hAnsi="Arial" w:cs="Arial"/>
          <w:b/>
          <w:bCs/>
          <w:sz w:val="20"/>
          <w:szCs w:val="20"/>
          <w:lang w:eastAsia="en-US"/>
        </w:rPr>
      </w:pPr>
    </w:p>
    <w:p w14:paraId="1C817A96" w14:textId="77777777" w:rsidR="002D3359" w:rsidRDefault="002D3359" w:rsidP="00536C8E">
      <w:pPr>
        <w:spacing w:line="260" w:lineRule="atLeast"/>
        <w:jc w:val="both"/>
        <w:rPr>
          <w:rFonts w:ascii="Arial" w:hAnsi="Arial" w:cs="Arial"/>
          <w:b/>
          <w:bCs/>
          <w:sz w:val="20"/>
          <w:szCs w:val="20"/>
          <w:lang w:eastAsia="en-US"/>
        </w:rPr>
      </w:pPr>
    </w:p>
    <w:p w14:paraId="2DD824FA" w14:textId="77777777" w:rsidR="002D3359" w:rsidRDefault="002D3359" w:rsidP="00536C8E">
      <w:pPr>
        <w:spacing w:line="260" w:lineRule="atLeast"/>
        <w:jc w:val="both"/>
        <w:rPr>
          <w:rFonts w:ascii="Arial" w:hAnsi="Arial" w:cs="Arial"/>
          <w:b/>
          <w:bCs/>
          <w:sz w:val="20"/>
          <w:szCs w:val="20"/>
          <w:lang w:eastAsia="en-US"/>
        </w:rPr>
      </w:pPr>
    </w:p>
    <w:p w14:paraId="5CAA71B6" w14:textId="77777777" w:rsidR="002D3359" w:rsidRDefault="002D3359" w:rsidP="00536C8E">
      <w:pPr>
        <w:spacing w:line="260" w:lineRule="atLeast"/>
        <w:jc w:val="both"/>
        <w:rPr>
          <w:rFonts w:ascii="Arial" w:hAnsi="Arial" w:cs="Arial"/>
          <w:b/>
          <w:bCs/>
          <w:sz w:val="20"/>
          <w:szCs w:val="20"/>
          <w:lang w:eastAsia="en-US"/>
        </w:rPr>
      </w:pPr>
    </w:p>
    <w:p w14:paraId="53D80217" w14:textId="77777777" w:rsidR="002D3359" w:rsidRDefault="002D3359" w:rsidP="00536C8E">
      <w:pPr>
        <w:spacing w:line="260" w:lineRule="atLeast"/>
        <w:jc w:val="both"/>
        <w:rPr>
          <w:rFonts w:ascii="Arial" w:hAnsi="Arial" w:cs="Arial"/>
          <w:b/>
          <w:bCs/>
          <w:sz w:val="20"/>
          <w:szCs w:val="20"/>
          <w:lang w:eastAsia="en-US"/>
        </w:rPr>
      </w:pPr>
    </w:p>
    <w:p w14:paraId="266FC871" w14:textId="77777777" w:rsidR="002D3359" w:rsidRDefault="002D3359" w:rsidP="00536C8E">
      <w:pPr>
        <w:spacing w:line="260" w:lineRule="atLeast"/>
        <w:jc w:val="both"/>
        <w:rPr>
          <w:rFonts w:ascii="Arial" w:hAnsi="Arial" w:cs="Arial"/>
          <w:b/>
          <w:bCs/>
          <w:sz w:val="20"/>
          <w:szCs w:val="20"/>
          <w:lang w:eastAsia="en-US"/>
        </w:rPr>
      </w:pPr>
    </w:p>
    <w:p w14:paraId="4BF1B9F3" w14:textId="77777777" w:rsidR="002D3359" w:rsidRDefault="002D3359" w:rsidP="00536C8E">
      <w:pPr>
        <w:spacing w:line="260" w:lineRule="atLeast"/>
        <w:jc w:val="both"/>
        <w:rPr>
          <w:rFonts w:ascii="Arial" w:hAnsi="Arial" w:cs="Arial"/>
          <w:b/>
          <w:bCs/>
          <w:sz w:val="20"/>
          <w:szCs w:val="20"/>
          <w:lang w:eastAsia="en-US"/>
        </w:rPr>
      </w:pPr>
    </w:p>
    <w:p w14:paraId="6A59FAF7" w14:textId="77777777" w:rsidR="002D3359" w:rsidRDefault="002D3359" w:rsidP="00536C8E">
      <w:pPr>
        <w:spacing w:line="260" w:lineRule="atLeast"/>
        <w:jc w:val="both"/>
        <w:rPr>
          <w:rFonts w:ascii="Arial" w:hAnsi="Arial" w:cs="Arial"/>
          <w:b/>
          <w:bCs/>
          <w:sz w:val="20"/>
          <w:szCs w:val="20"/>
          <w:lang w:eastAsia="en-US"/>
        </w:rPr>
      </w:pPr>
    </w:p>
    <w:p w14:paraId="584DB9D0" w14:textId="77777777" w:rsidR="002D3359" w:rsidRDefault="002D3359" w:rsidP="00536C8E">
      <w:pPr>
        <w:spacing w:line="260" w:lineRule="atLeast"/>
        <w:jc w:val="both"/>
        <w:rPr>
          <w:rFonts w:ascii="Arial" w:hAnsi="Arial" w:cs="Arial"/>
          <w:b/>
          <w:bCs/>
          <w:sz w:val="20"/>
          <w:szCs w:val="20"/>
          <w:lang w:eastAsia="en-US"/>
        </w:rPr>
      </w:pPr>
    </w:p>
    <w:p w14:paraId="5ED31AFF" w14:textId="77777777" w:rsidR="0084386C" w:rsidRDefault="0084386C" w:rsidP="00536C8E">
      <w:pPr>
        <w:spacing w:line="260" w:lineRule="atLeast"/>
        <w:jc w:val="both"/>
        <w:rPr>
          <w:rFonts w:ascii="Arial" w:hAnsi="Arial" w:cs="Arial"/>
          <w:b/>
          <w:bCs/>
          <w:sz w:val="20"/>
          <w:szCs w:val="20"/>
          <w:lang w:eastAsia="en-US"/>
        </w:rPr>
      </w:pPr>
    </w:p>
    <w:p w14:paraId="410E8C1B" w14:textId="77777777" w:rsidR="002D3359" w:rsidRDefault="002D3359" w:rsidP="00536C8E">
      <w:pPr>
        <w:spacing w:line="260" w:lineRule="atLeast"/>
        <w:jc w:val="both"/>
        <w:rPr>
          <w:rFonts w:ascii="Arial" w:hAnsi="Arial" w:cs="Arial"/>
          <w:b/>
          <w:bCs/>
          <w:sz w:val="20"/>
          <w:szCs w:val="20"/>
          <w:lang w:eastAsia="en-US"/>
        </w:rPr>
      </w:pPr>
    </w:p>
    <w:p w14:paraId="3922C290" w14:textId="77777777" w:rsidR="002D3359" w:rsidRDefault="002D3359" w:rsidP="00536C8E">
      <w:pPr>
        <w:spacing w:line="260" w:lineRule="atLeast"/>
        <w:jc w:val="both"/>
        <w:rPr>
          <w:rFonts w:ascii="Arial" w:hAnsi="Arial" w:cs="Arial"/>
          <w:b/>
          <w:bCs/>
          <w:sz w:val="20"/>
          <w:szCs w:val="20"/>
          <w:lang w:eastAsia="en-US"/>
        </w:rPr>
      </w:pPr>
    </w:p>
    <w:p w14:paraId="548FC74F" w14:textId="77777777" w:rsidR="002D3359" w:rsidRDefault="002D3359" w:rsidP="00536C8E">
      <w:pPr>
        <w:spacing w:line="260" w:lineRule="atLeast"/>
        <w:jc w:val="both"/>
        <w:rPr>
          <w:rFonts w:ascii="Arial" w:hAnsi="Arial" w:cs="Arial"/>
          <w:b/>
          <w:bCs/>
          <w:sz w:val="20"/>
          <w:szCs w:val="20"/>
          <w:lang w:eastAsia="en-US"/>
        </w:rPr>
      </w:pPr>
    </w:p>
    <w:p w14:paraId="1FFF3AB4" w14:textId="77777777" w:rsidR="002D3359" w:rsidRDefault="002D3359" w:rsidP="00536C8E">
      <w:pPr>
        <w:spacing w:line="260" w:lineRule="atLeast"/>
        <w:jc w:val="both"/>
        <w:rPr>
          <w:rFonts w:ascii="Arial" w:hAnsi="Arial" w:cs="Arial"/>
          <w:b/>
          <w:bCs/>
          <w:sz w:val="20"/>
          <w:szCs w:val="20"/>
          <w:lang w:eastAsia="en-US"/>
        </w:rPr>
      </w:pPr>
    </w:p>
    <w:p w14:paraId="0F031FAF" w14:textId="36E5044C" w:rsidR="00E02D7E" w:rsidRDefault="00144F9B" w:rsidP="00E02D7E">
      <w:pPr>
        <w:pBdr>
          <w:top w:val="single" w:sz="4" w:space="1" w:color="000000"/>
          <w:left w:val="single" w:sz="4" w:space="4" w:color="000000"/>
          <w:bottom w:val="single" w:sz="4" w:space="1" w:color="000000"/>
          <w:right w:val="single" w:sz="4" w:space="4" w:color="000000"/>
        </w:pBdr>
        <w:suppressAutoHyphens/>
        <w:spacing w:line="260" w:lineRule="atLeast"/>
        <w:jc w:val="both"/>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496638">
        <w:rPr>
          <w:rFonts w:ascii="Arial" w:hAnsi="Arial" w:cs="Arial"/>
          <w:b/>
          <w:sz w:val="20"/>
          <w:szCs w:val="20"/>
          <w:lang w:eastAsia="ar-SA"/>
        </w:rPr>
        <w:t>9</w:t>
      </w:r>
      <w:r w:rsidR="00522C9D">
        <w:rPr>
          <w:rFonts w:ascii="Arial" w:hAnsi="Arial" w:cs="Arial"/>
          <w:b/>
          <w:sz w:val="20"/>
          <w:szCs w:val="20"/>
          <w:lang w:eastAsia="ar-SA"/>
        </w:rPr>
        <w:t>.</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bookmarkStart w:id="133" w:name="__RefHeading__13108_758074437"/>
      <w:bookmarkStart w:id="134" w:name="_Toc534192829"/>
      <w:bookmarkStart w:id="135" w:name="_Toc534026546"/>
      <w:bookmarkEnd w:id="133"/>
    </w:p>
    <w:p w14:paraId="6ABCA0B1" w14:textId="4C37AD60" w:rsidR="00AF7209" w:rsidRPr="00AF7209" w:rsidRDefault="00AF7209" w:rsidP="00AF7209">
      <w:pPr>
        <w:keepNext/>
        <w:suppressAutoHyphens/>
        <w:spacing w:before="120" w:after="60" w:line="260" w:lineRule="atLeast"/>
        <w:jc w:val="center"/>
        <w:rPr>
          <w:rFonts w:ascii="Arial" w:hAnsi="Arial" w:cs="Arial"/>
          <w:sz w:val="16"/>
          <w:szCs w:val="16"/>
          <w:lang w:eastAsia="ar-SA"/>
        </w:rPr>
      </w:pPr>
      <w:r w:rsidRPr="00AF7209">
        <w:rPr>
          <w:rFonts w:ascii="Arial" w:hAnsi="Arial" w:cs="Arial"/>
          <w:b/>
          <w:bCs/>
          <w:sz w:val="16"/>
          <w:szCs w:val="16"/>
          <w:lang w:eastAsia="ar-SA"/>
        </w:rPr>
        <w:t>Obrazec zavarovanja za resnost ponudbe po EPGP-758</w:t>
      </w:r>
      <w:bookmarkEnd w:id="134"/>
      <w:bookmarkEnd w:id="135"/>
    </w:p>
    <w:p w14:paraId="616DA06F" w14:textId="77777777" w:rsidR="00AF7209" w:rsidRPr="00AF7209" w:rsidRDefault="00AF7209" w:rsidP="00AF7209">
      <w:pPr>
        <w:suppressAutoHyphens/>
        <w:spacing w:line="260" w:lineRule="atLeast"/>
        <w:rPr>
          <w:rFonts w:ascii="Arial" w:hAnsi="Arial" w:cs="Arial"/>
          <w:sz w:val="16"/>
          <w:szCs w:val="16"/>
          <w:lang w:eastAsia="ar-SA"/>
        </w:rPr>
      </w:pPr>
    </w:p>
    <w:p w14:paraId="45B09F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23D1040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493E3B3" w14:textId="2BC79A91"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Ministrstvo za infrastrukturo</w:t>
      </w:r>
      <w:r w:rsidR="007168BC" w:rsidRPr="007168BC">
        <w:t xml:space="preserve"> </w:t>
      </w:r>
      <w:r w:rsidR="007168BC" w:rsidRPr="007168BC">
        <w:rPr>
          <w:rFonts w:ascii="Arial" w:hAnsi="Arial" w:cs="Arial"/>
          <w:b/>
          <w:sz w:val="16"/>
          <w:szCs w:val="16"/>
          <w:lang w:eastAsia="ar-SA"/>
        </w:rPr>
        <w:t>in energetiko</w:t>
      </w:r>
      <w:r w:rsidRPr="00227D0A">
        <w:rPr>
          <w:rFonts w:ascii="Arial" w:hAnsi="Arial" w:cs="Arial"/>
          <w:b/>
          <w:sz w:val="16"/>
          <w:szCs w:val="16"/>
          <w:lang w:eastAsia="ar-SA"/>
        </w:rPr>
        <w:t>,</w:t>
      </w:r>
      <w:r w:rsidR="00D714FD" w:rsidRPr="00D714FD">
        <w:t xml:space="preserve"> </w:t>
      </w:r>
      <w:r w:rsidR="00D714FD" w:rsidRPr="00D714FD">
        <w:rPr>
          <w:rFonts w:ascii="Arial" w:hAnsi="Arial" w:cs="Arial"/>
          <w:b/>
          <w:sz w:val="16"/>
          <w:szCs w:val="16"/>
          <w:lang w:eastAsia="ar-SA"/>
        </w:rPr>
        <w:t>Langusova ulica 4</w:t>
      </w:r>
      <w:r w:rsidRPr="00227D0A">
        <w:rPr>
          <w:rFonts w:ascii="Arial" w:hAnsi="Arial" w:cs="Arial"/>
          <w:b/>
          <w:sz w:val="16"/>
          <w:szCs w:val="16"/>
          <w:lang w:eastAsia="ar-SA"/>
        </w:rPr>
        <w:t xml:space="preserve"> , Ljubljana (naročnik oz. upravičenec garancije)</w:t>
      </w:r>
    </w:p>
    <w:p w14:paraId="5893002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A78AB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Datum: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22454E5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DAEE3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vrsta zavarovanja: kavcijsko zavarovanje/bančna garancija)</w:t>
      </w:r>
    </w:p>
    <w:p w14:paraId="04F19DE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44872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številka zavarovanja)</w:t>
      </w:r>
    </w:p>
    <w:p w14:paraId="1401DF4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6DE6C4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zavarovalnice/banke v kraju izdaje)</w:t>
      </w:r>
    </w:p>
    <w:p w14:paraId="3DED757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C0A94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naročnika zavarovanja, tj. kandidata oziroma ponudnika v postopku javnega naročanja)</w:t>
      </w:r>
    </w:p>
    <w:p w14:paraId="4F2BE2F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1AED819" w14:textId="4DD4344D"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Ministrstvo za infrastrukturo</w:t>
      </w:r>
      <w:r w:rsidR="007168BC" w:rsidRPr="007168BC">
        <w:t xml:space="preserve"> </w:t>
      </w:r>
      <w:r w:rsidR="007168BC" w:rsidRPr="007168BC">
        <w:rPr>
          <w:rFonts w:ascii="Arial" w:hAnsi="Arial" w:cs="Arial"/>
          <w:b/>
          <w:sz w:val="16"/>
          <w:szCs w:val="16"/>
          <w:lang w:eastAsia="ar-SA"/>
        </w:rPr>
        <w:t>in energetiko</w:t>
      </w:r>
      <w:r w:rsidRPr="00227D0A">
        <w:rPr>
          <w:rFonts w:ascii="Arial" w:hAnsi="Arial" w:cs="Arial"/>
          <w:b/>
          <w:sz w:val="16"/>
          <w:szCs w:val="16"/>
          <w:lang w:eastAsia="ar-SA"/>
        </w:rPr>
        <w:t>,</w:t>
      </w:r>
      <w:r w:rsidR="00D714FD" w:rsidRPr="00D714FD">
        <w:t xml:space="preserve"> </w:t>
      </w:r>
      <w:r w:rsidR="00D714FD" w:rsidRPr="00D714FD">
        <w:rPr>
          <w:rFonts w:ascii="Arial" w:hAnsi="Arial" w:cs="Arial"/>
          <w:b/>
          <w:sz w:val="16"/>
          <w:szCs w:val="16"/>
          <w:lang w:eastAsia="ar-SA"/>
        </w:rPr>
        <w:t>Langusova ulica 4</w:t>
      </w:r>
      <w:r w:rsidRPr="00227D0A">
        <w:rPr>
          <w:rFonts w:ascii="Arial" w:hAnsi="Arial" w:cs="Arial"/>
          <w:b/>
          <w:sz w:val="16"/>
          <w:szCs w:val="16"/>
          <w:lang w:eastAsia="ar-SA"/>
        </w:rPr>
        <w:t xml:space="preserve"> , Ljubljana</w:t>
      </w:r>
    </w:p>
    <w:p w14:paraId="0BA5240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63FE6D" w14:textId="5419724F" w:rsidR="00A74B5C" w:rsidRPr="001B799E" w:rsidRDefault="00AF7209" w:rsidP="001B799E">
      <w:pPr>
        <w:rPr>
          <w:rFonts w:ascii="Arial" w:hAnsi="Arial" w:cs="Arial"/>
          <w:b/>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sidR="008257C6">
        <w:rPr>
          <w:rFonts w:ascii="Arial" w:hAnsi="Arial" w:cs="Arial"/>
          <w:i/>
          <w:sz w:val="16"/>
          <w:szCs w:val="16"/>
          <w:lang w:eastAsia="ar-SA"/>
        </w:rPr>
        <w:t xml:space="preserve"> naročila</w:t>
      </w:r>
      <w:r w:rsidR="00E328B5">
        <w:rPr>
          <w:rFonts w:ascii="Arial" w:hAnsi="Arial" w:cs="Arial"/>
          <w:i/>
          <w:sz w:val="16"/>
          <w:szCs w:val="16"/>
          <w:lang w:eastAsia="ar-SA"/>
        </w:rPr>
        <w:t xml:space="preserve"> </w:t>
      </w:r>
      <w:r w:rsidR="00F52B40" w:rsidRPr="001B5312">
        <w:rPr>
          <w:rFonts w:ascii="Arial" w:hAnsi="Arial" w:cs="Arial"/>
          <w:b/>
          <w:i/>
          <w:sz w:val="16"/>
          <w:szCs w:val="16"/>
          <w:lang w:eastAsia="ar-SA"/>
        </w:rPr>
        <w:t>»</w:t>
      </w:r>
      <w:r w:rsidR="004D5BFE" w:rsidRPr="004D5BFE">
        <w:rPr>
          <w:rFonts w:ascii="Arial" w:hAnsi="Arial" w:cs="Arial"/>
          <w:b/>
          <w:i/>
          <w:sz w:val="16"/>
          <w:szCs w:val="16"/>
          <w:lang w:eastAsia="ar-SA"/>
        </w:rPr>
        <w:t>Izdelava dopolnitev ŠV (utemeljitev rešitve) in DPN ter sodelovanje v postopku do sprejema Uredbe o DPN za Letališče Edvarda Rusjana Maribor</w:t>
      </w:r>
      <w:r w:rsidR="00F1771F" w:rsidRPr="001B5312">
        <w:rPr>
          <w:rFonts w:ascii="Arial" w:hAnsi="Arial" w:cs="Arial"/>
          <w:b/>
          <w:i/>
          <w:sz w:val="16"/>
          <w:szCs w:val="16"/>
          <w:lang w:eastAsia="ar-SA"/>
        </w:rPr>
        <w:t>«</w:t>
      </w:r>
    </w:p>
    <w:p w14:paraId="6C248C4A" w14:textId="77777777" w:rsidR="00AF7209" w:rsidRPr="00227D0A"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126D3EA" w14:textId="7C1BD4C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ZNESEK IN VALUTA</w:t>
      </w:r>
      <w:r w:rsidRPr="001461B5">
        <w:rPr>
          <w:rFonts w:ascii="Arial" w:hAnsi="Arial" w:cs="Arial"/>
          <w:b/>
          <w:sz w:val="16"/>
          <w:szCs w:val="16"/>
          <w:lang w:eastAsia="ar-SA"/>
        </w:rPr>
        <w:t xml:space="preserve">: </w:t>
      </w:r>
      <w:r w:rsidR="004D5BFE">
        <w:rPr>
          <w:rFonts w:ascii="Arial" w:hAnsi="Arial" w:cs="Arial"/>
          <w:b/>
          <w:sz w:val="16"/>
          <w:szCs w:val="16"/>
          <w:lang w:eastAsia="ar-SA"/>
        </w:rPr>
        <w:t>5</w:t>
      </w:r>
      <w:r w:rsidRPr="001461B5">
        <w:rPr>
          <w:rFonts w:ascii="Arial" w:hAnsi="Arial" w:cs="Arial"/>
          <w:b/>
          <w:sz w:val="16"/>
          <w:szCs w:val="16"/>
          <w:lang w:eastAsia="ar-SA"/>
        </w:rPr>
        <w:t>.</w:t>
      </w:r>
      <w:r w:rsidR="00504627" w:rsidRPr="001461B5">
        <w:rPr>
          <w:rFonts w:ascii="Arial" w:hAnsi="Arial" w:cs="Arial"/>
          <w:b/>
          <w:sz w:val="16"/>
          <w:szCs w:val="16"/>
          <w:lang w:eastAsia="ar-SA"/>
        </w:rPr>
        <w:t>0</w:t>
      </w:r>
      <w:r w:rsidRPr="001461B5">
        <w:rPr>
          <w:rFonts w:ascii="Arial" w:hAnsi="Arial" w:cs="Arial"/>
          <w:b/>
          <w:sz w:val="16"/>
          <w:szCs w:val="16"/>
          <w:lang w:eastAsia="ar-SA"/>
        </w:rPr>
        <w:t>00,00 EUR</w:t>
      </w:r>
      <w:r w:rsidRPr="00227D0A">
        <w:rPr>
          <w:rFonts w:ascii="Arial" w:hAnsi="Arial" w:cs="Arial"/>
          <w:sz w:val="16"/>
          <w:szCs w:val="16"/>
          <w:lang w:eastAsia="ar-SA"/>
        </w:rPr>
        <w:t xml:space="preserve"> </w:t>
      </w:r>
    </w:p>
    <w:p w14:paraId="599C9A8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7E1748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4F3F409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89CF45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485746A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3EA80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19C1A85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564764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6A1AB67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1DD60AC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7686C8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3C194B8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172EF2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naročnika zavarovanja, tj. kandidata oziroma ponudnika v postopku javnega naročanja)</w:t>
      </w:r>
    </w:p>
    <w:p w14:paraId="214E849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5C415644"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975E7F" w14:textId="77777777" w:rsidR="00AF7209" w:rsidRPr="00227D0A" w:rsidRDefault="00AF7209" w:rsidP="00AF7209">
      <w:pPr>
        <w:suppressAutoHyphens/>
        <w:spacing w:line="260" w:lineRule="atLeast"/>
        <w:jc w:val="both"/>
        <w:rPr>
          <w:rFonts w:ascii="Arial" w:hAnsi="Arial" w:cs="Arial"/>
          <w:sz w:val="16"/>
          <w:szCs w:val="16"/>
          <w:lang w:eastAsia="ar-SA"/>
        </w:rPr>
      </w:pPr>
    </w:p>
    <w:p w14:paraId="37110847"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237752FA" w14:textId="77777777" w:rsidR="00AF7209" w:rsidRPr="00227D0A" w:rsidRDefault="00AF7209" w:rsidP="00B07376">
      <w:pPr>
        <w:numPr>
          <w:ilvl w:val="0"/>
          <w:numId w:val="20"/>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33B709BA" w14:textId="77777777" w:rsidR="00AF7209" w:rsidRPr="00227D0A" w:rsidRDefault="00AF7209" w:rsidP="00B07376">
      <w:pPr>
        <w:numPr>
          <w:ilvl w:val="0"/>
          <w:numId w:val="20"/>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w:t>
      </w:r>
      <w:r w:rsidR="00947A6D">
        <w:rPr>
          <w:rFonts w:ascii="Arial" w:hAnsi="Arial" w:cs="Arial"/>
          <w:sz w:val="16"/>
          <w:szCs w:val="16"/>
          <w:lang w:eastAsia="ar-SA"/>
        </w:rPr>
        <w:t xml:space="preserve">, </w:t>
      </w:r>
      <w:r w:rsidRPr="00227D0A">
        <w:rPr>
          <w:rFonts w:ascii="Arial" w:hAnsi="Arial" w:cs="Arial"/>
          <w:sz w:val="16"/>
          <w:szCs w:val="16"/>
          <w:lang w:eastAsia="ar-SA"/>
        </w:rPr>
        <w:t>torej v roku, ki ga je določil naročnik</w:t>
      </w:r>
      <w:r w:rsidR="00947A6D">
        <w:rPr>
          <w:rFonts w:ascii="Arial" w:hAnsi="Arial" w:cs="Arial"/>
          <w:sz w:val="16"/>
          <w:szCs w:val="16"/>
          <w:lang w:eastAsia="ar-SA"/>
        </w:rPr>
        <w:t>,</w:t>
      </w:r>
      <w:r w:rsidRPr="00227D0A">
        <w:rPr>
          <w:rFonts w:ascii="Arial" w:hAnsi="Arial" w:cs="Arial"/>
          <w:sz w:val="16"/>
          <w:szCs w:val="16"/>
          <w:lang w:eastAsia="ar-SA"/>
        </w:rPr>
        <w:t xml:space="preserve"> dostavil zahtevanega podaljšanja zavarovanja za resnost ponudbe; ali</w:t>
      </w:r>
    </w:p>
    <w:p w14:paraId="02CAA808" w14:textId="77777777" w:rsidR="00206F71" w:rsidRDefault="00AF7209" w:rsidP="00122D36">
      <w:pPr>
        <w:numPr>
          <w:ilvl w:val="0"/>
          <w:numId w:val="20"/>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7634C546" w14:textId="17BF4E7B" w:rsidR="00AF7209" w:rsidRDefault="00AF7209" w:rsidP="00122D36">
      <w:pPr>
        <w:numPr>
          <w:ilvl w:val="0"/>
          <w:numId w:val="20"/>
        </w:numPr>
        <w:suppressAutoHyphens/>
        <w:spacing w:line="260" w:lineRule="atLeast"/>
        <w:jc w:val="both"/>
        <w:rPr>
          <w:rFonts w:ascii="Arial" w:hAnsi="Arial" w:cs="Arial"/>
          <w:sz w:val="16"/>
          <w:szCs w:val="16"/>
          <w:lang w:eastAsia="ar-SA"/>
        </w:rPr>
      </w:pPr>
      <w:r w:rsidRPr="00206F71">
        <w:rPr>
          <w:rFonts w:ascii="Arial" w:hAnsi="Arial" w:cs="Arial"/>
          <w:sz w:val="16"/>
          <w:szCs w:val="16"/>
          <w:lang w:eastAsia="ar-SA"/>
        </w:rPr>
        <w:t>izbrani naročnik zavarovanja ni predložil zavarovanja za dobro izvedbo pogodbenih obveznosti v skladu s pogoji naročila</w:t>
      </w:r>
      <w:r w:rsidR="00206F71">
        <w:rPr>
          <w:rFonts w:ascii="Arial" w:hAnsi="Arial" w:cs="Arial"/>
          <w:sz w:val="16"/>
          <w:szCs w:val="16"/>
          <w:lang w:eastAsia="ar-SA"/>
        </w:rPr>
        <w:t>; ali</w:t>
      </w:r>
    </w:p>
    <w:p w14:paraId="2B7FE8CE" w14:textId="78D8000E" w:rsidR="00206F71" w:rsidRPr="00206F71" w:rsidRDefault="00206F71" w:rsidP="00206F71">
      <w:pPr>
        <w:pStyle w:val="Odstavekseznama"/>
        <w:numPr>
          <w:ilvl w:val="0"/>
          <w:numId w:val="20"/>
        </w:numPr>
        <w:rPr>
          <w:rFonts w:ascii="Arial" w:hAnsi="Arial" w:cs="Arial"/>
          <w:sz w:val="16"/>
          <w:szCs w:val="16"/>
          <w:lang w:eastAsia="ar-SA"/>
        </w:rPr>
      </w:pPr>
      <w:r w:rsidRPr="00206F71">
        <w:rPr>
          <w:rFonts w:ascii="Arial" w:hAnsi="Arial" w:cs="Arial"/>
          <w:sz w:val="16"/>
          <w:szCs w:val="16"/>
          <w:lang w:eastAsia="ar-SA"/>
        </w:rPr>
        <w:lastRenderedPageBreak/>
        <w:t>ponudnik do podpisa pogodbe ni izkazal vpisa v imenik po veljavni gradbeni zakonodaji za vse ključne kadre.</w:t>
      </w:r>
    </w:p>
    <w:p w14:paraId="6180FB13" w14:textId="77777777" w:rsidR="00227D0A" w:rsidRDefault="00227D0A" w:rsidP="00AF7209">
      <w:pPr>
        <w:suppressAutoHyphens/>
        <w:spacing w:line="260" w:lineRule="atLeast"/>
        <w:jc w:val="both"/>
        <w:rPr>
          <w:rFonts w:ascii="Arial" w:hAnsi="Arial" w:cs="Arial"/>
          <w:sz w:val="16"/>
          <w:szCs w:val="16"/>
          <w:lang w:eastAsia="ar-SA"/>
        </w:rPr>
      </w:pPr>
    </w:p>
    <w:p w14:paraId="2C2CF06E"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Katerokoli zahtevo za plačilo po tem zavarovanju moramo prejeti na datum veljavnosti zavarovanja ali pred njim v zgoraj navedenem kraju predložitve.</w:t>
      </w:r>
    </w:p>
    <w:p w14:paraId="53106E59" w14:textId="77777777" w:rsidR="00AF7209" w:rsidRPr="00227D0A" w:rsidRDefault="00AF7209" w:rsidP="00AF7209">
      <w:pPr>
        <w:suppressAutoHyphens/>
        <w:spacing w:line="260" w:lineRule="atLeast"/>
        <w:jc w:val="both"/>
        <w:rPr>
          <w:rFonts w:ascii="Arial" w:hAnsi="Arial" w:cs="Arial"/>
          <w:sz w:val="16"/>
          <w:szCs w:val="16"/>
          <w:lang w:eastAsia="ar-SA"/>
        </w:rPr>
      </w:pPr>
    </w:p>
    <w:p w14:paraId="386623A0"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41717C0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9B0F12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541FB39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38921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848B8E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(žig in podpis)</w:t>
      </w:r>
    </w:p>
    <w:p w14:paraId="38EAFD4B" w14:textId="77777777"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03EBA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37360F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5BEFF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E12E4A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DB8EE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306D7E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96003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D939135"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1365373"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C2C61A1"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DAA4B4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1600C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C2908B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D41462E"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C2E0E6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DEC62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09A588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4350D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D81367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113AF2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B3333E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5BCC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ACFE68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4CB763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6AA4F20"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62AD4C3"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551FBA8"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66713FB"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5D002A"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5153270"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B9C12EF"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DEF237"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40EAC53"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946FAA7"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67E5B50"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94C8CE0"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C8356DB" w14:textId="77777777" w:rsidR="00144F9B" w:rsidRPr="00227D0A"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5A7C37B"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4003412A"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592A13C8" w14:textId="4B61A92F" w:rsidR="00E328B5" w:rsidRDefault="00E328B5">
      <w:pPr>
        <w:rPr>
          <w:rFonts w:ascii="Arial" w:hAnsi="Arial" w:cs="Arial"/>
          <w:b/>
          <w:sz w:val="20"/>
          <w:szCs w:val="20"/>
          <w:lang w:eastAsia="en-US"/>
        </w:rPr>
      </w:pPr>
    </w:p>
    <w:p w14:paraId="45EEC921" w14:textId="77777777" w:rsidR="0084386C" w:rsidRDefault="0084386C">
      <w:pPr>
        <w:rPr>
          <w:rFonts w:ascii="Arial" w:hAnsi="Arial" w:cs="Arial"/>
          <w:b/>
          <w:sz w:val="20"/>
          <w:szCs w:val="20"/>
          <w:lang w:eastAsia="en-US"/>
        </w:rPr>
      </w:pPr>
    </w:p>
    <w:p w14:paraId="3E726904" w14:textId="77777777" w:rsidR="0084386C" w:rsidRDefault="0084386C">
      <w:pPr>
        <w:rPr>
          <w:rFonts w:ascii="Arial" w:hAnsi="Arial" w:cs="Arial"/>
          <w:b/>
          <w:sz w:val="20"/>
          <w:szCs w:val="20"/>
          <w:lang w:eastAsia="en-US"/>
        </w:rPr>
      </w:pPr>
    </w:p>
    <w:p w14:paraId="13243718" w14:textId="374268FE" w:rsidR="00E74A6D" w:rsidRPr="00161C6E" w:rsidRDefault="00E74A6D" w:rsidP="00E02D7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496638">
        <w:rPr>
          <w:rFonts w:ascii="Arial" w:hAnsi="Arial" w:cs="Arial"/>
          <w:b/>
          <w:sz w:val="20"/>
          <w:szCs w:val="20"/>
          <w:lang w:eastAsia="en-US"/>
        </w:rPr>
        <w:t>9</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p>
    <w:p w14:paraId="6F623D9A" w14:textId="77777777"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bookmarkStart w:id="136" w:name="_Toc534026547"/>
      <w:bookmarkStart w:id="137" w:name="_Toc534192830"/>
      <w:r w:rsidRPr="00161C6E">
        <w:rPr>
          <w:rFonts w:ascii="Arial" w:hAnsi="Arial" w:cs="Arial"/>
          <w:b/>
          <w:bCs/>
          <w:sz w:val="16"/>
          <w:szCs w:val="16"/>
          <w:lang w:eastAsia="en-US"/>
        </w:rPr>
        <w:t>Obrazec zavarovanja za dobro izvedbo pogodbenih obveznosti po EPGP-758</w:t>
      </w:r>
      <w:bookmarkEnd w:id="136"/>
      <w:bookmarkEnd w:id="137"/>
    </w:p>
    <w:p w14:paraId="26E22B64"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A76B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ACB555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5596B111" w14:textId="36774624"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Ministrstvo za infrastrukturo</w:t>
      </w:r>
      <w:r w:rsidR="007168BC" w:rsidRPr="007168BC">
        <w:t xml:space="preserve"> </w:t>
      </w:r>
      <w:r w:rsidR="007168BC" w:rsidRPr="007168BC">
        <w:rPr>
          <w:rFonts w:ascii="Arial" w:hAnsi="Arial" w:cs="Arial"/>
          <w:b/>
          <w:sz w:val="16"/>
          <w:szCs w:val="16"/>
          <w:lang w:eastAsia="en-US"/>
        </w:rPr>
        <w:t>in energetiko</w:t>
      </w:r>
      <w:r w:rsidRPr="00161C6E">
        <w:rPr>
          <w:rFonts w:ascii="Arial" w:hAnsi="Arial" w:cs="Arial"/>
          <w:b/>
          <w:sz w:val="16"/>
          <w:szCs w:val="16"/>
          <w:lang w:eastAsia="en-US"/>
        </w:rPr>
        <w:t xml:space="preserve">, </w:t>
      </w:r>
      <w:r w:rsidR="00D714FD" w:rsidRPr="00D714FD">
        <w:rPr>
          <w:rFonts w:ascii="Arial" w:hAnsi="Arial" w:cs="Arial"/>
          <w:b/>
          <w:sz w:val="16"/>
          <w:szCs w:val="16"/>
          <w:lang w:eastAsia="en-US"/>
        </w:rPr>
        <w:t>Langusova ulica 4</w:t>
      </w:r>
      <w:r w:rsidRPr="00161C6E">
        <w:rPr>
          <w:rFonts w:ascii="Arial" w:hAnsi="Arial" w:cs="Arial"/>
          <w:b/>
          <w:sz w:val="16"/>
          <w:szCs w:val="16"/>
          <w:lang w:eastAsia="en-US"/>
        </w:rPr>
        <w:t xml:space="preserve">, Ljubljana </w:t>
      </w:r>
    </w:p>
    <w:p w14:paraId="1113C2A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E2037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74EE82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04550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A3FE5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0471F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7380EDA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2AFFC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70A27D5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AF072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69B19AD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D8EDF42" w14:textId="7AA148CC"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Ministrstvo za infrastrukturo</w:t>
      </w:r>
      <w:r w:rsidR="007168BC" w:rsidRPr="007168BC">
        <w:t xml:space="preserve"> </w:t>
      </w:r>
      <w:r w:rsidR="007168BC" w:rsidRPr="007168BC">
        <w:rPr>
          <w:rFonts w:ascii="Arial" w:hAnsi="Arial" w:cs="Arial"/>
          <w:b/>
          <w:sz w:val="16"/>
          <w:szCs w:val="16"/>
          <w:lang w:eastAsia="en-US"/>
        </w:rPr>
        <w:t>in energetiko</w:t>
      </w:r>
      <w:r w:rsidRPr="00161C6E">
        <w:rPr>
          <w:rFonts w:ascii="Arial" w:hAnsi="Arial" w:cs="Arial"/>
          <w:b/>
          <w:sz w:val="16"/>
          <w:szCs w:val="16"/>
          <w:lang w:eastAsia="en-US"/>
        </w:rPr>
        <w:t xml:space="preserve">, </w:t>
      </w:r>
      <w:r w:rsidR="00D714FD" w:rsidRPr="00D714FD">
        <w:rPr>
          <w:rFonts w:ascii="Arial" w:hAnsi="Arial" w:cs="Arial"/>
          <w:b/>
          <w:sz w:val="16"/>
          <w:szCs w:val="16"/>
          <w:lang w:eastAsia="en-US"/>
        </w:rPr>
        <w:t>Langusova ulica 4</w:t>
      </w:r>
      <w:r w:rsidRPr="00161C6E">
        <w:rPr>
          <w:rFonts w:ascii="Arial" w:hAnsi="Arial" w:cs="Arial"/>
          <w:b/>
          <w:sz w:val="16"/>
          <w:szCs w:val="16"/>
          <w:lang w:eastAsia="en-US"/>
        </w:rPr>
        <w:t>, Ljubljana</w:t>
      </w:r>
    </w:p>
    <w:p w14:paraId="4D17D20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5E205DB" w14:textId="42B4CE92" w:rsidR="00E74A6D" w:rsidRPr="001B799E" w:rsidRDefault="00E74A6D" w:rsidP="001B799E">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197CE8" w:rsidRPr="00F1771F">
        <w:rPr>
          <w:rFonts w:ascii="Arial" w:hAnsi="Arial" w:cs="Arial"/>
          <w:b/>
          <w:sz w:val="16"/>
          <w:szCs w:val="16"/>
          <w:lang w:eastAsia="en-US"/>
        </w:rPr>
        <w:t>»</w:t>
      </w:r>
      <w:r w:rsidR="004102A6" w:rsidRPr="004102A6">
        <w:rPr>
          <w:rFonts w:ascii="Arial" w:hAnsi="Arial" w:cs="Arial"/>
          <w:b/>
          <w:sz w:val="16"/>
          <w:szCs w:val="16"/>
          <w:lang w:eastAsia="en-US"/>
        </w:rPr>
        <w:t>Izdelava dopolnitev ŠV (utemeljitev rešitve) in DPN ter sodelovanje v postopku do sprejema Uredbe o DPN za Letališče Edvarda Rusjana Maribor</w:t>
      </w:r>
      <w:r w:rsidR="001B5312">
        <w:rPr>
          <w:rFonts w:ascii="Arial" w:hAnsi="Arial" w:cs="Arial"/>
          <w:b/>
          <w:sz w:val="16"/>
          <w:szCs w:val="16"/>
          <w:lang w:eastAsia="en-US"/>
        </w:rPr>
        <w:t>«</w:t>
      </w:r>
      <w:r w:rsidR="00D65ACA" w:rsidRPr="00A74B5C">
        <w:rPr>
          <w:rFonts w:ascii="Arial" w:hAnsi="Arial" w:cs="Arial"/>
          <w:b/>
          <w:sz w:val="16"/>
          <w:szCs w:val="16"/>
          <w:lang w:eastAsia="en-US"/>
        </w:rPr>
        <w:t>.</w:t>
      </w:r>
    </w:p>
    <w:p w14:paraId="6B0760D2"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1A565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2E6E4F5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8E6CEB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299523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9917A4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3D0C841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34CD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18CB3B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7AE0D6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7B43FC0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7A27B4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603C538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055D110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E62E8B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387D1D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5C8AC30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68E924" w14:textId="77777777" w:rsidR="00E74A6D" w:rsidRPr="00161C6E" w:rsidRDefault="00E74A6D" w:rsidP="00E74A6D">
      <w:pPr>
        <w:spacing w:line="260" w:lineRule="atLeast"/>
        <w:jc w:val="both"/>
        <w:rPr>
          <w:rFonts w:ascii="Arial" w:hAnsi="Arial" w:cs="Arial"/>
          <w:sz w:val="16"/>
          <w:szCs w:val="16"/>
          <w:lang w:eastAsia="en-US"/>
        </w:rPr>
      </w:pPr>
    </w:p>
    <w:p w14:paraId="1DC4DEC0"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24A228F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7C0A74ED" w14:textId="77777777" w:rsidR="00E74A6D" w:rsidRPr="00161C6E" w:rsidRDefault="00E74A6D" w:rsidP="00E74A6D">
      <w:pPr>
        <w:spacing w:line="260" w:lineRule="atLeast"/>
        <w:jc w:val="both"/>
        <w:rPr>
          <w:rFonts w:ascii="Arial" w:hAnsi="Arial" w:cs="Arial"/>
          <w:sz w:val="16"/>
          <w:szCs w:val="16"/>
          <w:lang w:eastAsia="en-US"/>
        </w:rPr>
      </w:pPr>
    </w:p>
    <w:p w14:paraId="3834A933"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574BE22B" w14:textId="77777777" w:rsidR="00E74A6D" w:rsidRPr="00161C6E" w:rsidRDefault="00E74A6D" w:rsidP="00E74A6D">
      <w:pPr>
        <w:spacing w:line="260" w:lineRule="atLeast"/>
        <w:jc w:val="both"/>
        <w:rPr>
          <w:rFonts w:ascii="Arial" w:hAnsi="Arial" w:cs="Arial"/>
          <w:sz w:val="16"/>
          <w:szCs w:val="16"/>
          <w:lang w:eastAsia="en-US"/>
        </w:rPr>
      </w:pPr>
    </w:p>
    <w:p w14:paraId="153060E4" w14:textId="10BD13F8"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w:t>
      </w:r>
      <w:r w:rsidR="00E02D7E">
        <w:rPr>
          <w:rFonts w:ascii="Arial" w:hAnsi="Arial" w:cs="Arial"/>
          <w:sz w:val="16"/>
          <w:szCs w:val="16"/>
          <w:lang w:eastAsia="en-US"/>
        </w:rPr>
        <w:t xml:space="preserve">  </w:t>
      </w:r>
      <w:r w:rsidRPr="00161C6E">
        <w:rPr>
          <w:rFonts w:ascii="Arial" w:hAnsi="Arial" w:cs="Arial"/>
          <w:sz w:val="16"/>
          <w:szCs w:val="16"/>
          <w:lang w:eastAsia="en-US"/>
        </w:rPr>
        <w:t xml:space="preserve"> (žig in podpis)</w:t>
      </w:r>
    </w:p>
    <w:p w14:paraId="7C01D96D" w14:textId="77777777" w:rsidR="00A13840" w:rsidRDefault="00A13840" w:rsidP="00E74A6D">
      <w:pPr>
        <w:spacing w:line="260" w:lineRule="atLeast"/>
        <w:rPr>
          <w:rFonts w:ascii="Arial" w:hAnsi="Arial" w:cs="Arial"/>
          <w:sz w:val="16"/>
          <w:szCs w:val="16"/>
          <w:lang w:eastAsia="en-US"/>
        </w:rPr>
      </w:pPr>
    </w:p>
    <w:p w14:paraId="6DFF1930" w14:textId="77777777" w:rsidR="00A13840" w:rsidRDefault="00A13840" w:rsidP="00E74A6D">
      <w:pPr>
        <w:spacing w:line="260" w:lineRule="atLeast"/>
        <w:rPr>
          <w:rFonts w:ascii="Arial" w:hAnsi="Arial" w:cs="Arial"/>
          <w:sz w:val="16"/>
          <w:szCs w:val="16"/>
          <w:lang w:eastAsia="en-US"/>
        </w:rPr>
      </w:pPr>
    </w:p>
    <w:p w14:paraId="6E764A89"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4B164C99"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318579E7" w14:textId="77777777" w:rsidR="00A13840" w:rsidRDefault="00A13840" w:rsidP="00E74A6D">
      <w:pPr>
        <w:spacing w:line="260" w:lineRule="atLeast"/>
        <w:rPr>
          <w:rFonts w:ascii="Arial" w:hAnsi="Arial" w:cs="Arial"/>
          <w:sz w:val="16"/>
          <w:szCs w:val="16"/>
          <w:lang w:eastAsia="en-US"/>
        </w:rPr>
      </w:pPr>
    </w:p>
    <w:p w14:paraId="68A2511B" w14:textId="77777777" w:rsidR="009E32C5" w:rsidRDefault="009E32C5" w:rsidP="00E74A6D">
      <w:pPr>
        <w:spacing w:line="260" w:lineRule="atLeast"/>
        <w:rPr>
          <w:rFonts w:ascii="Arial" w:hAnsi="Arial" w:cs="Arial"/>
          <w:sz w:val="16"/>
          <w:szCs w:val="16"/>
          <w:lang w:eastAsia="en-US"/>
        </w:rPr>
      </w:pPr>
    </w:p>
    <w:p w14:paraId="360E6FDF" w14:textId="77777777" w:rsidR="00855D1B" w:rsidRDefault="00855D1B" w:rsidP="00E74A6D">
      <w:pPr>
        <w:spacing w:line="260" w:lineRule="atLeast"/>
        <w:rPr>
          <w:rFonts w:ascii="Arial" w:hAnsi="Arial" w:cs="Arial"/>
          <w:sz w:val="16"/>
          <w:szCs w:val="16"/>
          <w:lang w:eastAsia="en-US"/>
        </w:rPr>
      </w:pPr>
    </w:p>
    <w:p w14:paraId="62E6898A" w14:textId="77777777" w:rsidR="00855D1B" w:rsidRDefault="00855D1B" w:rsidP="00E74A6D">
      <w:pPr>
        <w:spacing w:line="260" w:lineRule="atLeast"/>
        <w:rPr>
          <w:rFonts w:ascii="Arial" w:hAnsi="Arial" w:cs="Arial"/>
          <w:sz w:val="16"/>
          <w:szCs w:val="16"/>
          <w:lang w:eastAsia="en-US"/>
        </w:rPr>
      </w:pPr>
    </w:p>
    <w:p w14:paraId="41375092" w14:textId="77777777" w:rsidR="00855D1B" w:rsidRDefault="00855D1B" w:rsidP="00E74A6D">
      <w:pPr>
        <w:spacing w:line="260" w:lineRule="atLeast"/>
        <w:rPr>
          <w:rFonts w:ascii="Arial" w:hAnsi="Arial" w:cs="Arial"/>
          <w:sz w:val="16"/>
          <w:szCs w:val="16"/>
          <w:lang w:eastAsia="en-US"/>
        </w:rPr>
      </w:pPr>
    </w:p>
    <w:p w14:paraId="021AB7ED" w14:textId="77777777" w:rsidR="004D2BC7" w:rsidRDefault="004D2BC7" w:rsidP="00E74A6D">
      <w:pPr>
        <w:spacing w:line="260" w:lineRule="atLeast"/>
        <w:rPr>
          <w:rFonts w:ascii="Arial" w:hAnsi="Arial" w:cs="Arial"/>
          <w:sz w:val="16"/>
          <w:szCs w:val="16"/>
          <w:lang w:eastAsia="en-US"/>
        </w:rPr>
      </w:pPr>
    </w:p>
    <w:p w14:paraId="560EAC21" w14:textId="77777777" w:rsidR="004D2BC7" w:rsidRDefault="004D2BC7" w:rsidP="00E74A6D">
      <w:pPr>
        <w:spacing w:line="260" w:lineRule="atLeast"/>
        <w:rPr>
          <w:rFonts w:ascii="Arial" w:hAnsi="Arial" w:cs="Arial"/>
          <w:sz w:val="16"/>
          <w:szCs w:val="16"/>
          <w:lang w:eastAsia="en-US"/>
        </w:rPr>
      </w:pPr>
    </w:p>
    <w:p w14:paraId="0BEE4E34" w14:textId="77777777" w:rsidR="004D2BC7" w:rsidRDefault="004D2BC7" w:rsidP="00E74A6D">
      <w:pPr>
        <w:spacing w:line="260" w:lineRule="atLeast"/>
        <w:rPr>
          <w:rFonts w:ascii="Arial" w:hAnsi="Arial" w:cs="Arial"/>
          <w:sz w:val="16"/>
          <w:szCs w:val="16"/>
          <w:lang w:eastAsia="en-US"/>
        </w:rPr>
      </w:pPr>
    </w:p>
    <w:p w14:paraId="503ACDB2" w14:textId="77777777" w:rsidR="004D2BC7" w:rsidRDefault="004D2BC7" w:rsidP="00E74A6D">
      <w:pPr>
        <w:spacing w:line="260" w:lineRule="atLeast"/>
        <w:rPr>
          <w:rFonts w:ascii="Arial" w:hAnsi="Arial" w:cs="Arial"/>
          <w:sz w:val="16"/>
          <w:szCs w:val="16"/>
          <w:lang w:eastAsia="en-US"/>
        </w:rPr>
      </w:pPr>
    </w:p>
    <w:p w14:paraId="7AF21754" w14:textId="77777777" w:rsidR="004D2BC7" w:rsidRDefault="004D2BC7" w:rsidP="00E74A6D">
      <w:pPr>
        <w:spacing w:line="260" w:lineRule="atLeast"/>
        <w:rPr>
          <w:rFonts w:ascii="Arial" w:hAnsi="Arial" w:cs="Arial"/>
          <w:sz w:val="16"/>
          <w:szCs w:val="16"/>
          <w:lang w:eastAsia="en-US"/>
        </w:rPr>
      </w:pPr>
    </w:p>
    <w:p w14:paraId="3475E069" w14:textId="77777777" w:rsidR="004D2BC7" w:rsidRDefault="004D2BC7" w:rsidP="00E74A6D">
      <w:pPr>
        <w:spacing w:line="260" w:lineRule="atLeast"/>
        <w:rPr>
          <w:rFonts w:ascii="Arial" w:hAnsi="Arial" w:cs="Arial"/>
          <w:sz w:val="16"/>
          <w:szCs w:val="16"/>
          <w:lang w:eastAsia="en-US"/>
        </w:rPr>
      </w:pPr>
    </w:p>
    <w:p w14:paraId="292EEF64" w14:textId="77777777" w:rsidR="004D2BC7" w:rsidRDefault="004D2BC7" w:rsidP="00E74A6D">
      <w:pPr>
        <w:spacing w:line="260" w:lineRule="atLeast"/>
        <w:rPr>
          <w:rFonts w:ascii="Arial" w:hAnsi="Arial" w:cs="Arial"/>
          <w:sz w:val="16"/>
          <w:szCs w:val="16"/>
          <w:lang w:eastAsia="en-US"/>
        </w:rPr>
      </w:pPr>
    </w:p>
    <w:p w14:paraId="08A2A19A" w14:textId="77777777" w:rsidR="004D2BC7" w:rsidRDefault="004D2BC7" w:rsidP="00E74A6D">
      <w:pPr>
        <w:spacing w:line="260" w:lineRule="atLeast"/>
        <w:rPr>
          <w:rFonts w:ascii="Arial" w:hAnsi="Arial" w:cs="Arial"/>
          <w:sz w:val="16"/>
          <w:szCs w:val="16"/>
          <w:lang w:eastAsia="en-US"/>
        </w:rPr>
      </w:pPr>
    </w:p>
    <w:p w14:paraId="621E555A" w14:textId="77777777" w:rsidR="004D2BC7" w:rsidRDefault="004D2BC7" w:rsidP="00E74A6D">
      <w:pPr>
        <w:spacing w:line="260" w:lineRule="atLeast"/>
        <w:rPr>
          <w:rFonts w:ascii="Arial" w:hAnsi="Arial" w:cs="Arial"/>
          <w:sz w:val="16"/>
          <w:szCs w:val="16"/>
          <w:lang w:eastAsia="en-US"/>
        </w:rPr>
      </w:pPr>
    </w:p>
    <w:p w14:paraId="40BD57AE" w14:textId="77777777" w:rsidR="004D2BC7" w:rsidRDefault="004D2BC7" w:rsidP="00E74A6D">
      <w:pPr>
        <w:spacing w:line="260" w:lineRule="atLeast"/>
        <w:rPr>
          <w:rFonts w:ascii="Arial" w:hAnsi="Arial" w:cs="Arial"/>
          <w:sz w:val="16"/>
          <w:szCs w:val="16"/>
          <w:lang w:eastAsia="en-US"/>
        </w:rPr>
      </w:pPr>
    </w:p>
    <w:p w14:paraId="3AD97CF6" w14:textId="77777777" w:rsidR="004D2BC7" w:rsidRDefault="004D2BC7" w:rsidP="00E74A6D">
      <w:pPr>
        <w:spacing w:line="260" w:lineRule="atLeast"/>
        <w:rPr>
          <w:rFonts w:ascii="Arial" w:hAnsi="Arial" w:cs="Arial"/>
          <w:sz w:val="16"/>
          <w:szCs w:val="16"/>
          <w:lang w:eastAsia="en-US"/>
        </w:rPr>
      </w:pPr>
    </w:p>
    <w:p w14:paraId="449BBF89" w14:textId="77777777" w:rsidR="004D2BC7" w:rsidRDefault="004D2BC7" w:rsidP="00E74A6D">
      <w:pPr>
        <w:spacing w:line="260" w:lineRule="atLeast"/>
        <w:rPr>
          <w:rFonts w:ascii="Arial" w:hAnsi="Arial" w:cs="Arial"/>
          <w:sz w:val="16"/>
          <w:szCs w:val="16"/>
          <w:lang w:eastAsia="en-US"/>
        </w:rPr>
      </w:pPr>
    </w:p>
    <w:p w14:paraId="260FC044" w14:textId="77777777" w:rsidR="004D2BC7" w:rsidRDefault="004D2BC7" w:rsidP="00E74A6D">
      <w:pPr>
        <w:spacing w:line="260" w:lineRule="atLeast"/>
        <w:rPr>
          <w:rFonts w:ascii="Arial" w:hAnsi="Arial" w:cs="Arial"/>
          <w:sz w:val="16"/>
          <w:szCs w:val="16"/>
          <w:lang w:eastAsia="en-US"/>
        </w:rPr>
      </w:pPr>
    </w:p>
    <w:p w14:paraId="454FADD8" w14:textId="77777777" w:rsidR="004D2BC7" w:rsidRDefault="004D2BC7" w:rsidP="00E74A6D">
      <w:pPr>
        <w:spacing w:line="260" w:lineRule="atLeast"/>
        <w:rPr>
          <w:rFonts w:ascii="Arial" w:hAnsi="Arial" w:cs="Arial"/>
          <w:sz w:val="16"/>
          <w:szCs w:val="16"/>
          <w:lang w:eastAsia="en-US"/>
        </w:rPr>
      </w:pPr>
    </w:p>
    <w:p w14:paraId="1CCD19B4" w14:textId="77777777" w:rsidR="004D2BC7" w:rsidRDefault="004D2BC7" w:rsidP="00E74A6D">
      <w:pPr>
        <w:spacing w:line="260" w:lineRule="atLeast"/>
        <w:rPr>
          <w:rFonts w:ascii="Arial" w:hAnsi="Arial" w:cs="Arial"/>
          <w:sz w:val="16"/>
          <w:szCs w:val="16"/>
          <w:lang w:eastAsia="en-US"/>
        </w:rPr>
      </w:pPr>
    </w:p>
    <w:p w14:paraId="035FC6E4" w14:textId="77777777" w:rsidR="004D2BC7" w:rsidRDefault="004D2BC7" w:rsidP="00E74A6D">
      <w:pPr>
        <w:spacing w:line="260" w:lineRule="atLeast"/>
        <w:rPr>
          <w:rFonts w:ascii="Arial" w:hAnsi="Arial" w:cs="Arial"/>
          <w:sz w:val="16"/>
          <w:szCs w:val="16"/>
          <w:lang w:eastAsia="en-US"/>
        </w:rPr>
      </w:pPr>
    </w:p>
    <w:p w14:paraId="0C5DCAA9" w14:textId="77777777" w:rsidR="004D2BC7" w:rsidRDefault="004D2BC7" w:rsidP="00E74A6D">
      <w:pPr>
        <w:spacing w:line="260" w:lineRule="atLeast"/>
        <w:rPr>
          <w:rFonts w:ascii="Arial" w:hAnsi="Arial" w:cs="Arial"/>
          <w:sz w:val="16"/>
          <w:szCs w:val="16"/>
          <w:lang w:eastAsia="en-US"/>
        </w:rPr>
      </w:pPr>
    </w:p>
    <w:p w14:paraId="053460DB" w14:textId="77777777" w:rsidR="004D2BC7" w:rsidRDefault="004D2BC7" w:rsidP="00E74A6D">
      <w:pPr>
        <w:spacing w:line="260" w:lineRule="atLeast"/>
        <w:rPr>
          <w:rFonts w:ascii="Arial" w:hAnsi="Arial" w:cs="Arial"/>
          <w:sz w:val="16"/>
          <w:szCs w:val="16"/>
          <w:lang w:eastAsia="en-US"/>
        </w:rPr>
      </w:pPr>
    </w:p>
    <w:p w14:paraId="45747285" w14:textId="77777777" w:rsidR="004D2BC7" w:rsidRDefault="004D2BC7" w:rsidP="00E74A6D">
      <w:pPr>
        <w:spacing w:line="260" w:lineRule="atLeast"/>
        <w:rPr>
          <w:rFonts w:ascii="Arial" w:hAnsi="Arial" w:cs="Arial"/>
          <w:sz w:val="16"/>
          <w:szCs w:val="16"/>
          <w:lang w:eastAsia="en-US"/>
        </w:rPr>
      </w:pPr>
    </w:p>
    <w:p w14:paraId="1F5A44AA" w14:textId="77777777" w:rsidR="004D2BC7" w:rsidRDefault="004D2BC7" w:rsidP="00E74A6D">
      <w:pPr>
        <w:spacing w:line="260" w:lineRule="atLeast"/>
        <w:rPr>
          <w:rFonts w:ascii="Arial" w:hAnsi="Arial" w:cs="Arial"/>
          <w:sz w:val="16"/>
          <w:szCs w:val="16"/>
          <w:lang w:eastAsia="en-US"/>
        </w:rPr>
      </w:pPr>
    </w:p>
    <w:p w14:paraId="6508FA42" w14:textId="77777777" w:rsidR="001470FE" w:rsidRPr="001470FE" w:rsidRDefault="001470FE" w:rsidP="001470FE">
      <w:pPr>
        <w:rPr>
          <w:rFonts w:ascii="Arial" w:hAnsi="Arial" w:cs="Arial"/>
          <w:b/>
          <w:sz w:val="20"/>
          <w:szCs w:val="20"/>
        </w:rPr>
        <w:sectPr w:rsidR="001470FE" w:rsidRPr="001470FE" w:rsidSect="00311DE6">
          <w:headerReference w:type="default" r:id="rId24"/>
          <w:footerReference w:type="default" r:id="rId25"/>
          <w:headerReference w:type="first" r:id="rId26"/>
          <w:footerReference w:type="first" r:id="rId27"/>
          <w:pgSz w:w="11906" w:h="16838"/>
          <w:pgMar w:top="902" w:right="1418" w:bottom="902" w:left="1418" w:header="709" w:footer="709" w:gutter="0"/>
          <w:cols w:space="708"/>
          <w:docGrid w:linePitch="360"/>
        </w:sectPr>
      </w:pPr>
    </w:p>
    <w:p w14:paraId="2475A147" w14:textId="5EB7FE92" w:rsidR="002E738B" w:rsidRDefault="00127C0E" w:rsidP="00762E6F">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t xml:space="preserve">POGLAVJE </w:t>
      </w:r>
      <w:r w:rsidR="00F1771F">
        <w:rPr>
          <w:rFonts w:ascii="Arial" w:hAnsi="Arial" w:cs="Arial"/>
          <w:b/>
          <w:sz w:val="20"/>
          <w:szCs w:val="20"/>
          <w:lang w:eastAsia="en-US"/>
        </w:rPr>
        <w:t>5</w:t>
      </w:r>
      <w:r w:rsidR="001470FE">
        <w:rPr>
          <w:rFonts w:ascii="Arial" w:hAnsi="Arial" w:cs="Arial"/>
          <w:b/>
          <w:sz w:val="20"/>
          <w:szCs w:val="20"/>
          <w:lang w:eastAsia="en-US"/>
        </w:rPr>
        <w:t xml:space="preserve">: PRILOGA – </w:t>
      </w:r>
      <w:r w:rsidR="000A3475">
        <w:rPr>
          <w:rFonts w:ascii="Arial" w:hAnsi="Arial" w:cs="Arial"/>
          <w:b/>
          <w:sz w:val="20"/>
          <w:szCs w:val="20"/>
          <w:lang w:eastAsia="en-US"/>
        </w:rPr>
        <w:t>PROJEKTNA NALOGA</w:t>
      </w:r>
    </w:p>
    <w:p w14:paraId="4FB8D877" w14:textId="77777777" w:rsidR="001470FE" w:rsidRDefault="001470FE" w:rsidP="00762E6F">
      <w:pPr>
        <w:spacing w:line="260" w:lineRule="atLeast"/>
        <w:jc w:val="both"/>
        <w:rPr>
          <w:rFonts w:ascii="Arial" w:hAnsi="Arial" w:cs="Arial"/>
          <w:b/>
          <w:sz w:val="20"/>
          <w:szCs w:val="20"/>
          <w:lang w:eastAsia="en-US"/>
        </w:rPr>
      </w:pPr>
    </w:p>
    <w:p w14:paraId="01552580" w14:textId="77777777" w:rsidR="001470FE" w:rsidRPr="001470FE" w:rsidRDefault="001470FE" w:rsidP="00762E6F">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A8C51ED" w14:textId="77777777" w:rsidR="001470FE" w:rsidRDefault="001470FE" w:rsidP="00762E6F">
      <w:pPr>
        <w:spacing w:line="260" w:lineRule="atLeast"/>
        <w:jc w:val="both"/>
        <w:rPr>
          <w:rFonts w:ascii="Arial" w:hAnsi="Arial" w:cs="Arial"/>
          <w:b/>
          <w:sz w:val="20"/>
          <w:szCs w:val="20"/>
          <w:lang w:eastAsia="en-US"/>
        </w:rPr>
      </w:pPr>
    </w:p>
    <w:p w14:paraId="342FD44E" w14:textId="41E843B8" w:rsidR="00D22557" w:rsidRPr="00161C6E" w:rsidRDefault="00A93209" w:rsidP="00D22557">
      <w:pPr>
        <w:pStyle w:val="Naslov1"/>
        <w:numPr>
          <w:ilvl w:val="0"/>
          <w:numId w:val="0"/>
        </w:numPr>
        <w:tabs>
          <w:tab w:val="clear" w:pos="426"/>
          <w:tab w:val="left" w:pos="993"/>
        </w:tabs>
        <w:spacing w:before="0" w:after="0"/>
        <w:jc w:val="left"/>
      </w:pPr>
      <w:r>
        <w:t>P</w:t>
      </w:r>
      <w:r w:rsidR="00D22557" w:rsidRPr="00161C6E">
        <w:t xml:space="preserve">OGLAVJE </w:t>
      </w:r>
      <w:r w:rsidR="00F1771F">
        <w:t>6</w:t>
      </w:r>
      <w:r w:rsidR="00D22557" w:rsidRPr="00161C6E">
        <w:t xml:space="preserve">: </w:t>
      </w:r>
      <w:r w:rsidR="00D22557">
        <w:t xml:space="preserve">PRILOGA </w:t>
      </w:r>
      <w:r w:rsidR="00E02D7E">
        <w:t xml:space="preserve">– </w:t>
      </w:r>
      <w:r w:rsidR="00D22557" w:rsidRPr="00161C6E">
        <w:t>ESPD obrazec</w:t>
      </w:r>
    </w:p>
    <w:p w14:paraId="29F08629" w14:textId="77777777" w:rsidR="00D22557" w:rsidRPr="00161C6E" w:rsidRDefault="00D22557" w:rsidP="00D22557">
      <w:pPr>
        <w:spacing w:line="260" w:lineRule="atLeast"/>
        <w:jc w:val="both"/>
        <w:rPr>
          <w:rFonts w:ascii="Arial" w:hAnsi="Arial" w:cs="Arial"/>
          <w:b/>
          <w:sz w:val="20"/>
          <w:szCs w:val="20"/>
          <w:lang w:eastAsia="en-US"/>
        </w:rPr>
      </w:pPr>
    </w:p>
    <w:p w14:paraId="0B5793DC" w14:textId="77777777" w:rsidR="00D22557" w:rsidRPr="00161C6E"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9D024E8" w14:textId="77777777" w:rsidR="00D22557" w:rsidRDefault="00D22557" w:rsidP="00D22557">
      <w:pPr>
        <w:rPr>
          <w:rFonts w:ascii="Arial" w:hAnsi="Arial" w:cs="Arial"/>
          <w:sz w:val="20"/>
          <w:szCs w:val="20"/>
          <w:lang w:eastAsia="en-US"/>
        </w:rPr>
      </w:pPr>
      <w:bookmarkStart w:id="138" w:name="_Toc534192833"/>
    </w:p>
    <w:p w14:paraId="0124A4CA" w14:textId="228885D6" w:rsidR="00D22557" w:rsidRPr="00475F7F" w:rsidRDefault="00D22557" w:rsidP="00D22557">
      <w:pPr>
        <w:rPr>
          <w:rFonts w:ascii="Arial" w:hAnsi="Arial" w:cs="Arial"/>
          <w:b/>
          <w:sz w:val="20"/>
          <w:szCs w:val="20"/>
          <w:lang w:eastAsia="en-US"/>
        </w:rPr>
      </w:pPr>
      <w:r w:rsidRPr="00475F7F">
        <w:rPr>
          <w:rFonts w:ascii="Arial" w:hAnsi="Arial" w:cs="Arial"/>
          <w:b/>
          <w:sz w:val="20"/>
          <w:szCs w:val="20"/>
        </w:rPr>
        <w:t xml:space="preserve">POGLAVJE </w:t>
      </w:r>
      <w:r w:rsidR="00F1771F">
        <w:rPr>
          <w:rFonts w:ascii="Arial" w:hAnsi="Arial" w:cs="Arial"/>
          <w:b/>
          <w:sz w:val="20"/>
          <w:szCs w:val="20"/>
        </w:rPr>
        <w:t>7</w:t>
      </w:r>
      <w:r w:rsidRPr="00475F7F">
        <w:rPr>
          <w:rFonts w:ascii="Arial" w:hAnsi="Arial" w:cs="Arial"/>
          <w:b/>
          <w:sz w:val="20"/>
          <w:szCs w:val="20"/>
        </w:rPr>
        <w:t xml:space="preserve">: PRILOGA </w:t>
      </w:r>
      <w:r>
        <w:rPr>
          <w:rFonts w:ascii="Arial" w:hAnsi="Arial" w:cs="Arial"/>
          <w:b/>
          <w:sz w:val="20"/>
          <w:szCs w:val="20"/>
        </w:rPr>
        <w:t>–</w:t>
      </w:r>
      <w:r w:rsidRPr="00475F7F">
        <w:rPr>
          <w:rFonts w:ascii="Arial" w:hAnsi="Arial" w:cs="Arial"/>
          <w:b/>
          <w:sz w:val="20"/>
          <w:szCs w:val="20"/>
        </w:rPr>
        <w:t xml:space="preserve"> </w:t>
      </w:r>
      <w:r>
        <w:rPr>
          <w:rFonts w:ascii="Arial" w:hAnsi="Arial" w:cs="Arial"/>
          <w:b/>
          <w:sz w:val="20"/>
          <w:szCs w:val="20"/>
        </w:rPr>
        <w:t xml:space="preserve">PONUDBA </w:t>
      </w:r>
      <w:r w:rsidR="00905A03">
        <w:rPr>
          <w:rFonts w:ascii="Arial" w:hAnsi="Arial" w:cs="Arial"/>
          <w:b/>
          <w:sz w:val="20"/>
          <w:szCs w:val="20"/>
        </w:rPr>
        <w:t>IN</w:t>
      </w:r>
      <w:r>
        <w:rPr>
          <w:rFonts w:ascii="Arial" w:hAnsi="Arial" w:cs="Arial"/>
          <w:b/>
          <w:sz w:val="20"/>
          <w:szCs w:val="20"/>
        </w:rPr>
        <w:t xml:space="preserve"> PONUDBENI PREDRAČUN</w:t>
      </w:r>
      <w:bookmarkEnd w:id="138"/>
    </w:p>
    <w:p w14:paraId="75D277F3" w14:textId="77777777" w:rsidR="00D22557" w:rsidRPr="00161C6E" w:rsidRDefault="00D22557" w:rsidP="00D22557">
      <w:pPr>
        <w:spacing w:line="260" w:lineRule="atLeast"/>
        <w:jc w:val="both"/>
        <w:rPr>
          <w:rFonts w:ascii="Arial" w:hAnsi="Arial" w:cs="Arial"/>
          <w:b/>
          <w:sz w:val="20"/>
          <w:szCs w:val="20"/>
          <w:lang w:eastAsia="en-US"/>
        </w:rPr>
      </w:pPr>
    </w:p>
    <w:p w14:paraId="2650A9AE" w14:textId="6E7893B5" w:rsidR="00D22557"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w:t>
      </w:r>
      <w:r w:rsidR="00905A03">
        <w:rPr>
          <w:rFonts w:ascii="Arial" w:hAnsi="Arial" w:cs="Arial"/>
          <w:sz w:val="20"/>
          <w:szCs w:val="20"/>
          <w:lang w:eastAsia="en-US"/>
        </w:rPr>
        <w:t>ta</w:t>
      </w:r>
      <w:r w:rsidRPr="00161C6E">
        <w:rPr>
          <w:rFonts w:ascii="Arial" w:hAnsi="Arial" w:cs="Arial"/>
          <w:sz w:val="20"/>
          <w:szCs w:val="20"/>
          <w:lang w:eastAsia="en-US"/>
        </w:rPr>
        <w:t xml:space="preserve"> se v ločeni</w:t>
      </w:r>
      <w:r w:rsidR="00905A03">
        <w:rPr>
          <w:rFonts w:ascii="Arial" w:hAnsi="Arial" w:cs="Arial"/>
          <w:sz w:val="20"/>
          <w:szCs w:val="20"/>
          <w:lang w:eastAsia="en-US"/>
        </w:rPr>
        <w:t>h</w:t>
      </w:r>
      <w:r w:rsidRPr="00161C6E">
        <w:rPr>
          <w:rFonts w:ascii="Arial" w:hAnsi="Arial" w:cs="Arial"/>
          <w:sz w:val="20"/>
          <w:szCs w:val="20"/>
          <w:lang w:eastAsia="en-US"/>
        </w:rPr>
        <w:t xml:space="preserve"> datotek</w:t>
      </w:r>
      <w:r w:rsidR="00905A03">
        <w:rPr>
          <w:rFonts w:ascii="Arial" w:hAnsi="Arial" w:cs="Arial"/>
          <w:sz w:val="20"/>
          <w:szCs w:val="20"/>
          <w:lang w:eastAsia="en-US"/>
        </w:rPr>
        <w:t>ah</w:t>
      </w:r>
      <w:r w:rsidRPr="00161C6E">
        <w:rPr>
          <w:rFonts w:ascii="Arial" w:hAnsi="Arial" w:cs="Arial"/>
          <w:sz w:val="20"/>
          <w:szCs w:val="20"/>
          <w:lang w:eastAsia="en-US"/>
        </w:rPr>
        <w:t>.</w:t>
      </w:r>
    </w:p>
    <w:p w14:paraId="7F8A35B9" w14:textId="77777777" w:rsidR="007739DA" w:rsidRDefault="007739DA" w:rsidP="00D22557">
      <w:pPr>
        <w:spacing w:line="260" w:lineRule="atLeast"/>
        <w:jc w:val="both"/>
        <w:rPr>
          <w:rFonts w:ascii="Arial" w:hAnsi="Arial" w:cs="Arial"/>
          <w:sz w:val="20"/>
          <w:szCs w:val="20"/>
          <w:lang w:eastAsia="en-US"/>
        </w:rPr>
      </w:pPr>
    </w:p>
    <w:p w14:paraId="743BFF47" w14:textId="77777777" w:rsidR="00197CE8" w:rsidRDefault="00197CE8" w:rsidP="00D22557">
      <w:pPr>
        <w:spacing w:line="260" w:lineRule="atLeast"/>
        <w:jc w:val="both"/>
        <w:rPr>
          <w:rFonts w:ascii="Arial" w:hAnsi="Arial" w:cs="Arial"/>
          <w:sz w:val="20"/>
          <w:szCs w:val="20"/>
          <w:lang w:eastAsia="en-US"/>
        </w:rPr>
      </w:pPr>
    </w:p>
    <w:p w14:paraId="3CBD3769" w14:textId="77777777" w:rsidR="00197CE8" w:rsidRPr="00197CE8" w:rsidRDefault="00197CE8" w:rsidP="00197CE8">
      <w:pPr>
        <w:spacing w:line="260" w:lineRule="atLeast"/>
        <w:jc w:val="both"/>
        <w:rPr>
          <w:rFonts w:ascii="Arial" w:hAnsi="Arial" w:cs="Arial"/>
          <w:sz w:val="20"/>
          <w:szCs w:val="20"/>
          <w:lang w:eastAsia="en-US"/>
        </w:rPr>
      </w:pPr>
    </w:p>
    <w:p w14:paraId="42039149"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28"/>
      <w:headerReference w:type="first" r:id="rId29"/>
      <w:footerReference w:type="first" r:id="rId30"/>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7407E" w14:textId="77777777" w:rsidR="00033753" w:rsidRDefault="00033753">
      <w:r>
        <w:separator/>
      </w:r>
    </w:p>
  </w:endnote>
  <w:endnote w:type="continuationSeparator" w:id="0">
    <w:p w14:paraId="6EF79E88" w14:textId="77777777" w:rsidR="00033753" w:rsidRDefault="00033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00"/>
    <w:family w:val="modern"/>
    <w:notTrueType/>
    <w:pitch w:val="variable"/>
    <w:sig w:usb0="80000027" w:usb1="0000004A"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Republika">
    <w:altName w:val="Calibri"/>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1C15" w14:textId="56E14FA8"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w:t>
    </w:r>
    <w:r w:rsidR="00EF4158">
      <w:rPr>
        <w:rFonts w:ascii="Arial" w:hAnsi="Arial" w:cs="Arial"/>
        <w:noProof/>
        <w:sz w:val="18"/>
        <w:szCs w:val="18"/>
      </w:rPr>
      <w:t>9</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8391E" w14:textId="6B90EBAC" w:rsidR="00F3522B" w:rsidRPr="001A5DC6" w:rsidRDefault="00F3522B"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F123" w14:textId="03C5E72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w:t>
    </w:r>
    <w:r w:rsidR="00EF4158">
      <w:rPr>
        <w:rFonts w:ascii="Arial" w:hAnsi="Arial" w:cs="Arial"/>
        <w:noProof/>
        <w:sz w:val="18"/>
        <w:szCs w:val="18"/>
      </w:rPr>
      <w:t>4</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E5E7"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w:t>
    </w:r>
    <w:r>
      <w:rPr>
        <w:rFonts w:ascii="Arial" w:hAnsi="Arial" w:cs="Arial"/>
        <w:noProof/>
        <w:sz w:val="18"/>
        <w:szCs w:val="18"/>
      </w:rPr>
      <w:t>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6A8A"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w:t>
    </w:r>
    <w:r>
      <w:rPr>
        <w:rFonts w:ascii="Arial" w:hAnsi="Arial" w:cs="Arial"/>
        <w:noProof/>
        <w:sz w:val="18"/>
        <w:szCs w:val="18"/>
      </w:rPr>
      <w:t>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D3D98" w14:textId="205A078F"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w:t>
    </w:r>
    <w:r w:rsidR="00EF4158">
      <w:rPr>
        <w:rFonts w:ascii="Arial" w:hAnsi="Arial" w:cs="Arial"/>
        <w:noProof/>
        <w:sz w:val="18"/>
        <w:szCs w:val="18"/>
      </w:rPr>
      <w:t>8</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45291" w14:textId="77777777" w:rsidR="00033753" w:rsidRDefault="00033753">
      <w:r>
        <w:separator/>
      </w:r>
    </w:p>
  </w:footnote>
  <w:footnote w:type="continuationSeparator" w:id="0">
    <w:p w14:paraId="00F35F21" w14:textId="77777777" w:rsidR="00033753" w:rsidRDefault="00033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325DA" w14:textId="77777777" w:rsidR="00F3522B" w:rsidRPr="00110CBD" w:rsidRDefault="00F3522B"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6830" w14:textId="3D38DFC3" w:rsidR="00390987" w:rsidRPr="00390987" w:rsidRDefault="00BB3CAE" w:rsidP="00390987">
    <w:pPr>
      <w:pStyle w:val="Glava"/>
      <w:tabs>
        <w:tab w:val="left" w:pos="5112"/>
      </w:tabs>
      <w:rPr>
        <w:rFonts w:cs="Arial"/>
        <w:sz w:val="16"/>
      </w:rPr>
    </w:pPr>
    <w:r>
      <w:rPr>
        <w:noProof/>
      </w:rPr>
      <w:drawing>
        <wp:anchor distT="0" distB="0" distL="114300" distR="114300" simplePos="0" relativeHeight="251659264" behindDoc="0" locked="0" layoutInCell="1" allowOverlap="1" wp14:anchorId="3F10C85C" wp14:editId="69893FC7">
          <wp:simplePos x="0" y="0"/>
          <wp:positionH relativeFrom="margin">
            <wp:align>left</wp:align>
          </wp:positionH>
          <wp:positionV relativeFrom="paragraph">
            <wp:posOffset>104775</wp:posOffset>
          </wp:positionV>
          <wp:extent cx="285750" cy="358775"/>
          <wp:effectExtent l="0" t="0" r="0" b="3175"/>
          <wp:wrapSquare wrapText="bothSides"/>
          <wp:docPr id="2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58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90987" w:rsidRPr="00390987">
      <w:rPr>
        <w:rFonts w:cs="Arial"/>
        <w:sz w:val="16"/>
      </w:rPr>
      <w:tab/>
    </w:r>
    <w:r w:rsidR="00390987">
      <w:rPr>
        <w:rFonts w:cs="Arial"/>
        <w:sz w:val="16"/>
      </w:rPr>
      <w:tab/>
    </w:r>
    <w:r w:rsidR="00390987">
      <w:rPr>
        <w:rFonts w:cs="Arial"/>
        <w:sz w:val="16"/>
      </w:rPr>
      <w:tab/>
    </w:r>
  </w:p>
  <w:p w14:paraId="7E90267A" w14:textId="33FE48BA" w:rsidR="00BB3CAE" w:rsidRPr="00083665" w:rsidRDefault="00BB3CAE" w:rsidP="00BB3CAE">
    <w:pPr>
      <w:pStyle w:val="Glava"/>
      <w:tabs>
        <w:tab w:val="left" w:pos="5112"/>
      </w:tabs>
      <w:rPr>
        <w:rFonts w:ascii="Republika" w:hAnsi="Republika" w:cs="Arial"/>
        <w:sz w:val="22"/>
        <w:szCs w:val="22"/>
      </w:rPr>
    </w:pPr>
    <w:r w:rsidRPr="00083665">
      <w:rPr>
        <w:rFonts w:ascii="Republika" w:hAnsi="Republika" w:cs="Arial"/>
        <w:sz w:val="22"/>
        <w:szCs w:val="22"/>
      </w:rPr>
      <w:t>REPUBLIKA SLOVENIJA</w:t>
    </w:r>
  </w:p>
  <w:p w14:paraId="5AE0B3C4" w14:textId="7B211432" w:rsidR="00F3522B" w:rsidRPr="00EF3EAE" w:rsidRDefault="00BB3CAE" w:rsidP="00BB3CAE">
    <w:pPr>
      <w:pStyle w:val="Glava"/>
      <w:tabs>
        <w:tab w:val="left" w:pos="5112"/>
      </w:tabs>
      <w:spacing w:before="120" w:line="240" w:lineRule="exact"/>
      <w:rPr>
        <w:rFonts w:cs="Arial"/>
        <w:sz w:val="16"/>
      </w:rPr>
    </w:pPr>
    <w:r w:rsidRPr="00083665">
      <w:rPr>
        <w:rFonts w:cs="Arial"/>
        <w:b/>
        <w:bCs/>
        <w:sz w:val="22"/>
        <w:szCs w:val="22"/>
      </w:rPr>
      <w:t>MINISTRSTVO ZA INFRASTRUKTURO IN ENERGETIKO</w:t>
    </w:r>
    <w:r w:rsidR="00390987">
      <w:rPr>
        <w:rFonts w:cs="Arial"/>
        <w:sz w:val="16"/>
      </w:rPr>
      <w:tab/>
    </w:r>
    <w:r w:rsidR="006C2319">
      <w:rPr>
        <w:rFonts w:cs="Arial"/>
        <w:sz w:val="16"/>
      </w:rPr>
      <w:tab/>
    </w:r>
    <w:r w:rsidR="00F3522B">
      <w:rPr>
        <w:rFonts w:cs="Arial"/>
        <w:sz w:val="16"/>
      </w:rPr>
      <w:t xml:space="preserve">                                    </w:t>
    </w:r>
    <w:r w:rsidR="00F3522B">
      <w:rPr>
        <w:rFonts w:cs="Arial"/>
        <w:b/>
        <w:noProof/>
        <w:szCs w:val="20"/>
      </w:rPr>
      <w:t xml:space="preserve">  </w:t>
    </w:r>
  </w:p>
  <w:p w14:paraId="795D486E" w14:textId="1B7A4288" w:rsidR="00F3522B" w:rsidRDefault="00F3522B" w:rsidP="00E74A6D">
    <w:pPr>
      <w:pStyle w:val="Glava"/>
      <w:tabs>
        <w:tab w:val="left" w:pos="5112"/>
      </w:tabs>
      <w:spacing w:before="120" w:line="240" w:lineRule="exact"/>
      <w:rPr>
        <w:rFonts w:cs="Arial"/>
        <w:sz w:val="16"/>
      </w:rPr>
    </w:pPr>
  </w:p>
  <w:p w14:paraId="0AB0A930" w14:textId="77777777" w:rsidR="00F3522B" w:rsidRDefault="00F3522B" w:rsidP="00E74A6D">
    <w:pPr>
      <w:pStyle w:val="Glava"/>
      <w:tabs>
        <w:tab w:val="left" w:pos="5112"/>
      </w:tabs>
      <w:spacing w:before="120" w:line="240" w:lineRule="exact"/>
      <w:rPr>
        <w:rFonts w:cs="Arial"/>
        <w:sz w:val="16"/>
      </w:rPr>
    </w:pPr>
  </w:p>
  <w:p w14:paraId="3657486A" w14:textId="77777777" w:rsidR="00F3522B" w:rsidRPr="008F3500" w:rsidRDefault="00F3522B"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D81EA44" w14:textId="77777777" w:rsidR="00F3522B" w:rsidRDefault="00F3522B"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0082" w14:textId="77777777" w:rsidR="00F3522B" w:rsidRPr="00110CBD" w:rsidRDefault="00F3522B"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2626C" w14:textId="77777777" w:rsidR="00F3522B" w:rsidRDefault="00F3522B"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A77BE" w14:textId="77777777" w:rsidR="00F3522B" w:rsidRDefault="00F3522B"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5F69C2"/>
    <w:multiLevelType w:val="hybridMultilevel"/>
    <w:tmpl w:val="B7C81E6C"/>
    <w:lvl w:ilvl="0" w:tplc="EA9E39E6">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2786824"/>
    <w:multiLevelType w:val="hybridMultilevel"/>
    <w:tmpl w:val="2CBEBD5C"/>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47101C7"/>
    <w:multiLevelType w:val="hybridMultilevel"/>
    <w:tmpl w:val="A93868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89D104C"/>
    <w:multiLevelType w:val="hybridMultilevel"/>
    <w:tmpl w:val="F05C88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B0E52E4"/>
    <w:multiLevelType w:val="hybridMultilevel"/>
    <w:tmpl w:val="81BEBA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6E03D0C"/>
    <w:multiLevelType w:val="hybridMultilevel"/>
    <w:tmpl w:val="535C51A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A6C6A44"/>
    <w:multiLevelType w:val="hybridMultilevel"/>
    <w:tmpl w:val="E50A7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2"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5E3B0F"/>
    <w:multiLevelType w:val="multilevel"/>
    <w:tmpl w:val="F46A3602"/>
    <w:lvl w:ilvl="0">
      <w:start w:val="3"/>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8" w15:restartNumberingAfterBreak="0">
    <w:nsid w:val="3F4B6145"/>
    <w:multiLevelType w:val="hybridMultilevel"/>
    <w:tmpl w:val="C7907C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0" w15:restartNumberingAfterBreak="0">
    <w:nsid w:val="42E750AC"/>
    <w:multiLevelType w:val="multilevel"/>
    <w:tmpl w:val="7736BA82"/>
    <w:lvl w:ilvl="0">
      <w:start w:val="1"/>
      <w:numFmt w:val="decimal"/>
      <w:lvlText w:val="%1. člen"/>
      <w:lvlJc w:val="center"/>
      <w:pPr>
        <w:tabs>
          <w:tab w:val="num" w:pos="648"/>
        </w:tabs>
        <w:ind w:firstLine="288"/>
      </w:pPr>
      <w:rPr>
        <w:rFonts w:ascii="Arial" w:hAnsi="Arial" w:cs="Arial" w:hint="default"/>
        <w:b w:val="0"/>
        <w:bCs/>
        <w:i w:val="0"/>
        <w:color w:val="auto"/>
        <w:sz w:val="20"/>
        <w:szCs w:val="20"/>
      </w:rPr>
    </w:lvl>
    <w:lvl w:ilvl="1">
      <w:start w:val="1"/>
      <w:numFmt w:val="decimalZero"/>
      <w:isLgl/>
      <w:lvlText w:val="%1.%2. odsek"/>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1"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7B70071"/>
    <w:multiLevelType w:val="hybridMultilevel"/>
    <w:tmpl w:val="219A6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E712D4"/>
    <w:multiLevelType w:val="hybridMultilevel"/>
    <w:tmpl w:val="11568CB4"/>
    <w:lvl w:ilvl="0" w:tplc="C41A9890">
      <w:start w:val="1"/>
      <w:numFmt w:val="bullet"/>
      <w:lvlText w:val="-"/>
      <w:lvlJc w:val="left"/>
      <w:pPr>
        <w:ind w:left="1174" w:hanging="360"/>
      </w:pPr>
      <w:rPr>
        <w:rFonts w:ascii="Arial" w:hAnsi="Arial" w:hint="default"/>
        <w:b w:val="0"/>
        <w:i w:val="0"/>
        <w:sz w:val="16"/>
        <w:szCs w:val="16"/>
      </w:rPr>
    </w:lvl>
    <w:lvl w:ilvl="1" w:tplc="04240003" w:tentative="1">
      <w:start w:val="1"/>
      <w:numFmt w:val="bullet"/>
      <w:lvlText w:val="o"/>
      <w:lvlJc w:val="left"/>
      <w:pPr>
        <w:ind w:left="1894" w:hanging="360"/>
      </w:pPr>
      <w:rPr>
        <w:rFonts w:ascii="Courier New" w:hAnsi="Courier New" w:cs="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cs="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cs="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34"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531A4FAE"/>
    <w:multiLevelType w:val="hybridMultilevel"/>
    <w:tmpl w:val="44EEE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37"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38"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39" w15:restartNumberingAfterBreak="0">
    <w:nsid w:val="72446E0E"/>
    <w:multiLevelType w:val="hybridMultilevel"/>
    <w:tmpl w:val="C122C3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280C85"/>
    <w:multiLevelType w:val="hybridMultilevel"/>
    <w:tmpl w:val="F516D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15862173">
    <w:abstractNumId w:val="18"/>
  </w:num>
  <w:num w:numId="2" w16cid:durableId="478693228">
    <w:abstractNumId w:val="34"/>
  </w:num>
  <w:num w:numId="3" w16cid:durableId="1289823367">
    <w:abstractNumId w:val="38"/>
  </w:num>
  <w:num w:numId="4" w16cid:durableId="3833306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37158646">
    <w:abstractNumId w:val="9"/>
  </w:num>
  <w:num w:numId="6" w16cid:durableId="1983004334">
    <w:abstractNumId w:val="25"/>
  </w:num>
  <w:num w:numId="7" w16cid:durableId="1123228358">
    <w:abstractNumId w:val="37"/>
  </w:num>
  <w:num w:numId="8" w16cid:durableId="1994988083">
    <w:abstractNumId w:val="23"/>
  </w:num>
  <w:num w:numId="9" w16cid:durableId="239096186">
    <w:abstractNumId w:val="35"/>
  </w:num>
  <w:num w:numId="10" w16cid:durableId="129445508">
    <w:abstractNumId w:val="17"/>
  </w:num>
  <w:num w:numId="11" w16cid:durableId="1830973244">
    <w:abstractNumId w:val="10"/>
  </w:num>
  <w:num w:numId="12" w16cid:durableId="347297942">
    <w:abstractNumId w:val="26"/>
  </w:num>
  <w:num w:numId="13" w16cid:durableId="11784245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036023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7834640">
    <w:abstractNumId w:val="27"/>
  </w:num>
  <w:num w:numId="16" w16cid:durableId="7825760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784560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90678235">
    <w:abstractNumId w:val="22"/>
  </w:num>
  <w:num w:numId="19" w16cid:durableId="20897648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2631240">
    <w:abstractNumId w:val="5"/>
  </w:num>
  <w:num w:numId="21" w16cid:durableId="839007181">
    <w:abstractNumId w:val="1"/>
  </w:num>
  <w:num w:numId="22" w16cid:durableId="380784511">
    <w:abstractNumId w:val="21"/>
  </w:num>
  <w:num w:numId="23" w16cid:durableId="949777871">
    <w:abstractNumId w:val="29"/>
  </w:num>
  <w:num w:numId="24" w16cid:durableId="19867724">
    <w:abstractNumId w:val="40"/>
  </w:num>
  <w:num w:numId="25" w16cid:durableId="460656917">
    <w:abstractNumId w:val="11"/>
  </w:num>
  <w:num w:numId="26" w16cid:durableId="6757320">
    <w:abstractNumId w:val="8"/>
  </w:num>
  <w:num w:numId="27" w16cid:durableId="424108737">
    <w:abstractNumId w:val="30"/>
  </w:num>
  <w:num w:numId="28" w16cid:durableId="1021474284">
    <w:abstractNumId w:val="24"/>
  </w:num>
  <w:num w:numId="29" w16cid:durableId="1899628130">
    <w:abstractNumId w:val="33"/>
  </w:num>
  <w:num w:numId="30" w16cid:durableId="1953245584">
    <w:abstractNumId w:val="7"/>
  </w:num>
  <w:num w:numId="31" w16cid:durableId="893463435">
    <w:abstractNumId w:val="39"/>
  </w:num>
  <w:num w:numId="32" w16cid:durableId="1728529499">
    <w:abstractNumId w:val="32"/>
  </w:num>
  <w:num w:numId="33" w16cid:durableId="1434595595">
    <w:abstractNumId w:val="15"/>
  </w:num>
  <w:num w:numId="34" w16cid:durableId="903249490">
    <w:abstractNumId w:val="20"/>
  </w:num>
  <w:num w:numId="35" w16cid:durableId="1398242334">
    <w:abstractNumId w:val="28"/>
  </w:num>
  <w:num w:numId="36" w16cid:durableId="1587300708">
    <w:abstractNumId w:val="41"/>
  </w:num>
  <w:num w:numId="37" w16cid:durableId="1492335657">
    <w:abstractNumId w:val="12"/>
  </w:num>
  <w:num w:numId="38" w16cid:durableId="278879391">
    <w:abstractNumId w:val="1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BF2"/>
    <w:rsid w:val="00001C09"/>
    <w:rsid w:val="000033AB"/>
    <w:rsid w:val="000034AA"/>
    <w:rsid w:val="00003617"/>
    <w:rsid w:val="0000450A"/>
    <w:rsid w:val="00004613"/>
    <w:rsid w:val="0000489C"/>
    <w:rsid w:val="0000617E"/>
    <w:rsid w:val="000064F9"/>
    <w:rsid w:val="00006BBB"/>
    <w:rsid w:val="00010991"/>
    <w:rsid w:val="00011623"/>
    <w:rsid w:val="00012223"/>
    <w:rsid w:val="00013BF4"/>
    <w:rsid w:val="00014188"/>
    <w:rsid w:val="000159A1"/>
    <w:rsid w:val="0001646A"/>
    <w:rsid w:val="00020FA9"/>
    <w:rsid w:val="00021BCD"/>
    <w:rsid w:val="00023546"/>
    <w:rsid w:val="00023875"/>
    <w:rsid w:val="00023BA6"/>
    <w:rsid w:val="00023CB3"/>
    <w:rsid w:val="00024EA8"/>
    <w:rsid w:val="000264A6"/>
    <w:rsid w:val="00026E8D"/>
    <w:rsid w:val="000276B8"/>
    <w:rsid w:val="0003225D"/>
    <w:rsid w:val="00032984"/>
    <w:rsid w:val="000334DA"/>
    <w:rsid w:val="00033753"/>
    <w:rsid w:val="0003543F"/>
    <w:rsid w:val="00035ED1"/>
    <w:rsid w:val="0003758D"/>
    <w:rsid w:val="00037598"/>
    <w:rsid w:val="0003798D"/>
    <w:rsid w:val="0004000D"/>
    <w:rsid w:val="0004066A"/>
    <w:rsid w:val="00040861"/>
    <w:rsid w:val="00040E02"/>
    <w:rsid w:val="000432B1"/>
    <w:rsid w:val="000435E6"/>
    <w:rsid w:val="00046CEA"/>
    <w:rsid w:val="000470EA"/>
    <w:rsid w:val="00050403"/>
    <w:rsid w:val="00050816"/>
    <w:rsid w:val="000513CC"/>
    <w:rsid w:val="00051D21"/>
    <w:rsid w:val="000538B3"/>
    <w:rsid w:val="000555FF"/>
    <w:rsid w:val="00055C74"/>
    <w:rsid w:val="0005654D"/>
    <w:rsid w:val="00056A59"/>
    <w:rsid w:val="0006014C"/>
    <w:rsid w:val="000601EC"/>
    <w:rsid w:val="0006026D"/>
    <w:rsid w:val="00060651"/>
    <w:rsid w:val="00060705"/>
    <w:rsid w:val="000626A8"/>
    <w:rsid w:val="0006330F"/>
    <w:rsid w:val="00063E16"/>
    <w:rsid w:val="0006544B"/>
    <w:rsid w:val="000660EC"/>
    <w:rsid w:val="00066631"/>
    <w:rsid w:val="0006788D"/>
    <w:rsid w:val="000678CF"/>
    <w:rsid w:val="0007078C"/>
    <w:rsid w:val="00072899"/>
    <w:rsid w:val="000730A9"/>
    <w:rsid w:val="00074A79"/>
    <w:rsid w:val="0007562B"/>
    <w:rsid w:val="00076262"/>
    <w:rsid w:val="000778D5"/>
    <w:rsid w:val="00080001"/>
    <w:rsid w:val="00080025"/>
    <w:rsid w:val="000805AE"/>
    <w:rsid w:val="00080D62"/>
    <w:rsid w:val="00081CBB"/>
    <w:rsid w:val="000832B2"/>
    <w:rsid w:val="0008356D"/>
    <w:rsid w:val="00083C74"/>
    <w:rsid w:val="000844D5"/>
    <w:rsid w:val="000844FD"/>
    <w:rsid w:val="0008509B"/>
    <w:rsid w:val="0008655D"/>
    <w:rsid w:val="000869D9"/>
    <w:rsid w:val="0008710B"/>
    <w:rsid w:val="00087E4B"/>
    <w:rsid w:val="00090F17"/>
    <w:rsid w:val="000916BC"/>
    <w:rsid w:val="00091869"/>
    <w:rsid w:val="00091AA7"/>
    <w:rsid w:val="00093D3E"/>
    <w:rsid w:val="000940D7"/>
    <w:rsid w:val="00094663"/>
    <w:rsid w:val="00095528"/>
    <w:rsid w:val="00095CA0"/>
    <w:rsid w:val="000964DD"/>
    <w:rsid w:val="000A04EE"/>
    <w:rsid w:val="000A086E"/>
    <w:rsid w:val="000A16A1"/>
    <w:rsid w:val="000A2D7A"/>
    <w:rsid w:val="000A3475"/>
    <w:rsid w:val="000A4363"/>
    <w:rsid w:val="000A628D"/>
    <w:rsid w:val="000A6691"/>
    <w:rsid w:val="000A7991"/>
    <w:rsid w:val="000B04C2"/>
    <w:rsid w:val="000B0DD5"/>
    <w:rsid w:val="000B21E8"/>
    <w:rsid w:val="000B26CE"/>
    <w:rsid w:val="000B2A07"/>
    <w:rsid w:val="000B3B21"/>
    <w:rsid w:val="000B3DF6"/>
    <w:rsid w:val="000B5417"/>
    <w:rsid w:val="000B5CF1"/>
    <w:rsid w:val="000B6529"/>
    <w:rsid w:val="000B6852"/>
    <w:rsid w:val="000B6EB3"/>
    <w:rsid w:val="000B7330"/>
    <w:rsid w:val="000B7961"/>
    <w:rsid w:val="000C024A"/>
    <w:rsid w:val="000C0E9D"/>
    <w:rsid w:val="000C1DE3"/>
    <w:rsid w:val="000C201D"/>
    <w:rsid w:val="000C37BB"/>
    <w:rsid w:val="000C3F1F"/>
    <w:rsid w:val="000C4227"/>
    <w:rsid w:val="000C4ADB"/>
    <w:rsid w:val="000C4B25"/>
    <w:rsid w:val="000C4E1E"/>
    <w:rsid w:val="000C4FCE"/>
    <w:rsid w:val="000C5EC9"/>
    <w:rsid w:val="000C627E"/>
    <w:rsid w:val="000C693E"/>
    <w:rsid w:val="000C726C"/>
    <w:rsid w:val="000C7D2C"/>
    <w:rsid w:val="000D1229"/>
    <w:rsid w:val="000D1E56"/>
    <w:rsid w:val="000D1F30"/>
    <w:rsid w:val="000D2D3B"/>
    <w:rsid w:val="000D384F"/>
    <w:rsid w:val="000D38E0"/>
    <w:rsid w:val="000D42B8"/>
    <w:rsid w:val="000D485D"/>
    <w:rsid w:val="000D53C4"/>
    <w:rsid w:val="000D57BA"/>
    <w:rsid w:val="000D5854"/>
    <w:rsid w:val="000D5FCA"/>
    <w:rsid w:val="000D716D"/>
    <w:rsid w:val="000E049E"/>
    <w:rsid w:val="000E0B66"/>
    <w:rsid w:val="000E14FF"/>
    <w:rsid w:val="000E1EE0"/>
    <w:rsid w:val="000E24D6"/>
    <w:rsid w:val="000E2700"/>
    <w:rsid w:val="000E2D0B"/>
    <w:rsid w:val="000E35FF"/>
    <w:rsid w:val="000E3B88"/>
    <w:rsid w:val="000E3C04"/>
    <w:rsid w:val="000E4162"/>
    <w:rsid w:val="000E58F9"/>
    <w:rsid w:val="000E5EC7"/>
    <w:rsid w:val="000E655D"/>
    <w:rsid w:val="000E7563"/>
    <w:rsid w:val="000F133B"/>
    <w:rsid w:val="000F1E6B"/>
    <w:rsid w:val="000F2BF0"/>
    <w:rsid w:val="000F3654"/>
    <w:rsid w:val="000F3D07"/>
    <w:rsid w:val="000F533C"/>
    <w:rsid w:val="000F5714"/>
    <w:rsid w:val="000F6927"/>
    <w:rsid w:val="000F7778"/>
    <w:rsid w:val="000F7E9A"/>
    <w:rsid w:val="000F7EF2"/>
    <w:rsid w:val="0010035E"/>
    <w:rsid w:val="00100773"/>
    <w:rsid w:val="0010240C"/>
    <w:rsid w:val="001027B5"/>
    <w:rsid w:val="00102992"/>
    <w:rsid w:val="0010391E"/>
    <w:rsid w:val="0010460A"/>
    <w:rsid w:val="00105013"/>
    <w:rsid w:val="0010583E"/>
    <w:rsid w:val="001075C8"/>
    <w:rsid w:val="00110078"/>
    <w:rsid w:val="0011049C"/>
    <w:rsid w:val="0011433B"/>
    <w:rsid w:val="001177B4"/>
    <w:rsid w:val="001179BE"/>
    <w:rsid w:val="00121348"/>
    <w:rsid w:val="00121972"/>
    <w:rsid w:val="00121D00"/>
    <w:rsid w:val="00122D36"/>
    <w:rsid w:val="0012344A"/>
    <w:rsid w:val="00123E08"/>
    <w:rsid w:val="0012404E"/>
    <w:rsid w:val="0012549B"/>
    <w:rsid w:val="001255CC"/>
    <w:rsid w:val="001272FD"/>
    <w:rsid w:val="00127C0E"/>
    <w:rsid w:val="00127DAD"/>
    <w:rsid w:val="001304A3"/>
    <w:rsid w:val="001305EA"/>
    <w:rsid w:val="00131393"/>
    <w:rsid w:val="0013142F"/>
    <w:rsid w:val="00131734"/>
    <w:rsid w:val="00133B8D"/>
    <w:rsid w:val="00134176"/>
    <w:rsid w:val="0013467C"/>
    <w:rsid w:val="00134838"/>
    <w:rsid w:val="00134E63"/>
    <w:rsid w:val="00137259"/>
    <w:rsid w:val="00137550"/>
    <w:rsid w:val="00137D00"/>
    <w:rsid w:val="00137E4C"/>
    <w:rsid w:val="0014039A"/>
    <w:rsid w:val="001406A7"/>
    <w:rsid w:val="00141A24"/>
    <w:rsid w:val="001440A1"/>
    <w:rsid w:val="0014426F"/>
    <w:rsid w:val="001443A5"/>
    <w:rsid w:val="0014498D"/>
    <w:rsid w:val="00144ED4"/>
    <w:rsid w:val="00144F9B"/>
    <w:rsid w:val="00145629"/>
    <w:rsid w:val="00146133"/>
    <w:rsid w:val="001461B5"/>
    <w:rsid w:val="001462E5"/>
    <w:rsid w:val="0014640D"/>
    <w:rsid w:val="00146DCD"/>
    <w:rsid w:val="00147075"/>
    <w:rsid w:val="001470E7"/>
    <w:rsid w:val="001470FE"/>
    <w:rsid w:val="0014727C"/>
    <w:rsid w:val="00147B7F"/>
    <w:rsid w:val="0015077A"/>
    <w:rsid w:val="00152AC7"/>
    <w:rsid w:val="0015360F"/>
    <w:rsid w:val="00153B11"/>
    <w:rsid w:val="001542C7"/>
    <w:rsid w:val="00154507"/>
    <w:rsid w:val="001554ED"/>
    <w:rsid w:val="00155CF6"/>
    <w:rsid w:val="00156C48"/>
    <w:rsid w:val="00157B1C"/>
    <w:rsid w:val="001607FC"/>
    <w:rsid w:val="0016137F"/>
    <w:rsid w:val="00162339"/>
    <w:rsid w:val="0016314C"/>
    <w:rsid w:val="00163C82"/>
    <w:rsid w:val="00163F16"/>
    <w:rsid w:val="0016446B"/>
    <w:rsid w:val="001656B9"/>
    <w:rsid w:val="001657C2"/>
    <w:rsid w:val="00166F0D"/>
    <w:rsid w:val="00166F5B"/>
    <w:rsid w:val="00167323"/>
    <w:rsid w:val="001714F7"/>
    <w:rsid w:val="00171728"/>
    <w:rsid w:val="0017305F"/>
    <w:rsid w:val="001735AE"/>
    <w:rsid w:val="00173701"/>
    <w:rsid w:val="00173820"/>
    <w:rsid w:val="00173BE0"/>
    <w:rsid w:val="00174629"/>
    <w:rsid w:val="00174A8B"/>
    <w:rsid w:val="00175114"/>
    <w:rsid w:val="00175412"/>
    <w:rsid w:val="001775DE"/>
    <w:rsid w:val="00177EF2"/>
    <w:rsid w:val="00180AF1"/>
    <w:rsid w:val="00180E90"/>
    <w:rsid w:val="00181639"/>
    <w:rsid w:val="00181C61"/>
    <w:rsid w:val="001826C8"/>
    <w:rsid w:val="001835EB"/>
    <w:rsid w:val="00184367"/>
    <w:rsid w:val="001844BC"/>
    <w:rsid w:val="00184C57"/>
    <w:rsid w:val="00185300"/>
    <w:rsid w:val="00186CBB"/>
    <w:rsid w:val="00186E48"/>
    <w:rsid w:val="0018754A"/>
    <w:rsid w:val="001875C4"/>
    <w:rsid w:val="001900A7"/>
    <w:rsid w:val="00190777"/>
    <w:rsid w:val="00191D21"/>
    <w:rsid w:val="001931DB"/>
    <w:rsid w:val="001938DD"/>
    <w:rsid w:val="00193C31"/>
    <w:rsid w:val="00195245"/>
    <w:rsid w:val="0019561C"/>
    <w:rsid w:val="001957F9"/>
    <w:rsid w:val="0019607C"/>
    <w:rsid w:val="0019654D"/>
    <w:rsid w:val="00196EB8"/>
    <w:rsid w:val="001970E1"/>
    <w:rsid w:val="00197431"/>
    <w:rsid w:val="00197CE8"/>
    <w:rsid w:val="001A2E09"/>
    <w:rsid w:val="001A2E79"/>
    <w:rsid w:val="001A380A"/>
    <w:rsid w:val="001A3DE3"/>
    <w:rsid w:val="001A42F9"/>
    <w:rsid w:val="001A4C64"/>
    <w:rsid w:val="001A5DC6"/>
    <w:rsid w:val="001A67F1"/>
    <w:rsid w:val="001A6C3B"/>
    <w:rsid w:val="001A6F7F"/>
    <w:rsid w:val="001A731A"/>
    <w:rsid w:val="001A74E7"/>
    <w:rsid w:val="001B0042"/>
    <w:rsid w:val="001B0BFA"/>
    <w:rsid w:val="001B13C6"/>
    <w:rsid w:val="001B18DE"/>
    <w:rsid w:val="001B1E03"/>
    <w:rsid w:val="001B235C"/>
    <w:rsid w:val="001B24FD"/>
    <w:rsid w:val="001B3989"/>
    <w:rsid w:val="001B3BA1"/>
    <w:rsid w:val="001B3D07"/>
    <w:rsid w:val="001B4111"/>
    <w:rsid w:val="001B43DF"/>
    <w:rsid w:val="001B459D"/>
    <w:rsid w:val="001B4B8D"/>
    <w:rsid w:val="001B4D4C"/>
    <w:rsid w:val="001B4F9D"/>
    <w:rsid w:val="001B5312"/>
    <w:rsid w:val="001B5D11"/>
    <w:rsid w:val="001B61AD"/>
    <w:rsid w:val="001B799E"/>
    <w:rsid w:val="001C0906"/>
    <w:rsid w:val="001C1181"/>
    <w:rsid w:val="001C11BE"/>
    <w:rsid w:val="001C3AEF"/>
    <w:rsid w:val="001C3F85"/>
    <w:rsid w:val="001C4981"/>
    <w:rsid w:val="001C5393"/>
    <w:rsid w:val="001C589B"/>
    <w:rsid w:val="001C5BB8"/>
    <w:rsid w:val="001C5C66"/>
    <w:rsid w:val="001C6EFC"/>
    <w:rsid w:val="001C7522"/>
    <w:rsid w:val="001C7E34"/>
    <w:rsid w:val="001C7EB8"/>
    <w:rsid w:val="001D0F6E"/>
    <w:rsid w:val="001D20EB"/>
    <w:rsid w:val="001D2BC4"/>
    <w:rsid w:val="001D31CB"/>
    <w:rsid w:val="001D414F"/>
    <w:rsid w:val="001D59B0"/>
    <w:rsid w:val="001D5D52"/>
    <w:rsid w:val="001D6235"/>
    <w:rsid w:val="001D6CE0"/>
    <w:rsid w:val="001D7A4C"/>
    <w:rsid w:val="001D7DE8"/>
    <w:rsid w:val="001E0384"/>
    <w:rsid w:val="001E0591"/>
    <w:rsid w:val="001E111D"/>
    <w:rsid w:val="001E3F38"/>
    <w:rsid w:val="001E3FEE"/>
    <w:rsid w:val="001E4196"/>
    <w:rsid w:val="001E4D2A"/>
    <w:rsid w:val="001E6108"/>
    <w:rsid w:val="001E648F"/>
    <w:rsid w:val="001E6F36"/>
    <w:rsid w:val="001E78DC"/>
    <w:rsid w:val="001F1221"/>
    <w:rsid w:val="001F1A9A"/>
    <w:rsid w:val="001F1DCA"/>
    <w:rsid w:val="001F22C4"/>
    <w:rsid w:val="001F2681"/>
    <w:rsid w:val="001F460B"/>
    <w:rsid w:val="001F475A"/>
    <w:rsid w:val="001F4760"/>
    <w:rsid w:val="001F4B92"/>
    <w:rsid w:val="001F6EE7"/>
    <w:rsid w:val="001F6F97"/>
    <w:rsid w:val="00200A79"/>
    <w:rsid w:val="00200C1F"/>
    <w:rsid w:val="00200F85"/>
    <w:rsid w:val="0020218B"/>
    <w:rsid w:val="002043BF"/>
    <w:rsid w:val="002044B1"/>
    <w:rsid w:val="00204E1C"/>
    <w:rsid w:val="00205CF9"/>
    <w:rsid w:val="00206F71"/>
    <w:rsid w:val="00207414"/>
    <w:rsid w:val="00207671"/>
    <w:rsid w:val="002119DC"/>
    <w:rsid w:val="00211CA0"/>
    <w:rsid w:val="00211DA0"/>
    <w:rsid w:val="00212003"/>
    <w:rsid w:val="002123A7"/>
    <w:rsid w:val="00212783"/>
    <w:rsid w:val="00212F3D"/>
    <w:rsid w:val="0021316A"/>
    <w:rsid w:val="00213315"/>
    <w:rsid w:val="002134BA"/>
    <w:rsid w:val="00214A24"/>
    <w:rsid w:val="00214CAB"/>
    <w:rsid w:val="0021655A"/>
    <w:rsid w:val="00216FBB"/>
    <w:rsid w:val="002177B3"/>
    <w:rsid w:val="00217977"/>
    <w:rsid w:val="00220386"/>
    <w:rsid w:val="00221056"/>
    <w:rsid w:val="00223454"/>
    <w:rsid w:val="00223868"/>
    <w:rsid w:val="00223D64"/>
    <w:rsid w:val="00224947"/>
    <w:rsid w:val="002252F2"/>
    <w:rsid w:val="002257E8"/>
    <w:rsid w:val="00225935"/>
    <w:rsid w:val="00226511"/>
    <w:rsid w:val="00226BFD"/>
    <w:rsid w:val="00226D9E"/>
    <w:rsid w:val="00227825"/>
    <w:rsid w:val="00227D0A"/>
    <w:rsid w:val="00231236"/>
    <w:rsid w:val="002312D1"/>
    <w:rsid w:val="00231640"/>
    <w:rsid w:val="002316B1"/>
    <w:rsid w:val="002318C0"/>
    <w:rsid w:val="002344FA"/>
    <w:rsid w:val="00235BE3"/>
    <w:rsid w:val="00236B27"/>
    <w:rsid w:val="0023750E"/>
    <w:rsid w:val="00237744"/>
    <w:rsid w:val="0024010E"/>
    <w:rsid w:val="0024028B"/>
    <w:rsid w:val="00240D9F"/>
    <w:rsid w:val="00241DAC"/>
    <w:rsid w:val="00242EF7"/>
    <w:rsid w:val="00243D3B"/>
    <w:rsid w:val="0024478B"/>
    <w:rsid w:val="00244995"/>
    <w:rsid w:val="002501E0"/>
    <w:rsid w:val="0025060A"/>
    <w:rsid w:val="0025081A"/>
    <w:rsid w:val="00250FCF"/>
    <w:rsid w:val="00252349"/>
    <w:rsid w:val="0025295A"/>
    <w:rsid w:val="002529BC"/>
    <w:rsid w:val="00255916"/>
    <w:rsid w:val="00255C08"/>
    <w:rsid w:val="00260AD3"/>
    <w:rsid w:val="00260B4E"/>
    <w:rsid w:val="00260FBA"/>
    <w:rsid w:val="002610B7"/>
    <w:rsid w:val="002619B1"/>
    <w:rsid w:val="002650E2"/>
    <w:rsid w:val="00265E49"/>
    <w:rsid w:val="00265F28"/>
    <w:rsid w:val="00266044"/>
    <w:rsid w:val="002672B5"/>
    <w:rsid w:val="002702A7"/>
    <w:rsid w:val="00271BF8"/>
    <w:rsid w:val="00271E6A"/>
    <w:rsid w:val="00273DA8"/>
    <w:rsid w:val="002760EC"/>
    <w:rsid w:val="002761F7"/>
    <w:rsid w:val="0027718B"/>
    <w:rsid w:val="00277783"/>
    <w:rsid w:val="00277A85"/>
    <w:rsid w:val="00277D66"/>
    <w:rsid w:val="00280290"/>
    <w:rsid w:val="00280B02"/>
    <w:rsid w:val="00281B84"/>
    <w:rsid w:val="00283FEE"/>
    <w:rsid w:val="00284AD1"/>
    <w:rsid w:val="0028524D"/>
    <w:rsid w:val="00287AFF"/>
    <w:rsid w:val="00287CEA"/>
    <w:rsid w:val="00290E5F"/>
    <w:rsid w:val="002917EC"/>
    <w:rsid w:val="00291E66"/>
    <w:rsid w:val="0029317D"/>
    <w:rsid w:val="00293717"/>
    <w:rsid w:val="00293783"/>
    <w:rsid w:val="002944CC"/>
    <w:rsid w:val="00294A8B"/>
    <w:rsid w:val="002962E9"/>
    <w:rsid w:val="00296FE8"/>
    <w:rsid w:val="002A0346"/>
    <w:rsid w:val="002A0EEB"/>
    <w:rsid w:val="002A14F8"/>
    <w:rsid w:val="002A2465"/>
    <w:rsid w:val="002A3019"/>
    <w:rsid w:val="002A5131"/>
    <w:rsid w:val="002A51B3"/>
    <w:rsid w:val="002A565D"/>
    <w:rsid w:val="002A59C1"/>
    <w:rsid w:val="002A5B8F"/>
    <w:rsid w:val="002A5FF9"/>
    <w:rsid w:val="002B092F"/>
    <w:rsid w:val="002B31A1"/>
    <w:rsid w:val="002B434C"/>
    <w:rsid w:val="002B4EE1"/>
    <w:rsid w:val="002B4F8A"/>
    <w:rsid w:val="002B65BB"/>
    <w:rsid w:val="002C0009"/>
    <w:rsid w:val="002C0970"/>
    <w:rsid w:val="002C12E8"/>
    <w:rsid w:val="002C1532"/>
    <w:rsid w:val="002C2718"/>
    <w:rsid w:val="002C39DC"/>
    <w:rsid w:val="002C4719"/>
    <w:rsid w:val="002C4D8D"/>
    <w:rsid w:val="002C55EE"/>
    <w:rsid w:val="002C58C5"/>
    <w:rsid w:val="002C5A0F"/>
    <w:rsid w:val="002C6FF2"/>
    <w:rsid w:val="002C7955"/>
    <w:rsid w:val="002C799B"/>
    <w:rsid w:val="002D2640"/>
    <w:rsid w:val="002D31EE"/>
    <w:rsid w:val="002D3359"/>
    <w:rsid w:val="002D4588"/>
    <w:rsid w:val="002D4739"/>
    <w:rsid w:val="002D48C5"/>
    <w:rsid w:val="002D4D04"/>
    <w:rsid w:val="002D5AF1"/>
    <w:rsid w:val="002D5FA9"/>
    <w:rsid w:val="002D66AD"/>
    <w:rsid w:val="002D72AE"/>
    <w:rsid w:val="002D7A79"/>
    <w:rsid w:val="002D7E05"/>
    <w:rsid w:val="002D7FEB"/>
    <w:rsid w:val="002E2C5E"/>
    <w:rsid w:val="002E4201"/>
    <w:rsid w:val="002E584F"/>
    <w:rsid w:val="002E6F01"/>
    <w:rsid w:val="002E738B"/>
    <w:rsid w:val="002F0933"/>
    <w:rsid w:val="002F0DB7"/>
    <w:rsid w:val="002F1818"/>
    <w:rsid w:val="002F1BC8"/>
    <w:rsid w:val="002F24F0"/>
    <w:rsid w:val="002F3243"/>
    <w:rsid w:val="002F4014"/>
    <w:rsid w:val="002F5213"/>
    <w:rsid w:val="002F632C"/>
    <w:rsid w:val="002F6660"/>
    <w:rsid w:val="002F6A7A"/>
    <w:rsid w:val="002F75CB"/>
    <w:rsid w:val="002F7CC7"/>
    <w:rsid w:val="002F7F92"/>
    <w:rsid w:val="003001BE"/>
    <w:rsid w:val="00300748"/>
    <w:rsid w:val="00301369"/>
    <w:rsid w:val="00302254"/>
    <w:rsid w:val="00303BF0"/>
    <w:rsid w:val="003042B6"/>
    <w:rsid w:val="00305433"/>
    <w:rsid w:val="0030602F"/>
    <w:rsid w:val="00306D18"/>
    <w:rsid w:val="00306D6A"/>
    <w:rsid w:val="00307CB6"/>
    <w:rsid w:val="003104CD"/>
    <w:rsid w:val="003108B1"/>
    <w:rsid w:val="00311DE6"/>
    <w:rsid w:val="00311F7D"/>
    <w:rsid w:val="00312C3F"/>
    <w:rsid w:val="00313D6E"/>
    <w:rsid w:val="00314722"/>
    <w:rsid w:val="0031580C"/>
    <w:rsid w:val="00316783"/>
    <w:rsid w:val="00316990"/>
    <w:rsid w:val="0031704B"/>
    <w:rsid w:val="00317978"/>
    <w:rsid w:val="003217F8"/>
    <w:rsid w:val="0032184D"/>
    <w:rsid w:val="0032226A"/>
    <w:rsid w:val="003234C0"/>
    <w:rsid w:val="003234EB"/>
    <w:rsid w:val="00324EDD"/>
    <w:rsid w:val="0032552F"/>
    <w:rsid w:val="00325CD4"/>
    <w:rsid w:val="00325D3D"/>
    <w:rsid w:val="003266A3"/>
    <w:rsid w:val="00327CFE"/>
    <w:rsid w:val="00331BFA"/>
    <w:rsid w:val="00331DD8"/>
    <w:rsid w:val="00332925"/>
    <w:rsid w:val="003330C4"/>
    <w:rsid w:val="0033366C"/>
    <w:rsid w:val="00333BE0"/>
    <w:rsid w:val="003343F5"/>
    <w:rsid w:val="00334584"/>
    <w:rsid w:val="00334751"/>
    <w:rsid w:val="00334896"/>
    <w:rsid w:val="003349E1"/>
    <w:rsid w:val="00334A81"/>
    <w:rsid w:val="00334DA3"/>
    <w:rsid w:val="0033505A"/>
    <w:rsid w:val="00336CCB"/>
    <w:rsid w:val="00337A95"/>
    <w:rsid w:val="003402EE"/>
    <w:rsid w:val="003404CD"/>
    <w:rsid w:val="00340AA2"/>
    <w:rsid w:val="00341ACF"/>
    <w:rsid w:val="00343C9F"/>
    <w:rsid w:val="00344501"/>
    <w:rsid w:val="00344B6C"/>
    <w:rsid w:val="00344F2B"/>
    <w:rsid w:val="00345712"/>
    <w:rsid w:val="00345B73"/>
    <w:rsid w:val="00345E5D"/>
    <w:rsid w:val="003461F7"/>
    <w:rsid w:val="00347494"/>
    <w:rsid w:val="00347AAC"/>
    <w:rsid w:val="00350195"/>
    <w:rsid w:val="003505C4"/>
    <w:rsid w:val="00351A95"/>
    <w:rsid w:val="00352106"/>
    <w:rsid w:val="00352245"/>
    <w:rsid w:val="0035251E"/>
    <w:rsid w:val="00352BFB"/>
    <w:rsid w:val="0035467A"/>
    <w:rsid w:val="00354E13"/>
    <w:rsid w:val="003553C6"/>
    <w:rsid w:val="00357882"/>
    <w:rsid w:val="00360EBB"/>
    <w:rsid w:val="00362598"/>
    <w:rsid w:val="00364120"/>
    <w:rsid w:val="00364FA7"/>
    <w:rsid w:val="0036507C"/>
    <w:rsid w:val="00365BBB"/>
    <w:rsid w:val="003662EE"/>
    <w:rsid w:val="003672E1"/>
    <w:rsid w:val="003678C4"/>
    <w:rsid w:val="00370AA1"/>
    <w:rsid w:val="00371636"/>
    <w:rsid w:val="003718C2"/>
    <w:rsid w:val="00373E80"/>
    <w:rsid w:val="003749E1"/>
    <w:rsid w:val="0037518B"/>
    <w:rsid w:val="00376170"/>
    <w:rsid w:val="00377293"/>
    <w:rsid w:val="003775FB"/>
    <w:rsid w:val="0037769C"/>
    <w:rsid w:val="003821BF"/>
    <w:rsid w:val="00382244"/>
    <w:rsid w:val="0038287C"/>
    <w:rsid w:val="00382AA8"/>
    <w:rsid w:val="003830B6"/>
    <w:rsid w:val="003835B1"/>
    <w:rsid w:val="00385034"/>
    <w:rsid w:val="003859BC"/>
    <w:rsid w:val="00386A30"/>
    <w:rsid w:val="00387AC1"/>
    <w:rsid w:val="00390987"/>
    <w:rsid w:val="00394AE7"/>
    <w:rsid w:val="00394E5D"/>
    <w:rsid w:val="003952F7"/>
    <w:rsid w:val="003965BF"/>
    <w:rsid w:val="00397FB3"/>
    <w:rsid w:val="003A07A7"/>
    <w:rsid w:val="003A0BCB"/>
    <w:rsid w:val="003A12BF"/>
    <w:rsid w:val="003A166C"/>
    <w:rsid w:val="003A16CD"/>
    <w:rsid w:val="003A1A58"/>
    <w:rsid w:val="003A1AD1"/>
    <w:rsid w:val="003A2FC2"/>
    <w:rsid w:val="003A30E7"/>
    <w:rsid w:val="003A3E6B"/>
    <w:rsid w:val="003A4179"/>
    <w:rsid w:val="003A45D0"/>
    <w:rsid w:val="003A686E"/>
    <w:rsid w:val="003A6E52"/>
    <w:rsid w:val="003B0730"/>
    <w:rsid w:val="003B1710"/>
    <w:rsid w:val="003B1CA9"/>
    <w:rsid w:val="003B29C6"/>
    <w:rsid w:val="003B3378"/>
    <w:rsid w:val="003B35C3"/>
    <w:rsid w:val="003B56D6"/>
    <w:rsid w:val="003B7207"/>
    <w:rsid w:val="003C0405"/>
    <w:rsid w:val="003C0AE0"/>
    <w:rsid w:val="003C180E"/>
    <w:rsid w:val="003C18AC"/>
    <w:rsid w:val="003C1F97"/>
    <w:rsid w:val="003C3102"/>
    <w:rsid w:val="003C3C28"/>
    <w:rsid w:val="003C3FE7"/>
    <w:rsid w:val="003C3FFA"/>
    <w:rsid w:val="003C5E94"/>
    <w:rsid w:val="003C733D"/>
    <w:rsid w:val="003D02F8"/>
    <w:rsid w:val="003D07B7"/>
    <w:rsid w:val="003D115F"/>
    <w:rsid w:val="003D1D25"/>
    <w:rsid w:val="003D1E04"/>
    <w:rsid w:val="003D1EA6"/>
    <w:rsid w:val="003D2DCA"/>
    <w:rsid w:val="003D32C1"/>
    <w:rsid w:val="003D3ADB"/>
    <w:rsid w:val="003D3E70"/>
    <w:rsid w:val="003D42D2"/>
    <w:rsid w:val="003D4DA3"/>
    <w:rsid w:val="003D686F"/>
    <w:rsid w:val="003D7403"/>
    <w:rsid w:val="003D7756"/>
    <w:rsid w:val="003D7781"/>
    <w:rsid w:val="003D77B4"/>
    <w:rsid w:val="003E00C0"/>
    <w:rsid w:val="003E04AA"/>
    <w:rsid w:val="003E1242"/>
    <w:rsid w:val="003E176C"/>
    <w:rsid w:val="003E1E72"/>
    <w:rsid w:val="003E24D8"/>
    <w:rsid w:val="003E2DD9"/>
    <w:rsid w:val="003E313B"/>
    <w:rsid w:val="003E45F7"/>
    <w:rsid w:val="003E559D"/>
    <w:rsid w:val="003E6198"/>
    <w:rsid w:val="003E63AD"/>
    <w:rsid w:val="003E6674"/>
    <w:rsid w:val="003E7151"/>
    <w:rsid w:val="003E73B2"/>
    <w:rsid w:val="003E75BA"/>
    <w:rsid w:val="003E78AA"/>
    <w:rsid w:val="003F0457"/>
    <w:rsid w:val="003F1CB5"/>
    <w:rsid w:val="003F1D6A"/>
    <w:rsid w:val="003F2D8B"/>
    <w:rsid w:val="003F323B"/>
    <w:rsid w:val="003F3488"/>
    <w:rsid w:val="003F40D3"/>
    <w:rsid w:val="003F50C8"/>
    <w:rsid w:val="003F5C3D"/>
    <w:rsid w:val="003F6239"/>
    <w:rsid w:val="003F7254"/>
    <w:rsid w:val="003F733F"/>
    <w:rsid w:val="003F73EB"/>
    <w:rsid w:val="00400770"/>
    <w:rsid w:val="004034C6"/>
    <w:rsid w:val="0040453C"/>
    <w:rsid w:val="00404C45"/>
    <w:rsid w:val="0040518D"/>
    <w:rsid w:val="004072E8"/>
    <w:rsid w:val="00407AD0"/>
    <w:rsid w:val="00410271"/>
    <w:rsid w:val="004102A6"/>
    <w:rsid w:val="004102AF"/>
    <w:rsid w:val="004103B6"/>
    <w:rsid w:val="00410785"/>
    <w:rsid w:val="00411217"/>
    <w:rsid w:val="00412AE0"/>
    <w:rsid w:val="00412DA8"/>
    <w:rsid w:val="004130DD"/>
    <w:rsid w:val="00414C28"/>
    <w:rsid w:val="00415560"/>
    <w:rsid w:val="00415C51"/>
    <w:rsid w:val="00416233"/>
    <w:rsid w:val="00421E21"/>
    <w:rsid w:val="00423BAD"/>
    <w:rsid w:val="004258C4"/>
    <w:rsid w:val="0042639C"/>
    <w:rsid w:val="00426A01"/>
    <w:rsid w:val="004270E1"/>
    <w:rsid w:val="00427542"/>
    <w:rsid w:val="004301CB"/>
    <w:rsid w:val="004325C4"/>
    <w:rsid w:val="00432B22"/>
    <w:rsid w:val="00434935"/>
    <w:rsid w:val="00434A81"/>
    <w:rsid w:val="004351E4"/>
    <w:rsid w:val="00435C41"/>
    <w:rsid w:val="00435D92"/>
    <w:rsid w:val="00435EB8"/>
    <w:rsid w:val="00435F14"/>
    <w:rsid w:val="0043644B"/>
    <w:rsid w:val="0043699A"/>
    <w:rsid w:val="00436D8A"/>
    <w:rsid w:val="00437533"/>
    <w:rsid w:val="00437815"/>
    <w:rsid w:val="00437EDB"/>
    <w:rsid w:val="00441E67"/>
    <w:rsid w:val="00441FB8"/>
    <w:rsid w:val="004423BC"/>
    <w:rsid w:val="004424DB"/>
    <w:rsid w:val="00443023"/>
    <w:rsid w:val="0044308B"/>
    <w:rsid w:val="00443464"/>
    <w:rsid w:val="0044380D"/>
    <w:rsid w:val="004459AE"/>
    <w:rsid w:val="004463F1"/>
    <w:rsid w:val="004469C0"/>
    <w:rsid w:val="004513EF"/>
    <w:rsid w:val="00451D9F"/>
    <w:rsid w:val="00454215"/>
    <w:rsid w:val="0045490C"/>
    <w:rsid w:val="00454E04"/>
    <w:rsid w:val="004554AB"/>
    <w:rsid w:val="00457353"/>
    <w:rsid w:val="00460084"/>
    <w:rsid w:val="004601E3"/>
    <w:rsid w:val="00460AD3"/>
    <w:rsid w:val="00460FC4"/>
    <w:rsid w:val="00461391"/>
    <w:rsid w:val="0046218C"/>
    <w:rsid w:val="00462E54"/>
    <w:rsid w:val="004631D8"/>
    <w:rsid w:val="00463C3E"/>
    <w:rsid w:val="004640F1"/>
    <w:rsid w:val="00464279"/>
    <w:rsid w:val="00465677"/>
    <w:rsid w:val="004657F1"/>
    <w:rsid w:val="0046604D"/>
    <w:rsid w:val="00466A43"/>
    <w:rsid w:val="0047082D"/>
    <w:rsid w:val="00471740"/>
    <w:rsid w:val="00472AF3"/>
    <w:rsid w:val="00473F79"/>
    <w:rsid w:val="00474217"/>
    <w:rsid w:val="0047463D"/>
    <w:rsid w:val="00475F7F"/>
    <w:rsid w:val="004773C1"/>
    <w:rsid w:val="00480A56"/>
    <w:rsid w:val="00481145"/>
    <w:rsid w:val="00481652"/>
    <w:rsid w:val="0048185F"/>
    <w:rsid w:val="00481D4F"/>
    <w:rsid w:val="00482E2C"/>
    <w:rsid w:val="00483704"/>
    <w:rsid w:val="00483B56"/>
    <w:rsid w:val="00486A8B"/>
    <w:rsid w:val="00486B07"/>
    <w:rsid w:val="0048744B"/>
    <w:rsid w:val="00490066"/>
    <w:rsid w:val="004908CF"/>
    <w:rsid w:val="004913F4"/>
    <w:rsid w:val="00492E9A"/>
    <w:rsid w:val="00493FBE"/>
    <w:rsid w:val="004942B8"/>
    <w:rsid w:val="00494665"/>
    <w:rsid w:val="00495A5E"/>
    <w:rsid w:val="00495FC2"/>
    <w:rsid w:val="00496638"/>
    <w:rsid w:val="004966FE"/>
    <w:rsid w:val="00496FF2"/>
    <w:rsid w:val="00497CA4"/>
    <w:rsid w:val="004A1F23"/>
    <w:rsid w:val="004A25D5"/>
    <w:rsid w:val="004A2653"/>
    <w:rsid w:val="004A3B8C"/>
    <w:rsid w:val="004A467F"/>
    <w:rsid w:val="004A6F83"/>
    <w:rsid w:val="004B06EF"/>
    <w:rsid w:val="004B121A"/>
    <w:rsid w:val="004B285C"/>
    <w:rsid w:val="004B2DB2"/>
    <w:rsid w:val="004B3B1E"/>
    <w:rsid w:val="004B4438"/>
    <w:rsid w:val="004B4C70"/>
    <w:rsid w:val="004B695D"/>
    <w:rsid w:val="004B7722"/>
    <w:rsid w:val="004B7C56"/>
    <w:rsid w:val="004C05DE"/>
    <w:rsid w:val="004C0872"/>
    <w:rsid w:val="004C12CE"/>
    <w:rsid w:val="004C2FB1"/>
    <w:rsid w:val="004C327F"/>
    <w:rsid w:val="004C35DA"/>
    <w:rsid w:val="004C542C"/>
    <w:rsid w:val="004C5E75"/>
    <w:rsid w:val="004C6C8D"/>
    <w:rsid w:val="004C7DFD"/>
    <w:rsid w:val="004D0E56"/>
    <w:rsid w:val="004D1175"/>
    <w:rsid w:val="004D131F"/>
    <w:rsid w:val="004D14BE"/>
    <w:rsid w:val="004D1E03"/>
    <w:rsid w:val="004D1E91"/>
    <w:rsid w:val="004D2ACB"/>
    <w:rsid w:val="004D2BC7"/>
    <w:rsid w:val="004D2F15"/>
    <w:rsid w:val="004D416A"/>
    <w:rsid w:val="004D4AB8"/>
    <w:rsid w:val="004D5BFE"/>
    <w:rsid w:val="004D70B4"/>
    <w:rsid w:val="004D7489"/>
    <w:rsid w:val="004D778F"/>
    <w:rsid w:val="004D7C28"/>
    <w:rsid w:val="004E13EA"/>
    <w:rsid w:val="004E162B"/>
    <w:rsid w:val="004E1E00"/>
    <w:rsid w:val="004E22B6"/>
    <w:rsid w:val="004E2B3C"/>
    <w:rsid w:val="004E352A"/>
    <w:rsid w:val="004E3C6B"/>
    <w:rsid w:val="004E4A35"/>
    <w:rsid w:val="004E7738"/>
    <w:rsid w:val="004F1AE0"/>
    <w:rsid w:val="004F2B62"/>
    <w:rsid w:val="004F367F"/>
    <w:rsid w:val="004F373D"/>
    <w:rsid w:val="004F4073"/>
    <w:rsid w:val="004F41B2"/>
    <w:rsid w:val="004F4AFA"/>
    <w:rsid w:val="004F525F"/>
    <w:rsid w:val="004F58CE"/>
    <w:rsid w:val="004F639C"/>
    <w:rsid w:val="004F6E03"/>
    <w:rsid w:val="004F6F6D"/>
    <w:rsid w:val="004F6FE8"/>
    <w:rsid w:val="004F77A3"/>
    <w:rsid w:val="00501BE5"/>
    <w:rsid w:val="00501F6B"/>
    <w:rsid w:val="005024C5"/>
    <w:rsid w:val="00502722"/>
    <w:rsid w:val="005037EF"/>
    <w:rsid w:val="00504627"/>
    <w:rsid w:val="0050477E"/>
    <w:rsid w:val="00504A55"/>
    <w:rsid w:val="00504BFE"/>
    <w:rsid w:val="0050526C"/>
    <w:rsid w:val="00505C6B"/>
    <w:rsid w:val="00505D97"/>
    <w:rsid w:val="00506DAC"/>
    <w:rsid w:val="00510CCE"/>
    <w:rsid w:val="00511EF4"/>
    <w:rsid w:val="00511FA2"/>
    <w:rsid w:val="00512DF6"/>
    <w:rsid w:val="00513771"/>
    <w:rsid w:val="00513B1A"/>
    <w:rsid w:val="0051428F"/>
    <w:rsid w:val="005154D1"/>
    <w:rsid w:val="005154F1"/>
    <w:rsid w:val="00516F2A"/>
    <w:rsid w:val="0051730C"/>
    <w:rsid w:val="00520498"/>
    <w:rsid w:val="0052058C"/>
    <w:rsid w:val="0052260C"/>
    <w:rsid w:val="00522ABE"/>
    <w:rsid w:val="00522C9D"/>
    <w:rsid w:val="00523A53"/>
    <w:rsid w:val="00525AF3"/>
    <w:rsid w:val="00525C14"/>
    <w:rsid w:val="005260F1"/>
    <w:rsid w:val="0052725E"/>
    <w:rsid w:val="005279DF"/>
    <w:rsid w:val="00527A50"/>
    <w:rsid w:val="005300E7"/>
    <w:rsid w:val="00530530"/>
    <w:rsid w:val="00531015"/>
    <w:rsid w:val="00532640"/>
    <w:rsid w:val="00532F16"/>
    <w:rsid w:val="005337E5"/>
    <w:rsid w:val="005342F2"/>
    <w:rsid w:val="00534C8F"/>
    <w:rsid w:val="0053576A"/>
    <w:rsid w:val="00536C8E"/>
    <w:rsid w:val="005377BC"/>
    <w:rsid w:val="00537878"/>
    <w:rsid w:val="00541835"/>
    <w:rsid w:val="005419EC"/>
    <w:rsid w:val="00542602"/>
    <w:rsid w:val="00542F36"/>
    <w:rsid w:val="00543228"/>
    <w:rsid w:val="0054343B"/>
    <w:rsid w:val="0054530C"/>
    <w:rsid w:val="005460AE"/>
    <w:rsid w:val="00546764"/>
    <w:rsid w:val="0054723C"/>
    <w:rsid w:val="005477D8"/>
    <w:rsid w:val="00547CFE"/>
    <w:rsid w:val="005504DE"/>
    <w:rsid w:val="005510FD"/>
    <w:rsid w:val="00551319"/>
    <w:rsid w:val="0055148F"/>
    <w:rsid w:val="0055167B"/>
    <w:rsid w:val="00551C0A"/>
    <w:rsid w:val="0055202F"/>
    <w:rsid w:val="00552CA8"/>
    <w:rsid w:val="00553010"/>
    <w:rsid w:val="0055380D"/>
    <w:rsid w:val="00554131"/>
    <w:rsid w:val="0055434E"/>
    <w:rsid w:val="005543BB"/>
    <w:rsid w:val="00554E1A"/>
    <w:rsid w:val="0055598E"/>
    <w:rsid w:val="0055677C"/>
    <w:rsid w:val="0055734A"/>
    <w:rsid w:val="00560311"/>
    <w:rsid w:val="00560C27"/>
    <w:rsid w:val="0056172E"/>
    <w:rsid w:val="00561AAD"/>
    <w:rsid w:val="00561F7F"/>
    <w:rsid w:val="0056208F"/>
    <w:rsid w:val="005627A5"/>
    <w:rsid w:val="00564685"/>
    <w:rsid w:val="00566251"/>
    <w:rsid w:val="005669C4"/>
    <w:rsid w:val="0057001E"/>
    <w:rsid w:val="0057153E"/>
    <w:rsid w:val="005719DD"/>
    <w:rsid w:val="005721F3"/>
    <w:rsid w:val="005722D3"/>
    <w:rsid w:val="00572A55"/>
    <w:rsid w:val="00572F98"/>
    <w:rsid w:val="005737C3"/>
    <w:rsid w:val="00573868"/>
    <w:rsid w:val="0057554B"/>
    <w:rsid w:val="005760A3"/>
    <w:rsid w:val="00576242"/>
    <w:rsid w:val="00576FED"/>
    <w:rsid w:val="005773D1"/>
    <w:rsid w:val="00580870"/>
    <w:rsid w:val="00580D5A"/>
    <w:rsid w:val="00581EE7"/>
    <w:rsid w:val="005820B9"/>
    <w:rsid w:val="00582506"/>
    <w:rsid w:val="0058299C"/>
    <w:rsid w:val="005839BF"/>
    <w:rsid w:val="00586298"/>
    <w:rsid w:val="00587110"/>
    <w:rsid w:val="00587D8A"/>
    <w:rsid w:val="00590F92"/>
    <w:rsid w:val="005926E6"/>
    <w:rsid w:val="00593317"/>
    <w:rsid w:val="00594303"/>
    <w:rsid w:val="0059438A"/>
    <w:rsid w:val="0059530A"/>
    <w:rsid w:val="00595353"/>
    <w:rsid w:val="0059666B"/>
    <w:rsid w:val="005970D1"/>
    <w:rsid w:val="00597BDA"/>
    <w:rsid w:val="005A2487"/>
    <w:rsid w:val="005A38BA"/>
    <w:rsid w:val="005A3D88"/>
    <w:rsid w:val="005A521D"/>
    <w:rsid w:val="005A78BA"/>
    <w:rsid w:val="005B0386"/>
    <w:rsid w:val="005B0D85"/>
    <w:rsid w:val="005B1430"/>
    <w:rsid w:val="005B20CA"/>
    <w:rsid w:val="005B33F2"/>
    <w:rsid w:val="005B35CE"/>
    <w:rsid w:val="005B3DC7"/>
    <w:rsid w:val="005B4D2E"/>
    <w:rsid w:val="005B5342"/>
    <w:rsid w:val="005B6FFF"/>
    <w:rsid w:val="005C1A5B"/>
    <w:rsid w:val="005C1DEF"/>
    <w:rsid w:val="005C1F96"/>
    <w:rsid w:val="005C2170"/>
    <w:rsid w:val="005C272D"/>
    <w:rsid w:val="005C2A85"/>
    <w:rsid w:val="005C35A5"/>
    <w:rsid w:val="005C4244"/>
    <w:rsid w:val="005C425C"/>
    <w:rsid w:val="005C4837"/>
    <w:rsid w:val="005C5090"/>
    <w:rsid w:val="005C5B12"/>
    <w:rsid w:val="005C6F24"/>
    <w:rsid w:val="005C77EF"/>
    <w:rsid w:val="005C7CFA"/>
    <w:rsid w:val="005C7FA8"/>
    <w:rsid w:val="005D0369"/>
    <w:rsid w:val="005D04FD"/>
    <w:rsid w:val="005D08F1"/>
    <w:rsid w:val="005D100E"/>
    <w:rsid w:val="005D1410"/>
    <w:rsid w:val="005D29D6"/>
    <w:rsid w:val="005D3E2B"/>
    <w:rsid w:val="005D4232"/>
    <w:rsid w:val="005D4A23"/>
    <w:rsid w:val="005D4ECD"/>
    <w:rsid w:val="005D50AD"/>
    <w:rsid w:val="005D6141"/>
    <w:rsid w:val="005D68A4"/>
    <w:rsid w:val="005D6BDB"/>
    <w:rsid w:val="005D77CA"/>
    <w:rsid w:val="005D7E59"/>
    <w:rsid w:val="005E014E"/>
    <w:rsid w:val="005E0E3D"/>
    <w:rsid w:val="005E16B6"/>
    <w:rsid w:val="005E3361"/>
    <w:rsid w:val="005E33D9"/>
    <w:rsid w:val="005E44AC"/>
    <w:rsid w:val="005E52A9"/>
    <w:rsid w:val="005E66C1"/>
    <w:rsid w:val="005E6D7F"/>
    <w:rsid w:val="005E7FCE"/>
    <w:rsid w:val="005F03B6"/>
    <w:rsid w:val="005F050F"/>
    <w:rsid w:val="005F1A1C"/>
    <w:rsid w:val="005F1CEF"/>
    <w:rsid w:val="005F2DA6"/>
    <w:rsid w:val="005F3474"/>
    <w:rsid w:val="005F3526"/>
    <w:rsid w:val="005F3FA5"/>
    <w:rsid w:val="005F4F69"/>
    <w:rsid w:val="005F55B8"/>
    <w:rsid w:val="005F61DB"/>
    <w:rsid w:val="005F6935"/>
    <w:rsid w:val="00600B0C"/>
    <w:rsid w:val="00604163"/>
    <w:rsid w:val="00604264"/>
    <w:rsid w:val="006044A3"/>
    <w:rsid w:val="00604FA2"/>
    <w:rsid w:val="00604FE0"/>
    <w:rsid w:val="00605118"/>
    <w:rsid w:val="006064DB"/>
    <w:rsid w:val="006066D2"/>
    <w:rsid w:val="00606C20"/>
    <w:rsid w:val="00607C2C"/>
    <w:rsid w:val="0061037F"/>
    <w:rsid w:val="00610DC0"/>
    <w:rsid w:val="00610FF0"/>
    <w:rsid w:val="00612890"/>
    <w:rsid w:val="00613462"/>
    <w:rsid w:val="00613BCB"/>
    <w:rsid w:val="0061484C"/>
    <w:rsid w:val="00614BA1"/>
    <w:rsid w:val="00615217"/>
    <w:rsid w:val="006153ED"/>
    <w:rsid w:val="006165EB"/>
    <w:rsid w:val="006174BF"/>
    <w:rsid w:val="00617E27"/>
    <w:rsid w:val="00620507"/>
    <w:rsid w:val="0062175A"/>
    <w:rsid w:val="00621A71"/>
    <w:rsid w:val="00622413"/>
    <w:rsid w:val="00622C64"/>
    <w:rsid w:val="00624DA2"/>
    <w:rsid w:val="0062545C"/>
    <w:rsid w:val="00625A89"/>
    <w:rsid w:val="00626F1F"/>
    <w:rsid w:val="006270CC"/>
    <w:rsid w:val="00630089"/>
    <w:rsid w:val="00632527"/>
    <w:rsid w:val="00632A76"/>
    <w:rsid w:val="00632A8A"/>
    <w:rsid w:val="00633086"/>
    <w:rsid w:val="0063338C"/>
    <w:rsid w:val="00633E8C"/>
    <w:rsid w:val="00633FEE"/>
    <w:rsid w:val="00635A91"/>
    <w:rsid w:val="00637AB9"/>
    <w:rsid w:val="00637EFC"/>
    <w:rsid w:val="00640A4E"/>
    <w:rsid w:val="00641A4E"/>
    <w:rsid w:val="00642A3D"/>
    <w:rsid w:val="00642C66"/>
    <w:rsid w:val="00643413"/>
    <w:rsid w:val="006437D4"/>
    <w:rsid w:val="00643802"/>
    <w:rsid w:val="0064446E"/>
    <w:rsid w:val="00645DED"/>
    <w:rsid w:val="006462E6"/>
    <w:rsid w:val="00646654"/>
    <w:rsid w:val="006473F6"/>
    <w:rsid w:val="00647E4A"/>
    <w:rsid w:val="00647EFB"/>
    <w:rsid w:val="006509D3"/>
    <w:rsid w:val="00650B32"/>
    <w:rsid w:val="00650C28"/>
    <w:rsid w:val="00650C5A"/>
    <w:rsid w:val="006514F4"/>
    <w:rsid w:val="00651879"/>
    <w:rsid w:val="00651F1E"/>
    <w:rsid w:val="0065414C"/>
    <w:rsid w:val="00655617"/>
    <w:rsid w:val="006560B9"/>
    <w:rsid w:val="006563F0"/>
    <w:rsid w:val="006565DA"/>
    <w:rsid w:val="0066083A"/>
    <w:rsid w:val="00661E88"/>
    <w:rsid w:val="00663FC6"/>
    <w:rsid w:val="0066402D"/>
    <w:rsid w:val="00664CB6"/>
    <w:rsid w:val="0066558A"/>
    <w:rsid w:val="006673FC"/>
    <w:rsid w:val="00667A40"/>
    <w:rsid w:val="00667E4B"/>
    <w:rsid w:val="0067041F"/>
    <w:rsid w:val="00670997"/>
    <w:rsid w:val="006715BD"/>
    <w:rsid w:val="00671CCA"/>
    <w:rsid w:val="00672696"/>
    <w:rsid w:val="00672A32"/>
    <w:rsid w:val="00674EF1"/>
    <w:rsid w:val="00676150"/>
    <w:rsid w:val="006769C7"/>
    <w:rsid w:val="00676D03"/>
    <w:rsid w:val="006813A5"/>
    <w:rsid w:val="006830C4"/>
    <w:rsid w:val="00683CE7"/>
    <w:rsid w:val="00683F3D"/>
    <w:rsid w:val="006840A1"/>
    <w:rsid w:val="00685EDA"/>
    <w:rsid w:val="0068715E"/>
    <w:rsid w:val="006874C6"/>
    <w:rsid w:val="00691666"/>
    <w:rsid w:val="0069317C"/>
    <w:rsid w:val="00695C7D"/>
    <w:rsid w:val="00696202"/>
    <w:rsid w:val="00696666"/>
    <w:rsid w:val="00696808"/>
    <w:rsid w:val="006A0090"/>
    <w:rsid w:val="006A03ED"/>
    <w:rsid w:val="006A076E"/>
    <w:rsid w:val="006A1558"/>
    <w:rsid w:val="006A17E6"/>
    <w:rsid w:val="006A1BD3"/>
    <w:rsid w:val="006A1F16"/>
    <w:rsid w:val="006A1FB2"/>
    <w:rsid w:val="006A24CB"/>
    <w:rsid w:val="006A278A"/>
    <w:rsid w:val="006A29C6"/>
    <w:rsid w:val="006A472F"/>
    <w:rsid w:val="006A5407"/>
    <w:rsid w:val="006A6F28"/>
    <w:rsid w:val="006B07BC"/>
    <w:rsid w:val="006B1C8F"/>
    <w:rsid w:val="006B38A6"/>
    <w:rsid w:val="006B3B48"/>
    <w:rsid w:val="006B43C6"/>
    <w:rsid w:val="006B4684"/>
    <w:rsid w:val="006B4EAC"/>
    <w:rsid w:val="006B54F6"/>
    <w:rsid w:val="006B6CCA"/>
    <w:rsid w:val="006B70B2"/>
    <w:rsid w:val="006B7DCB"/>
    <w:rsid w:val="006C010E"/>
    <w:rsid w:val="006C0AE0"/>
    <w:rsid w:val="006C0EF2"/>
    <w:rsid w:val="006C160C"/>
    <w:rsid w:val="006C2319"/>
    <w:rsid w:val="006C2666"/>
    <w:rsid w:val="006C2D3C"/>
    <w:rsid w:val="006C2D69"/>
    <w:rsid w:val="006C31B4"/>
    <w:rsid w:val="006C43A7"/>
    <w:rsid w:val="006C6EC9"/>
    <w:rsid w:val="006D0A17"/>
    <w:rsid w:val="006D11BD"/>
    <w:rsid w:val="006D28ED"/>
    <w:rsid w:val="006D29D3"/>
    <w:rsid w:val="006D50FE"/>
    <w:rsid w:val="006D51B6"/>
    <w:rsid w:val="006D6BC3"/>
    <w:rsid w:val="006D6BD2"/>
    <w:rsid w:val="006D72F1"/>
    <w:rsid w:val="006D7A55"/>
    <w:rsid w:val="006E1182"/>
    <w:rsid w:val="006E16F0"/>
    <w:rsid w:val="006E1B35"/>
    <w:rsid w:val="006E2A7E"/>
    <w:rsid w:val="006E3119"/>
    <w:rsid w:val="006E3197"/>
    <w:rsid w:val="006E3B40"/>
    <w:rsid w:val="006E4B16"/>
    <w:rsid w:val="006E561D"/>
    <w:rsid w:val="006E7CC7"/>
    <w:rsid w:val="006F120D"/>
    <w:rsid w:val="006F1CA1"/>
    <w:rsid w:val="006F1D42"/>
    <w:rsid w:val="006F28DF"/>
    <w:rsid w:val="006F48AE"/>
    <w:rsid w:val="006F530F"/>
    <w:rsid w:val="006F7F1D"/>
    <w:rsid w:val="0070083C"/>
    <w:rsid w:val="00701196"/>
    <w:rsid w:val="0070139D"/>
    <w:rsid w:val="0070226F"/>
    <w:rsid w:val="007026F5"/>
    <w:rsid w:val="00703509"/>
    <w:rsid w:val="0070474A"/>
    <w:rsid w:val="0070494B"/>
    <w:rsid w:val="0070606A"/>
    <w:rsid w:val="00706557"/>
    <w:rsid w:val="00707C0D"/>
    <w:rsid w:val="00711AF2"/>
    <w:rsid w:val="007136B9"/>
    <w:rsid w:val="00714C0F"/>
    <w:rsid w:val="00715A75"/>
    <w:rsid w:val="007165CD"/>
    <w:rsid w:val="007168BC"/>
    <w:rsid w:val="00717A9B"/>
    <w:rsid w:val="00720B17"/>
    <w:rsid w:val="00721E93"/>
    <w:rsid w:val="00722A4F"/>
    <w:rsid w:val="0072411C"/>
    <w:rsid w:val="00724522"/>
    <w:rsid w:val="007246CE"/>
    <w:rsid w:val="007262AC"/>
    <w:rsid w:val="007263CD"/>
    <w:rsid w:val="00726B1E"/>
    <w:rsid w:val="00727491"/>
    <w:rsid w:val="0072750D"/>
    <w:rsid w:val="00731A77"/>
    <w:rsid w:val="00733653"/>
    <w:rsid w:val="00734CA2"/>
    <w:rsid w:val="007364FE"/>
    <w:rsid w:val="007368D9"/>
    <w:rsid w:val="0073772D"/>
    <w:rsid w:val="00737B72"/>
    <w:rsid w:val="007405BC"/>
    <w:rsid w:val="00741442"/>
    <w:rsid w:val="00741821"/>
    <w:rsid w:val="0074269E"/>
    <w:rsid w:val="007438FA"/>
    <w:rsid w:val="007441C6"/>
    <w:rsid w:val="0074422B"/>
    <w:rsid w:val="00744858"/>
    <w:rsid w:val="00744D7D"/>
    <w:rsid w:val="0074587C"/>
    <w:rsid w:val="0074635D"/>
    <w:rsid w:val="0074773D"/>
    <w:rsid w:val="00747D94"/>
    <w:rsid w:val="007501A0"/>
    <w:rsid w:val="0075039D"/>
    <w:rsid w:val="00750938"/>
    <w:rsid w:val="00751253"/>
    <w:rsid w:val="00751283"/>
    <w:rsid w:val="00751AA6"/>
    <w:rsid w:val="00751B2B"/>
    <w:rsid w:val="00751CE0"/>
    <w:rsid w:val="007534E7"/>
    <w:rsid w:val="00753C30"/>
    <w:rsid w:val="00755223"/>
    <w:rsid w:val="007565BA"/>
    <w:rsid w:val="007603C9"/>
    <w:rsid w:val="0076063A"/>
    <w:rsid w:val="00761E7B"/>
    <w:rsid w:val="00762308"/>
    <w:rsid w:val="007628DE"/>
    <w:rsid w:val="00762E6F"/>
    <w:rsid w:val="00762FA3"/>
    <w:rsid w:val="00764727"/>
    <w:rsid w:val="00764942"/>
    <w:rsid w:val="00764AAF"/>
    <w:rsid w:val="007704CF"/>
    <w:rsid w:val="00770B88"/>
    <w:rsid w:val="00771015"/>
    <w:rsid w:val="00771A89"/>
    <w:rsid w:val="00772D29"/>
    <w:rsid w:val="007733CD"/>
    <w:rsid w:val="007739DA"/>
    <w:rsid w:val="007741B3"/>
    <w:rsid w:val="00774363"/>
    <w:rsid w:val="0077463A"/>
    <w:rsid w:val="00774A0E"/>
    <w:rsid w:val="00774DE2"/>
    <w:rsid w:val="0077504A"/>
    <w:rsid w:val="00775107"/>
    <w:rsid w:val="00776012"/>
    <w:rsid w:val="007766F2"/>
    <w:rsid w:val="00776A37"/>
    <w:rsid w:val="00776D65"/>
    <w:rsid w:val="0078062D"/>
    <w:rsid w:val="007809A0"/>
    <w:rsid w:val="00780B19"/>
    <w:rsid w:val="00780B44"/>
    <w:rsid w:val="0078152C"/>
    <w:rsid w:val="00781A99"/>
    <w:rsid w:val="00783281"/>
    <w:rsid w:val="0078393E"/>
    <w:rsid w:val="00784449"/>
    <w:rsid w:val="0078485C"/>
    <w:rsid w:val="00784EE6"/>
    <w:rsid w:val="007858B7"/>
    <w:rsid w:val="007861AC"/>
    <w:rsid w:val="007868BB"/>
    <w:rsid w:val="00786BF1"/>
    <w:rsid w:val="00786DA5"/>
    <w:rsid w:val="00787F40"/>
    <w:rsid w:val="00790468"/>
    <w:rsid w:val="007924DB"/>
    <w:rsid w:val="007929E5"/>
    <w:rsid w:val="00794CF4"/>
    <w:rsid w:val="0079559E"/>
    <w:rsid w:val="00795666"/>
    <w:rsid w:val="007956FB"/>
    <w:rsid w:val="00797CB8"/>
    <w:rsid w:val="00797EE8"/>
    <w:rsid w:val="007A02F2"/>
    <w:rsid w:val="007A034B"/>
    <w:rsid w:val="007A1C02"/>
    <w:rsid w:val="007A21BA"/>
    <w:rsid w:val="007A22CD"/>
    <w:rsid w:val="007A560E"/>
    <w:rsid w:val="007A58FC"/>
    <w:rsid w:val="007A596B"/>
    <w:rsid w:val="007A5B4B"/>
    <w:rsid w:val="007A683B"/>
    <w:rsid w:val="007B0A16"/>
    <w:rsid w:val="007B0DB8"/>
    <w:rsid w:val="007B1451"/>
    <w:rsid w:val="007B1521"/>
    <w:rsid w:val="007B21C3"/>
    <w:rsid w:val="007B236E"/>
    <w:rsid w:val="007B25B4"/>
    <w:rsid w:val="007B337F"/>
    <w:rsid w:val="007B36C1"/>
    <w:rsid w:val="007B399B"/>
    <w:rsid w:val="007B5E10"/>
    <w:rsid w:val="007B5EBA"/>
    <w:rsid w:val="007B71ED"/>
    <w:rsid w:val="007B7D31"/>
    <w:rsid w:val="007B7E71"/>
    <w:rsid w:val="007C0262"/>
    <w:rsid w:val="007C2AB6"/>
    <w:rsid w:val="007C4F8B"/>
    <w:rsid w:val="007C602B"/>
    <w:rsid w:val="007C6EA0"/>
    <w:rsid w:val="007C7DD1"/>
    <w:rsid w:val="007D0B95"/>
    <w:rsid w:val="007D0CE7"/>
    <w:rsid w:val="007D0DF8"/>
    <w:rsid w:val="007D0FC4"/>
    <w:rsid w:val="007D10EC"/>
    <w:rsid w:val="007D1564"/>
    <w:rsid w:val="007D2F27"/>
    <w:rsid w:val="007D4205"/>
    <w:rsid w:val="007D572C"/>
    <w:rsid w:val="007D5B8C"/>
    <w:rsid w:val="007D5BD9"/>
    <w:rsid w:val="007D6B31"/>
    <w:rsid w:val="007D6F0E"/>
    <w:rsid w:val="007E1C3D"/>
    <w:rsid w:val="007E3A06"/>
    <w:rsid w:val="007E52AE"/>
    <w:rsid w:val="007E53DC"/>
    <w:rsid w:val="007E59C9"/>
    <w:rsid w:val="007E5E27"/>
    <w:rsid w:val="007E5EDE"/>
    <w:rsid w:val="007E64A7"/>
    <w:rsid w:val="007E788D"/>
    <w:rsid w:val="007E7DCC"/>
    <w:rsid w:val="007F08E1"/>
    <w:rsid w:val="007F17EB"/>
    <w:rsid w:val="007F1A00"/>
    <w:rsid w:val="007F1D39"/>
    <w:rsid w:val="007F293C"/>
    <w:rsid w:val="007F2CEC"/>
    <w:rsid w:val="007F4853"/>
    <w:rsid w:val="007F57FA"/>
    <w:rsid w:val="007F79E4"/>
    <w:rsid w:val="007F7DAB"/>
    <w:rsid w:val="007F7FA8"/>
    <w:rsid w:val="00800597"/>
    <w:rsid w:val="00800865"/>
    <w:rsid w:val="00800C13"/>
    <w:rsid w:val="00801520"/>
    <w:rsid w:val="00801E83"/>
    <w:rsid w:val="00803FEA"/>
    <w:rsid w:val="00804AE8"/>
    <w:rsid w:val="008050C5"/>
    <w:rsid w:val="00805B9C"/>
    <w:rsid w:val="00805BA0"/>
    <w:rsid w:val="008105A6"/>
    <w:rsid w:val="00810A3B"/>
    <w:rsid w:val="00811527"/>
    <w:rsid w:val="0081202B"/>
    <w:rsid w:val="008128D3"/>
    <w:rsid w:val="00813EFE"/>
    <w:rsid w:val="008145C7"/>
    <w:rsid w:val="0081496E"/>
    <w:rsid w:val="0081575E"/>
    <w:rsid w:val="0081659D"/>
    <w:rsid w:val="008179B4"/>
    <w:rsid w:val="00817C42"/>
    <w:rsid w:val="00817F08"/>
    <w:rsid w:val="0082255A"/>
    <w:rsid w:val="00823228"/>
    <w:rsid w:val="0082364C"/>
    <w:rsid w:val="008238A3"/>
    <w:rsid w:val="008242B3"/>
    <w:rsid w:val="008250EE"/>
    <w:rsid w:val="008257C6"/>
    <w:rsid w:val="0082607E"/>
    <w:rsid w:val="00826D48"/>
    <w:rsid w:val="00831048"/>
    <w:rsid w:val="00833065"/>
    <w:rsid w:val="0083310F"/>
    <w:rsid w:val="0083471F"/>
    <w:rsid w:val="008349B1"/>
    <w:rsid w:val="00834A9F"/>
    <w:rsid w:val="00836034"/>
    <w:rsid w:val="00836E68"/>
    <w:rsid w:val="00837717"/>
    <w:rsid w:val="00837BD0"/>
    <w:rsid w:val="00837D52"/>
    <w:rsid w:val="00841163"/>
    <w:rsid w:val="0084213A"/>
    <w:rsid w:val="008427D5"/>
    <w:rsid w:val="0084386C"/>
    <w:rsid w:val="00846A47"/>
    <w:rsid w:val="00850059"/>
    <w:rsid w:val="00851B05"/>
    <w:rsid w:val="00853032"/>
    <w:rsid w:val="008537F6"/>
    <w:rsid w:val="00854A62"/>
    <w:rsid w:val="00855244"/>
    <w:rsid w:val="00855AFE"/>
    <w:rsid w:val="00855D1B"/>
    <w:rsid w:val="00856CF9"/>
    <w:rsid w:val="00856E33"/>
    <w:rsid w:val="00856E4D"/>
    <w:rsid w:val="00857693"/>
    <w:rsid w:val="008614B1"/>
    <w:rsid w:val="00861F85"/>
    <w:rsid w:val="00862366"/>
    <w:rsid w:val="008635BA"/>
    <w:rsid w:val="008657D3"/>
    <w:rsid w:val="00865D83"/>
    <w:rsid w:val="008664A2"/>
    <w:rsid w:val="00867BED"/>
    <w:rsid w:val="008702CE"/>
    <w:rsid w:val="008707C9"/>
    <w:rsid w:val="00870923"/>
    <w:rsid w:val="00872145"/>
    <w:rsid w:val="00872542"/>
    <w:rsid w:val="008736EF"/>
    <w:rsid w:val="0087450E"/>
    <w:rsid w:val="0087455B"/>
    <w:rsid w:val="008745EA"/>
    <w:rsid w:val="00874E15"/>
    <w:rsid w:val="008755EF"/>
    <w:rsid w:val="008758E1"/>
    <w:rsid w:val="0087611E"/>
    <w:rsid w:val="00876933"/>
    <w:rsid w:val="00877C8B"/>
    <w:rsid w:val="008803A7"/>
    <w:rsid w:val="008835EE"/>
    <w:rsid w:val="00883A2B"/>
    <w:rsid w:val="00883D72"/>
    <w:rsid w:val="00884CF7"/>
    <w:rsid w:val="008857CB"/>
    <w:rsid w:val="00885AD3"/>
    <w:rsid w:val="008867B0"/>
    <w:rsid w:val="008901F1"/>
    <w:rsid w:val="00890C64"/>
    <w:rsid w:val="00890EEC"/>
    <w:rsid w:val="00891833"/>
    <w:rsid w:val="00891CAC"/>
    <w:rsid w:val="0089233D"/>
    <w:rsid w:val="00892C88"/>
    <w:rsid w:val="00893706"/>
    <w:rsid w:val="00897AA6"/>
    <w:rsid w:val="008A0916"/>
    <w:rsid w:val="008A10EA"/>
    <w:rsid w:val="008A127A"/>
    <w:rsid w:val="008A16AE"/>
    <w:rsid w:val="008A18F0"/>
    <w:rsid w:val="008A21E8"/>
    <w:rsid w:val="008A2ADC"/>
    <w:rsid w:val="008A3420"/>
    <w:rsid w:val="008A350C"/>
    <w:rsid w:val="008A3B32"/>
    <w:rsid w:val="008A3BA9"/>
    <w:rsid w:val="008A5A7F"/>
    <w:rsid w:val="008A611E"/>
    <w:rsid w:val="008A6120"/>
    <w:rsid w:val="008A6D4C"/>
    <w:rsid w:val="008B002A"/>
    <w:rsid w:val="008B0355"/>
    <w:rsid w:val="008B1D4A"/>
    <w:rsid w:val="008B1D98"/>
    <w:rsid w:val="008B2700"/>
    <w:rsid w:val="008B2F1F"/>
    <w:rsid w:val="008B328B"/>
    <w:rsid w:val="008B598B"/>
    <w:rsid w:val="008B5BB0"/>
    <w:rsid w:val="008B63E7"/>
    <w:rsid w:val="008B6C65"/>
    <w:rsid w:val="008B79B5"/>
    <w:rsid w:val="008C0344"/>
    <w:rsid w:val="008C0939"/>
    <w:rsid w:val="008C099F"/>
    <w:rsid w:val="008C108D"/>
    <w:rsid w:val="008C149C"/>
    <w:rsid w:val="008C14B9"/>
    <w:rsid w:val="008C331A"/>
    <w:rsid w:val="008C453B"/>
    <w:rsid w:val="008C4586"/>
    <w:rsid w:val="008C4A1B"/>
    <w:rsid w:val="008C4E92"/>
    <w:rsid w:val="008C523F"/>
    <w:rsid w:val="008C6029"/>
    <w:rsid w:val="008C669D"/>
    <w:rsid w:val="008C6B02"/>
    <w:rsid w:val="008C7225"/>
    <w:rsid w:val="008C7951"/>
    <w:rsid w:val="008C795F"/>
    <w:rsid w:val="008D0F0E"/>
    <w:rsid w:val="008D15D3"/>
    <w:rsid w:val="008D2AE2"/>
    <w:rsid w:val="008D2B2B"/>
    <w:rsid w:val="008D3A39"/>
    <w:rsid w:val="008D3FA9"/>
    <w:rsid w:val="008D43FF"/>
    <w:rsid w:val="008D4B95"/>
    <w:rsid w:val="008D5319"/>
    <w:rsid w:val="008D67F3"/>
    <w:rsid w:val="008D6E3F"/>
    <w:rsid w:val="008D7647"/>
    <w:rsid w:val="008D7787"/>
    <w:rsid w:val="008D7B3E"/>
    <w:rsid w:val="008D7E33"/>
    <w:rsid w:val="008E009A"/>
    <w:rsid w:val="008E0142"/>
    <w:rsid w:val="008E0220"/>
    <w:rsid w:val="008E0299"/>
    <w:rsid w:val="008E062F"/>
    <w:rsid w:val="008E0DEE"/>
    <w:rsid w:val="008E0E47"/>
    <w:rsid w:val="008E119A"/>
    <w:rsid w:val="008E1338"/>
    <w:rsid w:val="008E253C"/>
    <w:rsid w:val="008E2FD0"/>
    <w:rsid w:val="008E3272"/>
    <w:rsid w:val="008E3F01"/>
    <w:rsid w:val="008E47CA"/>
    <w:rsid w:val="008E4AD4"/>
    <w:rsid w:val="008E5452"/>
    <w:rsid w:val="008E6358"/>
    <w:rsid w:val="008E6D25"/>
    <w:rsid w:val="008E6D30"/>
    <w:rsid w:val="008E76B7"/>
    <w:rsid w:val="008F0C5F"/>
    <w:rsid w:val="008F2353"/>
    <w:rsid w:val="008F337C"/>
    <w:rsid w:val="008F403F"/>
    <w:rsid w:val="008F55D3"/>
    <w:rsid w:val="008F5BD3"/>
    <w:rsid w:val="008F6254"/>
    <w:rsid w:val="008F6B4B"/>
    <w:rsid w:val="008F6B73"/>
    <w:rsid w:val="008F6C43"/>
    <w:rsid w:val="008F6F44"/>
    <w:rsid w:val="008F7194"/>
    <w:rsid w:val="008F7A4A"/>
    <w:rsid w:val="009019D2"/>
    <w:rsid w:val="00901A41"/>
    <w:rsid w:val="00903350"/>
    <w:rsid w:val="0090406B"/>
    <w:rsid w:val="009056BC"/>
    <w:rsid w:val="00905A03"/>
    <w:rsid w:val="0090640E"/>
    <w:rsid w:val="00910A60"/>
    <w:rsid w:val="00911095"/>
    <w:rsid w:val="009129B3"/>
    <w:rsid w:val="00913D22"/>
    <w:rsid w:val="00915005"/>
    <w:rsid w:val="00916503"/>
    <w:rsid w:val="009168C8"/>
    <w:rsid w:val="009170E9"/>
    <w:rsid w:val="00917149"/>
    <w:rsid w:val="0092014C"/>
    <w:rsid w:val="00920198"/>
    <w:rsid w:val="00920BAB"/>
    <w:rsid w:val="00920C6C"/>
    <w:rsid w:val="009211D5"/>
    <w:rsid w:val="009213C1"/>
    <w:rsid w:val="0092165E"/>
    <w:rsid w:val="00921E3D"/>
    <w:rsid w:val="009222C6"/>
    <w:rsid w:val="00922B3F"/>
    <w:rsid w:val="009240AE"/>
    <w:rsid w:val="0092454C"/>
    <w:rsid w:val="00925A96"/>
    <w:rsid w:val="00925BFA"/>
    <w:rsid w:val="00925F97"/>
    <w:rsid w:val="00926654"/>
    <w:rsid w:val="00927EFB"/>
    <w:rsid w:val="0093099C"/>
    <w:rsid w:val="00930D92"/>
    <w:rsid w:val="00930DEB"/>
    <w:rsid w:val="00930E4E"/>
    <w:rsid w:val="00931001"/>
    <w:rsid w:val="00931DFD"/>
    <w:rsid w:val="00932419"/>
    <w:rsid w:val="00933A0F"/>
    <w:rsid w:val="009340C6"/>
    <w:rsid w:val="0093472D"/>
    <w:rsid w:val="009369D6"/>
    <w:rsid w:val="00937367"/>
    <w:rsid w:val="009373AC"/>
    <w:rsid w:val="00937764"/>
    <w:rsid w:val="009408A9"/>
    <w:rsid w:val="00941064"/>
    <w:rsid w:val="0094167D"/>
    <w:rsid w:val="00942176"/>
    <w:rsid w:val="00942438"/>
    <w:rsid w:val="00942E5D"/>
    <w:rsid w:val="00943809"/>
    <w:rsid w:val="00943A63"/>
    <w:rsid w:val="00943B99"/>
    <w:rsid w:val="00943CF2"/>
    <w:rsid w:val="00944B7D"/>
    <w:rsid w:val="009455B4"/>
    <w:rsid w:val="009469CB"/>
    <w:rsid w:val="00946F96"/>
    <w:rsid w:val="0094779D"/>
    <w:rsid w:val="00947A6D"/>
    <w:rsid w:val="00951EF7"/>
    <w:rsid w:val="009526C7"/>
    <w:rsid w:val="009527F9"/>
    <w:rsid w:val="009536ED"/>
    <w:rsid w:val="00953C0D"/>
    <w:rsid w:val="009541FC"/>
    <w:rsid w:val="00954274"/>
    <w:rsid w:val="009546A3"/>
    <w:rsid w:val="00954DE7"/>
    <w:rsid w:val="0095507C"/>
    <w:rsid w:val="00955803"/>
    <w:rsid w:val="00955942"/>
    <w:rsid w:val="00956C40"/>
    <w:rsid w:val="00956EC0"/>
    <w:rsid w:val="00957241"/>
    <w:rsid w:val="009578C3"/>
    <w:rsid w:val="009579F6"/>
    <w:rsid w:val="00957BAF"/>
    <w:rsid w:val="00960243"/>
    <w:rsid w:val="00960402"/>
    <w:rsid w:val="009606FF"/>
    <w:rsid w:val="00963853"/>
    <w:rsid w:val="00963875"/>
    <w:rsid w:val="00965137"/>
    <w:rsid w:val="0096597F"/>
    <w:rsid w:val="00965D29"/>
    <w:rsid w:val="009672D8"/>
    <w:rsid w:val="00967E7E"/>
    <w:rsid w:val="00970378"/>
    <w:rsid w:val="00970AA9"/>
    <w:rsid w:val="009721D2"/>
    <w:rsid w:val="00972558"/>
    <w:rsid w:val="00972764"/>
    <w:rsid w:val="00972A18"/>
    <w:rsid w:val="009736A1"/>
    <w:rsid w:val="00974F4C"/>
    <w:rsid w:val="00974FE2"/>
    <w:rsid w:val="009754CF"/>
    <w:rsid w:val="00975BF4"/>
    <w:rsid w:val="00975EAA"/>
    <w:rsid w:val="009762D7"/>
    <w:rsid w:val="009769FA"/>
    <w:rsid w:val="009777D4"/>
    <w:rsid w:val="0097799A"/>
    <w:rsid w:val="009801DA"/>
    <w:rsid w:val="009804BB"/>
    <w:rsid w:val="009805BF"/>
    <w:rsid w:val="00981AA3"/>
    <w:rsid w:val="00982AB2"/>
    <w:rsid w:val="0098342C"/>
    <w:rsid w:val="00983441"/>
    <w:rsid w:val="0098349E"/>
    <w:rsid w:val="009835C5"/>
    <w:rsid w:val="00983AF8"/>
    <w:rsid w:val="0098413D"/>
    <w:rsid w:val="00984553"/>
    <w:rsid w:val="00984D69"/>
    <w:rsid w:val="00984EF4"/>
    <w:rsid w:val="009858CB"/>
    <w:rsid w:val="0098793F"/>
    <w:rsid w:val="00987D83"/>
    <w:rsid w:val="009923CB"/>
    <w:rsid w:val="009943A6"/>
    <w:rsid w:val="0099475D"/>
    <w:rsid w:val="00994C18"/>
    <w:rsid w:val="00994D25"/>
    <w:rsid w:val="00995C8F"/>
    <w:rsid w:val="00996F25"/>
    <w:rsid w:val="009A0073"/>
    <w:rsid w:val="009A02C1"/>
    <w:rsid w:val="009A0C89"/>
    <w:rsid w:val="009A1DEC"/>
    <w:rsid w:val="009A34AE"/>
    <w:rsid w:val="009A3746"/>
    <w:rsid w:val="009A3C64"/>
    <w:rsid w:val="009A465B"/>
    <w:rsid w:val="009A5BA7"/>
    <w:rsid w:val="009A7B19"/>
    <w:rsid w:val="009B1D7A"/>
    <w:rsid w:val="009B26E4"/>
    <w:rsid w:val="009B3CD4"/>
    <w:rsid w:val="009B42A7"/>
    <w:rsid w:val="009B5713"/>
    <w:rsid w:val="009B5895"/>
    <w:rsid w:val="009B5FC7"/>
    <w:rsid w:val="009B60EA"/>
    <w:rsid w:val="009B67AF"/>
    <w:rsid w:val="009B7FF4"/>
    <w:rsid w:val="009C037B"/>
    <w:rsid w:val="009C1731"/>
    <w:rsid w:val="009C3052"/>
    <w:rsid w:val="009C3565"/>
    <w:rsid w:val="009C36F0"/>
    <w:rsid w:val="009C4DBA"/>
    <w:rsid w:val="009C4F81"/>
    <w:rsid w:val="009C6FA2"/>
    <w:rsid w:val="009C7AC0"/>
    <w:rsid w:val="009D0A7C"/>
    <w:rsid w:val="009D0C10"/>
    <w:rsid w:val="009D0C52"/>
    <w:rsid w:val="009D163D"/>
    <w:rsid w:val="009D1B0E"/>
    <w:rsid w:val="009D220B"/>
    <w:rsid w:val="009D25BB"/>
    <w:rsid w:val="009D2DC8"/>
    <w:rsid w:val="009D3A15"/>
    <w:rsid w:val="009D60C3"/>
    <w:rsid w:val="009D664F"/>
    <w:rsid w:val="009E12BF"/>
    <w:rsid w:val="009E2303"/>
    <w:rsid w:val="009E2D38"/>
    <w:rsid w:val="009E32C5"/>
    <w:rsid w:val="009E354A"/>
    <w:rsid w:val="009E3FAB"/>
    <w:rsid w:val="009E5645"/>
    <w:rsid w:val="009E66FE"/>
    <w:rsid w:val="009E685E"/>
    <w:rsid w:val="009E76E6"/>
    <w:rsid w:val="009F0643"/>
    <w:rsid w:val="009F1909"/>
    <w:rsid w:val="009F1CE0"/>
    <w:rsid w:val="009F266A"/>
    <w:rsid w:val="009F2BD4"/>
    <w:rsid w:val="009F3E5E"/>
    <w:rsid w:val="009F3F26"/>
    <w:rsid w:val="009F46D3"/>
    <w:rsid w:val="009F5282"/>
    <w:rsid w:val="009F65CB"/>
    <w:rsid w:val="009F7EC1"/>
    <w:rsid w:val="00A009F7"/>
    <w:rsid w:val="00A019AB"/>
    <w:rsid w:val="00A01B2A"/>
    <w:rsid w:val="00A02B0E"/>
    <w:rsid w:val="00A02ED5"/>
    <w:rsid w:val="00A037A6"/>
    <w:rsid w:val="00A03EE0"/>
    <w:rsid w:val="00A05C11"/>
    <w:rsid w:val="00A06320"/>
    <w:rsid w:val="00A06828"/>
    <w:rsid w:val="00A06D35"/>
    <w:rsid w:val="00A07126"/>
    <w:rsid w:val="00A07A69"/>
    <w:rsid w:val="00A10012"/>
    <w:rsid w:val="00A1086C"/>
    <w:rsid w:val="00A10B6C"/>
    <w:rsid w:val="00A11707"/>
    <w:rsid w:val="00A118CB"/>
    <w:rsid w:val="00A1241D"/>
    <w:rsid w:val="00A12ABA"/>
    <w:rsid w:val="00A12E1B"/>
    <w:rsid w:val="00A137F5"/>
    <w:rsid w:val="00A13840"/>
    <w:rsid w:val="00A15399"/>
    <w:rsid w:val="00A159BF"/>
    <w:rsid w:val="00A164DF"/>
    <w:rsid w:val="00A207E3"/>
    <w:rsid w:val="00A20917"/>
    <w:rsid w:val="00A21038"/>
    <w:rsid w:val="00A21ABC"/>
    <w:rsid w:val="00A228CB"/>
    <w:rsid w:val="00A23652"/>
    <w:rsid w:val="00A2392A"/>
    <w:rsid w:val="00A23BB2"/>
    <w:rsid w:val="00A24B00"/>
    <w:rsid w:val="00A24CE5"/>
    <w:rsid w:val="00A251D5"/>
    <w:rsid w:val="00A26F02"/>
    <w:rsid w:val="00A274D2"/>
    <w:rsid w:val="00A279D9"/>
    <w:rsid w:val="00A301EC"/>
    <w:rsid w:val="00A30857"/>
    <w:rsid w:val="00A309E0"/>
    <w:rsid w:val="00A30B32"/>
    <w:rsid w:val="00A30ED4"/>
    <w:rsid w:val="00A31523"/>
    <w:rsid w:val="00A35C08"/>
    <w:rsid w:val="00A36A6B"/>
    <w:rsid w:val="00A37F9C"/>
    <w:rsid w:val="00A40450"/>
    <w:rsid w:val="00A40F39"/>
    <w:rsid w:val="00A411BE"/>
    <w:rsid w:val="00A41BBF"/>
    <w:rsid w:val="00A41DF6"/>
    <w:rsid w:val="00A41F45"/>
    <w:rsid w:val="00A42569"/>
    <w:rsid w:val="00A4343A"/>
    <w:rsid w:val="00A43AE2"/>
    <w:rsid w:val="00A44338"/>
    <w:rsid w:val="00A44413"/>
    <w:rsid w:val="00A4445B"/>
    <w:rsid w:val="00A444F3"/>
    <w:rsid w:val="00A44524"/>
    <w:rsid w:val="00A4467E"/>
    <w:rsid w:val="00A4512A"/>
    <w:rsid w:val="00A4586C"/>
    <w:rsid w:val="00A46A10"/>
    <w:rsid w:val="00A46D54"/>
    <w:rsid w:val="00A47935"/>
    <w:rsid w:val="00A50C59"/>
    <w:rsid w:val="00A50D2B"/>
    <w:rsid w:val="00A515CB"/>
    <w:rsid w:val="00A5163B"/>
    <w:rsid w:val="00A529B7"/>
    <w:rsid w:val="00A52C17"/>
    <w:rsid w:val="00A5362F"/>
    <w:rsid w:val="00A54C59"/>
    <w:rsid w:val="00A5567E"/>
    <w:rsid w:val="00A56107"/>
    <w:rsid w:val="00A565ED"/>
    <w:rsid w:val="00A56894"/>
    <w:rsid w:val="00A56EA6"/>
    <w:rsid w:val="00A576F7"/>
    <w:rsid w:val="00A57E72"/>
    <w:rsid w:val="00A57EA3"/>
    <w:rsid w:val="00A57EFC"/>
    <w:rsid w:val="00A6035E"/>
    <w:rsid w:val="00A60835"/>
    <w:rsid w:val="00A61915"/>
    <w:rsid w:val="00A65612"/>
    <w:rsid w:val="00A66014"/>
    <w:rsid w:val="00A66365"/>
    <w:rsid w:val="00A6781B"/>
    <w:rsid w:val="00A701BC"/>
    <w:rsid w:val="00A70321"/>
    <w:rsid w:val="00A70DE1"/>
    <w:rsid w:val="00A71920"/>
    <w:rsid w:val="00A724A3"/>
    <w:rsid w:val="00A725E0"/>
    <w:rsid w:val="00A726D5"/>
    <w:rsid w:val="00A740FB"/>
    <w:rsid w:val="00A7432A"/>
    <w:rsid w:val="00A745B2"/>
    <w:rsid w:val="00A74B5C"/>
    <w:rsid w:val="00A750DA"/>
    <w:rsid w:val="00A75643"/>
    <w:rsid w:val="00A766CE"/>
    <w:rsid w:val="00A770E3"/>
    <w:rsid w:val="00A770F4"/>
    <w:rsid w:val="00A81642"/>
    <w:rsid w:val="00A82232"/>
    <w:rsid w:val="00A82AC9"/>
    <w:rsid w:val="00A83523"/>
    <w:rsid w:val="00A854AD"/>
    <w:rsid w:val="00A8576C"/>
    <w:rsid w:val="00A859D6"/>
    <w:rsid w:val="00A86953"/>
    <w:rsid w:val="00A87EFA"/>
    <w:rsid w:val="00A903E9"/>
    <w:rsid w:val="00A92888"/>
    <w:rsid w:val="00A92BF7"/>
    <w:rsid w:val="00A92FC6"/>
    <w:rsid w:val="00A93209"/>
    <w:rsid w:val="00A93C7A"/>
    <w:rsid w:val="00A93D9D"/>
    <w:rsid w:val="00A94C46"/>
    <w:rsid w:val="00A94C9A"/>
    <w:rsid w:val="00A95755"/>
    <w:rsid w:val="00A964C0"/>
    <w:rsid w:val="00A968E4"/>
    <w:rsid w:val="00A973FA"/>
    <w:rsid w:val="00AA064F"/>
    <w:rsid w:val="00AA0CD0"/>
    <w:rsid w:val="00AA123A"/>
    <w:rsid w:val="00AA2072"/>
    <w:rsid w:val="00AA2A15"/>
    <w:rsid w:val="00AA379D"/>
    <w:rsid w:val="00AA3C0E"/>
    <w:rsid w:val="00AA636A"/>
    <w:rsid w:val="00AA7E72"/>
    <w:rsid w:val="00AB0024"/>
    <w:rsid w:val="00AB010A"/>
    <w:rsid w:val="00AB152A"/>
    <w:rsid w:val="00AB19A8"/>
    <w:rsid w:val="00AB31F9"/>
    <w:rsid w:val="00AB383C"/>
    <w:rsid w:val="00AB3B54"/>
    <w:rsid w:val="00AB49CD"/>
    <w:rsid w:val="00AB5060"/>
    <w:rsid w:val="00AB526A"/>
    <w:rsid w:val="00AB53D0"/>
    <w:rsid w:val="00AC0B35"/>
    <w:rsid w:val="00AC15E4"/>
    <w:rsid w:val="00AC1797"/>
    <w:rsid w:val="00AC1E8E"/>
    <w:rsid w:val="00AC34FB"/>
    <w:rsid w:val="00AC3AFE"/>
    <w:rsid w:val="00AC3CC5"/>
    <w:rsid w:val="00AC3E30"/>
    <w:rsid w:val="00AC443C"/>
    <w:rsid w:val="00AC54B9"/>
    <w:rsid w:val="00AC58D1"/>
    <w:rsid w:val="00AC66EC"/>
    <w:rsid w:val="00AC71AD"/>
    <w:rsid w:val="00AD122D"/>
    <w:rsid w:val="00AD28E8"/>
    <w:rsid w:val="00AD2BBD"/>
    <w:rsid w:val="00AD33F1"/>
    <w:rsid w:val="00AD3807"/>
    <w:rsid w:val="00AD3902"/>
    <w:rsid w:val="00AD3983"/>
    <w:rsid w:val="00AD444D"/>
    <w:rsid w:val="00AD4F5F"/>
    <w:rsid w:val="00AD5DE0"/>
    <w:rsid w:val="00AD632C"/>
    <w:rsid w:val="00AD652A"/>
    <w:rsid w:val="00AD6812"/>
    <w:rsid w:val="00AD6DE0"/>
    <w:rsid w:val="00AD7375"/>
    <w:rsid w:val="00AD7B1B"/>
    <w:rsid w:val="00AE08E3"/>
    <w:rsid w:val="00AE16CD"/>
    <w:rsid w:val="00AE1C41"/>
    <w:rsid w:val="00AE25E5"/>
    <w:rsid w:val="00AE27CA"/>
    <w:rsid w:val="00AE2C59"/>
    <w:rsid w:val="00AE393D"/>
    <w:rsid w:val="00AE40B2"/>
    <w:rsid w:val="00AE4102"/>
    <w:rsid w:val="00AE57C1"/>
    <w:rsid w:val="00AE57D3"/>
    <w:rsid w:val="00AE589C"/>
    <w:rsid w:val="00AE5F89"/>
    <w:rsid w:val="00AE6177"/>
    <w:rsid w:val="00AE74AC"/>
    <w:rsid w:val="00AE7514"/>
    <w:rsid w:val="00AF0C95"/>
    <w:rsid w:val="00AF17C6"/>
    <w:rsid w:val="00AF3348"/>
    <w:rsid w:val="00AF39A1"/>
    <w:rsid w:val="00AF3AC6"/>
    <w:rsid w:val="00AF3B9A"/>
    <w:rsid w:val="00AF4D82"/>
    <w:rsid w:val="00AF580E"/>
    <w:rsid w:val="00AF6176"/>
    <w:rsid w:val="00AF7209"/>
    <w:rsid w:val="00B016A4"/>
    <w:rsid w:val="00B01B12"/>
    <w:rsid w:val="00B01FDC"/>
    <w:rsid w:val="00B0211B"/>
    <w:rsid w:val="00B03587"/>
    <w:rsid w:val="00B035D1"/>
    <w:rsid w:val="00B04038"/>
    <w:rsid w:val="00B04490"/>
    <w:rsid w:val="00B0686E"/>
    <w:rsid w:val="00B06C2F"/>
    <w:rsid w:val="00B07376"/>
    <w:rsid w:val="00B10615"/>
    <w:rsid w:val="00B112EA"/>
    <w:rsid w:val="00B113ED"/>
    <w:rsid w:val="00B12239"/>
    <w:rsid w:val="00B1276A"/>
    <w:rsid w:val="00B12DC7"/>
    <w:rsid w:val="00B139C1"/>
    <w:rsid w:val="00B142E1"/>
    <w:rsid w:val="00B142E2"/>
    <w:rsid w:val="00B14EEF"/>
    <w:rsid w:val="00B160F6"/>
    <w:rsid w:val="00B17315"/>
    <w:rsid w:val="00B17A1F"/>
    <w:rsid w:val="00B17E66"/>
    <w:rsid w:val="00B2148B"/>
    <w:rsid w:val="00B21535"/>
    <w:rsid w:val="00B21BD5"/>
    <w:rsid w:val="00B22071"/>
    <w:rsid w:val="00B231CC"/>
    <w:rsid w:val="00B234E4"/>
    <w:rsid w:val="00B24B82"/>
    <w:rsid w:val="00B251FB"/>
    <w:rsid w:val="00B25507"/>
    <w:rsid w:val="00B25CEE"/>
    <w:rsid w:val="00B2624C"/>
    <w:rsid w:val="00B3095B"/>
    <w:rsid w:val="00B3154D"/>
    <w:rsid w:val="00B318E5"/>
    <w:rsid w:val="00B31A65"/>
    <w:rsid w:val="00B32F8A"/>
    <w:rsid w:val="00B3430B"/>
    <w:rsid w:val="00B34B73"/>
    <w:rsid w:val="00B34CE5"/>
    <w:rsid w:val="00B35455"/>
    <w:rsid w:val="00B35AA6"/>
    <w:rsid w:val="00B35AC0"/>
    <w:rsid w:val="00B35B59"/>
    <w:rsid w:val="00B36233"/>
    <w:rsid w:val="00B36593"/>
    <w:rsid w:val="00B365EC"/>
    <w:rsid w:val="00B3675E"/>
    <w:rsid w:val="00B4133C"/>
    <w:rsid w:val="00B428A6"/>
    <w:rsid w:val="00B4397B"/>
    <w:rsid w:val="00B44367"/>
    <w:rsid w:val="00B4453F"/>
    <w:rsid w:val="00B45379"/>
    <w:rsid w:val="00B45996"/>
    <w:rsid w:val="00B45D7F"/>
    <w:rsid w:val="00B46484"/>
    <w:rsid w:val="00B46AD5"/>
    <w:rsid w:val="00B46E75"/>
    <w:rsid w:val="00B47816"/>
    <w:rsid w:val="00B47D0E"/>
    <w:rsid w:val="00B5064A"/>
    <w:rsid w:val="00B50971"/>
    <w:rsid w:val="00B50A6F"/>
    <w:rsid w:val="00B51A1D"/>
    <w:rsid w:val="00B51BB7"/>
    <w:rsid w:val="00B52906"/>
    <w:rsid w:val="00B53C34"/>
    <w:rsid w:val="00B54309"/>
    <w:rsid w:val="00B54693"/>
    <w:rsid w:val="00B554C9"/>
    <w:rsid w:val="00B5627D"/>
    <w:rsid w:val="00B56822"/>
    <w:rsid w:val="00B572C0"/>
    <w:rsid w:val="00B6467A"/>
    <w:rsid w:val="00B64866"/>
    <w:rsid w:val="00B658B5"/>
    <w:rsid w:val="00B66795"/>
    <w:rsid w:val="00B67AA6"/>
    <w:rsid w:val="00B70A30"/>
    <w:rsid w:val="00B70CCF"/>
    <w:rsid w:val="00B71042"/>
    <w:rsid w:val="00B712EE"/>
    <w:rsid w:val="00B7189B"/>
    <w:rsid w:val="00B72566"/>
    <w:rsid w:val="00B7306B"/>
    <w:rsid w:val="00B73AF1"/>
    <w:rsid w:val="00B73C2F"/>
    <w:rsid w:val="00B741E2"/>
    <w:rsid w:val="00B74A31"/>
    <w:rsid w:val="00B74CDB"/>
    <w:rsid w:val="00B76520"/>
    <w:rsid w:val="00B80CA3"/>
    <w:rsid w:val="00B81B62"/>
    <w:rsid w:val="00B81D2F"/>
    <w:rsid w:val="00B825CB"/>
    <w:rsid w:val="00B8261C"/>
    <w:rsid w:val="00B8269C"/>
    <w:rsid w:val="00B827EB"/>
    <w:rsid w:val="00B82C70"/>
    <w:rsid w:val="00B82F54"/>
    <w:rsid w:val="00B83485"/>
    <w:rsid w:val="00B83B61"/>
    <w:rsid w:val="00B8511E"/>
    <w:rsid w:val="00B86935"/>
    <w:rsid w:val="00B87756"/>
    <w:rsid w:val="00B87B45"/>
    <w:rsid w:val="00B908AF"/>
    <w:rsid w:val="00B9123F"/>
    <w:rsid w:val="00B91591"/>
    <w:rsid w:val="00B9198B"/>
    <w:rsid w:val="00B91D0A"/>
    <w:rsid w:val="00B9288A"/>
    <w:rsid w:val="00B929D6"/>
    <w:rsid w:val="00B937DF"/>
    <w:rsid w:val="00B93B6A"/>
    <w:rsid w:val="00B94088"/>
    <w:rsid w:val="00B94E5E"/>
    <w:rsid w:val="00B9528F"/>
    <w:rsid w:val="00B952D8"/>
    <w:rsid w:val="00B96CC5"/>
    <w:rsid w:val="00BA014E"/>
    <w:rsid w:val="00BA1095"/>
    <w:rsid w:val="00BA1D17"/>
    <w:rsid w:val="00BA331C"/>
    <w:rsid w:val="00BA3DDF"/>
    <w:rsid w:val="00BA3DE5"/>
    <w:rsid w:val="00BA5972"/>
    <w:rsid w:val="00BA5F91"/>
    <w:rsid w:val="00BA6EBE"/>
    <w:rsid w:val="00BA711B"/>
    <w:rsid w:val="00BB00F2"/>
    <w:rsid w:val="00BB0E37"/>
    <w:rsid w:val="00BB11E2"/>
    <w:rsid w:val="00BB19C3"/>
    <w:rsid w:val="00BB1FC7"/>
    <w:rsid w:val="00BB2AC1"/>
    <w:rsid w:val="00BB2B00"/>
    <w:rsid w:val="00BB3CAE"/>
    <w:rsid w:val="00BB3EA0"/>
    <w:rsid w:val="00BB685F"/>
    <w:rsid w:val="00BB6E14"/>
    <w:rsid w:val="00BB728D"/>
    <w:rsid w:val="00BB76B2"/>
    <w:rsid w:val="00BB7AE2"/>
    <w:rsid w:val="00BC15CA"/>
    <w:rsid w:val="00BC1916"/>
    <w:rsid w:val="00BC1ABB"/>
    <w:rsid w:val="00BC1EE9"/>
    <w:rsid w:val="00BC23D2"/>
    <w:rsid w:val="00BC3EC7"/>
    <w:rsid w:val="00BC484D"/>
    <w:rsid w:val="00BC4C61"/>
    <w:rsid w:val="00BC6199"/>
    <w:rsid w:val="00BC7F1C"/>
    <w:rsid w:val="00BD0582"/>
    <w:rsid w:val="00BD1B81"/>
    <w:rsid w:val="00BD24B0"/>
    <w:rsid w:val="00BD2870"/>
    <w:rsid w:val="00BD2FC8"/>
    <w:rsid w:val="00BD4F89"/>
    <w:rsid w:val="00BE03A6"/>
    <w:rsid w:val="00BE2D82"/>
    <w:rsid w:val="00BE377B"/>
    <w:rsid w:val="00BE5919"/>
    <w:rsid w:val="00BE7349"/>
    <w:rsid w:val="00BE7971"/>
    <w:rsid w:val="00BF1B4E"/>
    <w:rsid w:val="00BF1CC9"/>
    <w:rsid w:val="00BF33E5"/>
    <w:rsid w:val="00BF4EBD"/>
    <w:rsid w:val="00BF4FDD"/>
    <w:rsid w:val="00BF5201"/>
    <w:rsid w:val="00BF5622"/>
    <w:rsid w:val="00BF5852"/>
    <w:rsid w:val="00BF5E68"/>
    <w:rsid w:val="00BF6CA6"/>
    <w:rsid w:val="00BF7811"/>
    <w:rsid w:val="00BF7B0B"/>
    <w:rsid w:val="00BF7BF4"/>
    <w:rsid w:val="00C01E7C"/>
    <w:rsid w:val="00C01E84"/>
    <w:rsid w:val="00C03E9E"/>
    <w:rsid w:val="00C0411E"/>
    <w:rsid w:val="00C04158"/>
    <w:rsid w:val="00C04F80"/>
    <w:rsid w:val="00C05A05"/>
    <w:rsid w:val="00C0613F"/>
    <w:rsid w:val="00C06192"/>
    <w:rsid w:val="00C06C7C"/>
    <w:rsid w:val="00C079D4"/>
    <w:rsid w:val="00C10E01"/>
    <w:rsid w:val="00C115D3"/>
    <w:rsid w:val="00C119EB"/>
    <w:rsid w:val="00C153D7"/>
    <w:rsid w:val="00C15803"/>
    <w:rsid w:val="00C16016"/>
    <w:rsid w:val="00C16211"/>
    <w:rsid w:val="00C16A1F"/>
    <w:rsid w:val="00C16FC4"/>
    <w:rsid w:val="00C16FF2"/>
    <w:rsid w:val="00C17068"/>
    <w:rsid w:val="00C178FD"/>
    <w:rsid w:val="00C205C2"/>
    <w:rsid w:val="00C20913"/>
    <w:rsid w:val="00C21B0C"/>
    <w:rsid w:val="00C2201E"/>
    <w:rsid w:val="00C220D6"/>
    <w:rsid w:val="00C22B82"/>
    <w:rsid w:val="00C22C8C"/>
    <w:rsid w:val="00C22FB3"/>
    <w:rsid w:val="00C244DB"/>
    <w:rsid w:val="00C24A51"/>
    <w:rsid w:val="00C26723"/>
    <w:rsid w:val="00C26776"/>
    <w:rsid w:val="00C328A1"/>
    <w:rsid w:val="00C33B2F"/>
    <w:rsid w:val="00C34B3E"/>
    <w:rsid w:val="00C350FB"/>
    <w:rsid w:val="00C354E1"/>
    <w:rsid w:val="00C354FB"/>
    <w:rsid w:val="00C366BA"/>
    <w:rsid w:val="00C41243"/>
    <w:rsid w:val="00C4140D"/>
    <w:rsid w:val="00C41A0B"/>
    <w:rsid w:val="00C42D66"/>
    <w:rsid w:val="00C42E30"/>
    <w:rsid w:val="00C431C0"/>
    <w:rsid w:val="00C4473C"/>
    <w:rsid w:val="00C45264"/>
    <w:rsid w:val="00C4554E"/>
    <w:rsid w:val="00C45D0A"/>
    <w:rsid w:val="00C46560"/>
    <w:rsid w:val="00C47F3B"/>
    <w:rsid w:val="00C50741"/>
    <w:rsid w:val="00C50913"/>
    <w:rsid w:val="00C51298"/>
    <w:rsid w:val="00C514E5"/>
    <w:rsid w:val="00C519C7"/>
    <w:rsid w:val="00C53D3D"/>
    <w:rsid w:val="00C54072"/>
    <w:rsid w:val="00C54B73"/>
    <w:rsid w:val="00C54D8A"/>
    <w:rsid w:val="00C55AF2"/>
    <w:rsid w:val="00C57ECF"/>
    <w:rsid w:val="00C60157"/>
    <w:rsid w:val="00C62C9D"/>
    <w:rsid w:val="00C63EDD"/>
    <w:rsid w:val="00C65E3F"/>
    <w:rsid w:val="00C66F51"/>
    <w:rsid w:val="00C71566"/>
    <w:rsid w:val="00C72087"/>
    <w:rsid w:val="00C728D5"/>
    <w:rsid w:val="00C7392A"/>
    <w:rsid w:val="00C745F1"/>
    <w:rsid w:val="00C74D16"/>
    <w:rsid w:val="00C756DB"/>
    <w:rsid w:val="00C76405"/>
    <w:rsid w:val="00C7647F"/>
    <w:rsid w:val="00C7789F"/>
    <w:rsid w:val="00C77D64"/>
    <w:rsid w:val="00C80292"/>
    <w:rsid w:val="00C808D0"/>
    <w:rsid w:val="00C80967"/>
    <w:rsid w:val="00C81049"/>
    <w:rsid w:val="00C8139B"/>
    <w:rsid w:val="00C819B3"/>
    <w:rsid w:val="00C85A24"/>
    <w:rsid w:val="00C86C41"/>
    <w:rsid w:val="00C87EBB"/>
    <w:rsid w:val="00C9091B"/>
    <w:rsid w:val="00C91018"/>
    <w:rsid w:val="00C92C7D"/>
    <w:rsid w:val="00C92EAC"/>
    <w:rsid w:val="00C941AD"/>
    <w:rsid w:val="00C943D3"/>
    <w:rsid w:val="00C945C4"/>
    <w:rsid w:val="00C95C27"/>
    <w:rsid w:val="00C95EB9"/>
    <w:rsid w:val="00C96F9E"/>
    <w:rsid w:val="00C9792A"/>
    <w:rsid w:val="00C97AE6"/>
    <w:rsid w:val="00CA0203"/>
    <w:rsid w:val="00CA077E"/>
    <w:rsid w:val="00CA2126"/>
    <w:rsid w:val="00CA29A6"/>
    <w:rsid w:val="00CA31D4"/>
    <w:rsid w:val="00CA3A0B"/>
    <w:rsid w:val="00CA4CE0"/>
    <w:rsid w:val="00CA4FC9"/>
    <w:rsid w:val="00CA5A9F"/>
    <w:rsid w:val="00CA6900"/>
    <w:rsid w:val="00CA79BC"/>
    <w:rsid w:val="00CA7D97"/>
    <w:rsid w:val="00CB0A86"/>
    <w:rsid w:val="00CB20FA"/>
    <w:rsid w:val="00CB21B0"/>
    <w:rsid w:val="00CB553C"/>
    <w:rsid w:val="00CB589D"/>
    <w:rsid w:val="00CB5BC9"/>
    <w:rsid w:val="00CB682A"/>
    <w:rsid w:val="00CB78D0"/>
    <w:rsid w:val="00CC0474"/>
    <w:rsid w:val="00CC140E"/>
    <w:rsid w:val="00CC18C6"/>
    <w:rsid w:val="00CC1E29"/>
    <w:rsid w:val="00CC248D"/>
    <w:rsid w:val="00CC24FA"/>
    <w:rsid w:val="00CC26B0"/>
    <w:rsid w:val="00CC2722"/>
    <w:rsid w:val="00CC28F6"/>
    <w:rsid w:val="00CC2DF6"/>
    <w:rsid w:val="00CC3675"/>
    <w:rsid w:val="00CC4BF9"/>
    <w:rsid w:val="00CC618B"/>
    <w:rsid w:val="00CC62DA"/>
    <w:rsid w:val="00CC67EF"/>
    <w:rsid w:val="00CC6A72"/>
    <w:rsid w:val="00CC7978"/>
    <w:rsid w:val="00CC7B33"/>
    <w:rsid w:val="00CD0BCE"/>
    <w:rsid w:val="00CD26A8"/>
    <w:rsid w:val="00CD271A"/>
    <w:rsid w:val="00CD5032"/>
    <w:rsid w:val="00CD5AEA"/>
    <w:rsid w:val="00CD63BD"/>
    <w:rsid w:val="00CD6550"/>
    <w:rsid w:val="00CD6C63"/>
    <w:rsid w:val="00CD7774"/>
    <w:rsid w:val="00CD77DE"/>
    <w:rsid w:val="00CE158C"/>
    <w:rsid w:val="00CE1750"/>
    <w:rsid w:val="00CE1C02"/>
    <w:rsid w:val="00CE1E34"/>
    <w:rsid w:val="00CE1EE2"/>
    <w:rsid w:val="00CE1F87"/>
    <w:rsid w:val="00CE25E5"/>
    <w:rsid w:val="00CE2CDA"/>
    <w:rsid w:val="00CE38DD"/>
    <w:rsid w:val="00CE3BD6"/>
    <w:rsid w:val="00CE3BE9"/>
    <w:rsid w:val="00CE465B"/>
    <w:rsid w:val="00CE506E"/>
    <w:rsid w:val="00CE53B4"/>
    <w:rsid w:val="00CE57F2"/>
    <w:rsid w:val="00CF0399"/>
    <w:rsid w:val="00CF0D3B"/>
    <w:rsid w:val="00CF1CD2"/>
    <w:rsid w:val="00CF2B53"/>
    <w:rsid w:val="00CF63FE"/>
    <w:rsid w:val="00D009A1"/>
    <w:rsid w:val="00D02F29"/>
    <w:rsid w:val="00D03306"/>
    <w:rsid w:val="00D038A4"/>
    <w:rsid w:val="00D0409F"/>
    <w:rsid w:val="00D0488B"/>
    <w:rsid w:val="00D049D2"/>
    <w:rsid w:val="00D04BE8"/>
    <w:rsid w:val="00D04C84"/>
    <w:rsid w:val="00D050C1"/>
    <w:rsid w:val="00D06298"/>
    <w:rsid w:val="00D132E0"/>
    <w:rsid w:val="00D149C2"/>
    <w:rsid w:val="00D150F8"/>
    <w:rsid w:val="00D15494"/>
    <w:rsid w:val="00D1559C"/>
    <w:rsid w:val="00D15E32"/>
    <w:rsid w:val="00D177CD"/>
    <w:rsid w:val="00D205A9"/>
    <w:rsid w:val="00D20796"/>
    <w:rsid w:val="00D2169B"/>
    <w:rsid w:val="00D21E11"/>
    <w:rsid w:val="00D223AD"/>
    <w:rsid w:val="00D22557"/>
    <w:rsid w:val="00D23428"/>
    <w:rsid w:val="00D252F4"/>
    <w:rsid w:val="00D2787C"/>
    <w:rsid w:val="00D30AEA"/>
    <w:rsid w:val="00D33810"/>
    <w:rsid w:val="00D33F26"/>
    <w:rsid w:val="00D341CE"/>
    <w:rsid w:val="00D35CC8"/>
    <w:rsid w:val="00D35F9F"/>
    <w:rsid w:val="00D37D3C"/>
    <w:rsid w:val="00D37FAD"/>
    <w:rsid w:val="00D408FB"/>
    <w:rsid w:val="00D40C97"/>
    <w:rsid w:val="00D410D7"/>
    <w:rsid w:val="00D4122E"/>
    <w:rsid w:val="00D41681"/>
    <w:rsid w:val="00D41B7D"/>
    <w:rsid w:val="00D41C17"/>
    <w:rsid w:val="00D4253B"/>
    <w:rsid w:val="00D4347E"/>
    <w:rsid w:val="00D43914"/>
    <w:rsid w:val="00D43C2F"/>
    <w:rsid w:val="00D43F8F"/>
    <w:rsid w:val="00D44964"/>
    <w:rsid w:val="00D4496E"/>
    <w:rsid w:val="00D44BA5"/>
    <w:rsid w:val="00D44ED6"/>
    <w:rsid w:val="00D45144"/>
    <w:rsid w:val="00D46C4B"/>
    <w:rsid w:val="00D47816"/>
    <w:rsid w:val="00D47F3D"/>
    <w:rsid w:val="00D50BEC"/>
    <w:rsid w:val="00D50CF3"/>
    <w:rsid w:val="00D50D9B"/>
    <w:rsid w:val="00D54053"/>
    <w:rsid w:val="00D544AD"/>
    <w:rsid w:val="00D5484A"/>
    <w:rsid w:val="00D55D78"/>
    <w:rsid w:val="00D562EC"/>
    <w:rsid w:val="00D56F6B"/>
    <w:rsid w:val="00D6020B"/>
    <w:rsid w:val="00D60868"/>
    <w:rsid w:val="00D616A3"/>
    <w:rsid w:val="00D6178F"/>
    <w:rsid w:val="00D62010"/>
    <w:rsid w:val="00D623AC"/>
    <w:rsid w:val="00D62585"/>
    <w:rsid w:val="00D62886"/>
    <w:rsid w:val="00D62E2C"/>
    <w:rsid w:val="00D6369B"/>
    <w:rsid w:val="00D641B5"/>
    <w:rsid w:val="00D65ACA"/>
    <w:rsid w:val="00D65B3F"/>
    <w:rsid w:val="00D66D78"/>
    <w:rsid w:val="00D700CF"/>
    <w:rsid w:val="00D70D3B"/>
    <w:rsid w:val="00D70E43"/>
    <w:rsid w:val="00D714FD"/>
    <w:rsid w:val="00D72761"/>
    <w:rsid w:val="00D7288E"/>
    <w:rsid w:val="00D73978"/>
    <w:rsid w:val="00D76099"/>
    <w:rsid w:val="00D76655"/>
    <w:rsid w:val="00D7787C"/>
    <w:rsid w:val="00D80562"/>
    <w:rsid w:val="00D8303A"/>
    <w:rsid w:val="00D84A3E"/>
    <w:rsid w:val="00D85859"/>
    <w:rsid w:val="00D912E3"/>
    <w:rsid w:val="00D923DA"/>
    <w:rsid w:val="00D92A2B"/>
    <w:rsid w:val="00D92AE9"/>
    <w:rsid w:val="00D95C2B"/>
    <w:rsid w:val="00D95ED7"/>
    <w:rsid w:val="00D964E5"/>
    <w:rsid w:val="00D97227"/>
    <w:rsid w:val="00D97AC2"/>
    <w:rsid w:val="00D97E3C"/>
    <w:rsid w:val="00DA0181"/>
    <w:rsid w:val="00DA15D8"/>
    <w:rsid w:val="00DA26BE"/>
    <w:rsid w:val="00DA41D5"/>
    <w:rsid w:val="00DA4624"/>
    <w:rsid w:val="00DA4CA4"/>
    <w:rsid w:val="00DA4D19"/>
    <w:rsid w:val="00DA5AC9"/>
    <w:rsid w:val="00DA5DF9"/>
    <w:rsid w:val="00DA66B8"/>
    <w:rsid w:val="00DA7332"/>
    <w:rsid w:val="00DA77BF"/>
    <w:rsid w:val="00DA7941"/>
    <w:rsid w:val="00DB2E59"/>
    <w:rsid w:val="00DB37DC"/>
    <w:rsid w:val="00DB3971"/>
    <w:rsid w:val="00DB45E4"/>
    <w:rsid w:val="00DB5ADD"/>
    <w:rsid w:val="00DB60F6"/>
    <w:rsid w:val="00DB6385"/>
    <w:rsid w:val="00DB668A"/>
    <w:rsid w:val="00DB72CE"/>
    <w:rsid w:val="00DC020E"/>
    <w:rsid w:val="00DC1305"/>
    <w:rsid w:val="00DC1A56"/>
    <w:rsid w:val="00DC2CA1"/>
    <w:rsid w:val="00DC3308"/>
    <w:rsid w:val="00DC3B38"/>
    <w:rsid w:val="00DC3B4F"/>
    <w:rsid w:val="00DC3FCE"/>
    <w:rsid w:val="00DC54EC"/>
    <w:rsid w:val="00DC5B60"/>
    <w:rsid w:val="00DC715F"/>
    <w:rsid w:val="00DC7891"/>
    <w:rsid w:val="00DC7AEE"/>
    <w:rsid w:val="00DD0DF1"/>
    <w:rsid w:val="00DD3AAB"/>
    <w:rsid w:val="00DD6376"/>
    <w:rsid w:val="00DD64A1"/>
    <w:rsid w:val="00DD6ECB"/>
    <w:rsid w:val="00DD74A7"/>
    <w:rsid w:val="00DE1326"/>
    <w:rsid w:val="00DE1AA3"/>
    <w:rsid w:val="00DE2F2E"/>
    <w:rsid w:val="00DE3517"/>
    <w:rsid w:val="00DE38DE"/>
    <w:rsid w:val="00DE4DC9"/>
    <w:rsid w:val="00DE4E86"/>
    <w:rsid w:val="00DE612D"/>
    <w:rsid w:val="00DE6F9E"/>
    <w:rsid w:val="00DF05DB"/>
    <w:rsid w:val="00DF0D94"/>
    <w:rsid w:val="00DF0ED4"/>
    <w:rsid w:val="00DF2722"/>
    <w:rsid w:val="00DF27EC"/>
    <w:rsid w:val="00DF2DF0"/>
    <w:rsid w:val="00DF37A9"/>
    <w:rsid w:val="00DF443B"/>
    <w:rsid w:val="00DF4B6F"/>
    <w:rsid w:val="00DF4C0F"/>
    <w:rsid w:val="00DF6018"/>
    <w:rsid w:val="00DF6625"/>
    <w:rsid w:val="00DF6BD4"/>
    <w:rsid w:val="00DF7148"/>
    <w:rsid w:val="00DF71FD"/>
    <w:rsid w:val="00DF7C40"/>
    <w:rsid w:val="00E00F93"/>
    <w:rsid w:val="00E0155C"/>
    <w:rsid w:val="00E01ADD"/>
    <w:rsid w:val="00E02B4B"/>
    <w:rsid w:val="00E02D7E"/>
    <w:rsid w:val="00E037C5"/>
    <w:rsid w:val="00E04142"/>
    <w:rsid w:val="00E0521C"/>
    <w:rsid w:val="00E05437"/>
    <w:rsid w:val="00E06AB7"/>
    <w:rsid w:val="00E06B56"/>
    <w:rsid w:val="00E07316"/>
    <w:rsid w:val="00E078A3"/>
    <w:rsid w:val="00E07A9C"/>
    <w:rsid w:val="00E10406"/>
    <w:rsid w:val="00E1126E"/>
    <w:rsid w:val="00E11AC2"/>
    <w:rsid w:val="00E11CB3"/>
    <w:rsid w:val="00E11E37"/>
    <w:rsid w:val="00E12363"/>
    <w:rsid w:val="00E132D3"/>
    <w:rsid w:val="00E134F9"/>
    <w:rsid w:val="00E1437F"/>
    <w:rsid w:val="00E15E75"/>
    <w:rsid w:val="00E16497"/>
    <w:rsid w:val="00E16F79"/>
    <w:rsid w:val="00E1753A"/>
    <w:rsid w:val="00E201E4"/>
    <w:rsid w:val="00E20B0E"/>
    <w:rsid w:val="00E20CE9"/>
    <w:rsid w:val="00E22163"/>
    <w:rsid w:val="00E222F3"/>
    <w:rsid w:val="00E22B2C"/>
    <w:rsid w:val="00E23552"/>
    <w:rsid w:val="00E23C11"/>
    <w:rsid w:val="00E24521"/>
    <w:rsid w:val="00E246D9"/>
    <w:rsid w:val="00E24712"/>
    <w:rsid w:val="00E2492E"/>
    <w:rsid w:val="00E249DD"/>
    <w:rsid w:val="00E24A56"/>
    <w:rsid w:val="00E24E43"/>
    <w:rsid w:val="00E27652"/>
    <w:rsid w:val="00E27E82"/>
    <w:rsid w:val="00E27F7B"/>
    <w:rsid w:val="00E30D29"/>
    <w:rsid w:val="00E31597"/>
    <w:rsid w:val="00E328B5"/>
    <w:rsid w:val="00E34A97"/>
    <w:rsid w:val="00E360C2"/>
    <w:rsid w:val="00E3610E"/>
    <w:rsid w:val="00E36788"/>
    <w:rsid w:val="00E36A56"/>
    <w:rsid w:val="00E37B2C"/>
    <w:rsid w:val="00E404CB"/>
    <w:rsid w:val="00E40BE0"/>
    <w:rsid w:val="00E410BE"/>
    <w:rsid w:val="00E4165B"/>
    <w:rsid w:val="00E43382"/>
    <w:rsid w:val="00E44A1E"/>
    <w:rsid w:val="00E451E0"/>
    <w:rsid w:val="00E457D2"/>
    <w:rsid w:val="00E45B64"/>
    <w:rsid w:val="00E45CB5"/>
    <w:rsid w:val="00E46A72"/>
    <w:rsid w:val="00E46EB3"/>
    <w:rsid w:val="00E53792"/>
    <w:rsid w:val="00E537DF"/>
    <w:rsid w:val="00E53982"/>
    <w:rsid w:val="00E53A6D"/>
    <w:rsid w:val="00E5438D"/>
    <w:rsid w:val="00E54457"/>
    <w:rsid w:val="00E5485A"/>
    <w:rsid w:val="00E54C22"/>
    <w:rsid w:val="00E55FA4"/>
    <w:rsid w:val="00E56E64"/>
    <w:rsid w:val="00E570D5"/>
    <w:rsid w:val="00E578CC"/>
    <w:rsid w:val="00E57BD7"/>
    <w:rsid w:val="00E57C9D"/>
    <w:rsid w:val="00E57DD0"/>
    <w:rsid w:val="00E57FDD"/>
    <w:rsid w:val="00E6305C"/>
    <w:rsid w:val="00E633FE"/>
    <w:rsid w:val="00E647A1"/>
    <w:rsid w:val="00E65861"/>
    <w:rsid w:val="00E658A7"/>
    <w:rsid w:val="00E6612D"/>
    <w:rsid w:val="00E700A7"/>
    <w:rsid w:val="00E702B4"/>
    <w:rsid w:val="00E70365"/>
    <w:rsid w:val="00E704A0"/>
    <w:rsid w:val="00E728C0"/>
    <w:rsid w:val="00E7332D"/>
    <w:rsid w:val="00E7386C"/>
    <w:rsid w:val="00E748D3"/>
    <w:rsid w:val="00E74A6D"/>
    <w:rsid w:val="00E74EB2"/>
    <w:rsid w:val="00E751C5"/>
    <w:rsid w:val="00E75984"/>
    <w:rsid w:val="00E814AA"/>
    <w:rsid w:val="00E814DA"/>
    <w:rsid w:val="00E81D44"/>
    <w:rsid w:val="00E8337B"/>
    <w:rsid w:val="00E839C9"/>
    <w:rsid w:val="00E83AF9"/>
    <w:rsid w:val="00E83F6C"/>
    <w:rsid w:val="00E86D30"/>
    <w:rsid w:val="00E905D5"/>
    <w:rsid w:val="00E91174"/>
    <w:rsid w:val="00E92B0A"/>
    <w:rsid w:val="00E9356D"/>
    <w:rsid w:val="00E93C93"/>
    <w:rsid w:val="00E93DEB"/>
    <w:rsid w:val="00E9431F"/>
    <w:rsid w:val="00E948D7"/>
    <w:rsid w:val="00E97487"/>
    <w:rsid w:val="00E97C06"/>
    <w:rsid w:val="00E97FE1"/>
    <w:rsid w:val="00EA13B1"/>
    <w:rsid w:val="00EA1908"/>
    <w:rsid w:val="00EA3327"/>
    <w:rsid w:val="00EA3804"/>
    <w:rsid w:val="00EA47E6"/>
    <w:rsid w:val="00EA62A4"/>
    <w:rsid w:val="00EA74D5"/>
    <w:rsid w:val="00EB167A"/>
    <w:rsid w:val="00EB298B"/>
    <w:rsid w:val="00EB3645"/>
    <w:rsid w:val="00EB364C"/>
    <w:rsid w:val="00EB3C88"/>
    <w:rsid w:val="00EB537C"/>
    <w:rsid w:val="00EB5382"/>
    <w:rsid w:val="00EB6577"/>
    <w:rsid w:val="00EC1A48"/>
    <w:rsid w:val="00EC6004"/>
    <w:rsid w:val="00EC7212"/>
    <w:rsid w:val="00EC7597"/>
    <w:rsid w:val="00ED0646"/>
    <w:rsid w:val="00ED087C"/>
    <w:rsid w:val="00ED0B0A"/>
    <w:rsid w:val="00ED11DF"/>
    <w:rsid w:val="00ED1257"/>
    <w:rsid w:val="00ED127F"/>
    <w:rsid w:val="00ED19A2"/>
    <w:rsid w:val="00ED2456"/>
    <w:rsid w:val="00ED300F"/>
    <w:rsid w:val="00ED3392"/>
    <w:rsid w:val="00ED3A9C"/>
    <w:rsid w:val="00ED4FCD"/>
    <w:rsid w:val="00ED5459"/>
    <w:rsid w:val="00ED69E4"/>
    <w:rsid w:val="00ED6BA0"/>
    <w:rsid w:val="00ED6BE2"/>
    <w:rsid w:val="00EE0AA3"/>
    <w:rsid w:val="00EE0C40"/>
    <w:rsid w:val="00EE155E"/>
    <w:rsid w:val="00EE1641"/>
    <w:rsid w:val="00EE3101"/>
    <w:rsid w:val="00EE3727"/>
    <w:rsid w:val="00EE4011"/>
    <w:rsid w:val="00EE5205"/>
    <w:rsid w:val="00EE5AC4"/>
    <w:rsid w:val="00EE5FC7"/>
    <w:rsid w:val="00EE6B18"/>
    <w:rsid w:val="00EE75CA"/>
    <w:rsid w:val="00EE7EE3"/>
    <w:rsid w:val="00EF0DAB"/>
    <w:rsid w:val="00EF239D"/>
    <w:rsid w:val="00EF24DB"/>
    <w:rsid w:val="00EF29DF"/>
    <w:rsid w:val="00EF2E03"/>
    <w:rsid w:val="00EF30CB"/>
    <w:rsid w:val="00EF3614"/>
    <w:rsid w:val="00EF3639"/>
    <w:rsid w:val="00EF3B6D"/>
    <w:rsid w:val="00EF3EAE"/>
    <w:rsid w:val="00EF4158"/>
    <w:rsid w:val="00EF41B3"/>
    <w:rsid w:val="00EF43EF"/>
    <w:rsid w:val="00EF4C4D"/>
    <w:rsid w:val="00EF55A3"/>
    <w:rsid w:val="00EF5E60"/>
    <w:rsid w:val="00EF63BC"/>
    <w:rsid w:val="00EF728F"/>
    <w:rsid w:val="00EF7928"/>
    <w:rsid w:val="00F0355E"/>
    <w:rsid w:val="00F0441A"/>
    <w:rsid w:val="00F044C2"/>
    <w:rsid w:val="00F04A43"/>
    <w:rsid w:val="00F05594"/>
    <w:rsid w:val="00F05811"/>
    <w:rsid w:val="00F060F2"/>
    <w:rsid w:val="00F13404"/>
    <w:rsid w:val="00F13571"/>
    <w:rsid w:val="00F139A4"/>
    <w:rsid w:val="00F13CD5"/>
    <w:rsid w:val="00F13E70"/>
    <w:rsid w:val="00F14815"/>
    <w:rsid w:val="00F14E81"/>
    <w:rsid w:val="00F15E08"/>
    <w:rsid w:val="00F15E9D"/>
    <w:rsid w:val="00F1771F"/>
    <w:rsid w:val="00F178F4"/>
    <w:rsid w:val="00F17E5F"/>
    <w:rsid w:val="00F17F44"/>
    <w:rsid w:val="00F2012A"/>
    <w:rsid w:val="00F2066E"/>
    <w:rsid w:val="00F20A0A"/>
    <w:rsid w:val="00F2126D"/>
    <w:rsid w:val="00F23141"/>
    <w:rsid w:val="00F24327"/>
    <w:rsid w:val="00F25243"/>
    <w:rsid w:val="00F253FB"/>
    <w:rsid w:val="00F2595A"/>
    <w:rsid w:val="00F25DDF"/>
    <w:rsid w:val="00F26542"/>
    <w:rsid w:val="00F2660E"/>
    <w:rsid w:val="00F268DE"/>
    <w:rsid w:val="00F27874"/>
    <w:rsid w:val="00F27AF8"/>
    <w:rsid w:val="00F3014D"/>
    <w:rsid w:val="00F304E0"/>
    <w:rsid w:val="00F31020"/>
    <w:rsid w:val="00F323C3"/>
    <w:rsid w:val="00F3522B"/>
    <w:rsid w:val="00F35A84"/>
    <w:rsid w:val="00F364E5"/>
    <w:rsid w:val="00F37D80"/>
    <w:rsid w:val="00F40199"/>
    <w:rsid w:val="00F41505"/>
    <w:rsid w:val="00F4192E"/>
    <w:rsid w:val="00F4206E"/>
    <w:rsid w:val="00F4283B"/>
    <w:rsid w:val="00F4340B"/>
    <w:rsid w:val="00F44520"/>
    <w:rsid w:val="00F45174"/>
    <w:rsid w:val="00F45A67"/>
    <w:rsid w:val="00F462AE"/>
    <w:rsid w:val="00F47008"/>
    <w:rsid w:val="00F47246"/>
    <w:rsid w:val="00F474B6"/>
    <w:rsid w:val="00F51595"/>
    <w:rsid w:val="00F51B59"/>
    <w:rsid w:val="00F52140"/>
    <w:rsid w:val="00F52951"/>
    <w:rsid w:val="00F52B40"/>
    <w:rsid w:val="00F538BB"/>
    <w:rsid w:val="00F54002"/>
    <w:rsid w:val="00F54938"/>
    <w:rsid w:val="00F54AA8"/>
    <w:rsid w:val="00F54D34"/>
    <w:rsid w:val="00F55EEB"/>
    <w:rsid w:val="00F56046"/>
    <w:rsid w:val="00F56535"/>
    <w:rsid w:val="00F56B47"/>
    <w:rsid w:val="00F56BBA"/>
    <w:rsid w:val="00F56C7F"/>
    <w:rsid w:val="00F57E5B"/>
    <w:rsid w:val="00F60508"/>
    <w:rsid w:val="00F62987"/>
    <w:rsid w:val="00F63905"/>
    <w:rsid w:val="00F64ECD"/>
    <w:rsid w:val="00F660EA"/>
    <w:rsid w:val="00F663C6"/>
    <w:rsid w:val="00F6658D"/>
    <w:rsid w:val="00F70090"/>
    <w:rsid w:val="00F703F2"/>
    <w:rsid w:val="00F71132"/>
    <w:rsid w:val="00F711A3"/>
    <w:rsid w:val="00F7142A"/>
    <w:rsid w:val="00F71CE3"/>
    <w:rsid w:val="00F72664"/>
    <w:rsid w:val="00F72C24"/>
    <w:rsid w:val="00F73C71"/>
    <w:rsid w:val="00F742F4"/>
    <w:rsid w:val="00F751ED"/>
    <w:rsid w:val="00F761EA"/>
    <w:rsid w:val="00F7775C"/>
    <w:rsid w:val="00F77A74"/>
    <w:rsid w:val="00F804C9"/>
    <w:rsid w:val="00F80539"/>
    <w:rsid w:val="00F80A0E"/>
    <w:rsid w:val="00F80ED5"/>
    <w:rsid w:val="00F817DC"/>
    <w:rsid w:val="00F81BAD"/>
    <w:rsid w:val="00F81F85"/>
    <w:rsid w:val="00F83835"/>
    <w:rsid w:val="00F845C8"/>
    <w:rsid w:val="00F848BE"/>
    <w:rsid w:val="00F848F7"/>
    <w:rsid w:val="00F84B7A"/>
    <w:rsid w:val="00F856FC"/>
    <w:rsid w:val="00F90309"/>
    <w:rsid w:val="00F91570"/>
    <w:rsid w:val="00F9169E"/>
    <w:rsid w:val="00F9178C"/>
    <w:rsid w:val="00F932BE"/>
    <w:rsid w:val="00F94A1D"/>
    <w:rsid w:val="00F94EFB"/>
    <w:rsid w:val="00F950DC"/>
    <w:rsid w:val="00F95827"/>
    <w:rsid w:val="00F95FDE"/>
    <w:rsid w:val="00F96BD4"/>
    <w:rsid w:val="00F96C7A"/>
    <w:rsid w:val="00F971F4"/>
    <w:rsid w:val="00FA0A06"/>
    <w:rsid w:val="00FA11DD"/>
    <w:rsid w:val="00FA1A18"/>
    <w:rsid w:val="00FA1B1E"/>
    <w:rsid w:val="00FA1F0B"/>
    <w:rsid w:val="00FA23D9"/>
    <w:rsid w:val="00FA370D"/>
    <w:rsid w:val="00FA3E9C"/>
    <w:rsid w:val="00FA3FBE"/>
    <w:rsid w:val="00FA42EB"/>
    <w:rsid w:val="00FA4F1A"/>
    <w:rsid w:val="00FA5478"/>
    <w:rsid w:val="00FA580D"/>
    <w:rsid w:val="00FA588D"/>
    <w:rsid w:val="00FA5F10"/>
    <w:rsid w:val="00FA610E"/>
    <w:rsid w:val="00FA63D2"/>
    <w:rsid w:val="00FA7D72"/>
    <w:rsid w:val="00FB1020"/>
    <w:rsid w:val="00FB123B"/>
    <w:rsid w:val="00FB381B"/>
    <w:rsid w:val="00FB38D4"/>
    <w:rsid w:val="00FB49E8"/>
    <w:rsid w:val="00FB73C2"/>
    <w:rsid w:val="00FB7DD3"/>
    <w:rsid w:val="00FC01A1"/>
    <w:rsid w:val="00FC1790"/>
    <w:rsid w:val="00FC21CB"/>
    <w:rsid w:val="00FC23A8"/>
    <w:rsid w:val="00FC28B1"/>
    <w:rsid w:val="00FC2BA3"/>
    <w:rsid w:val="00FC4F7C"/>
    <w:rsid w:val="00FC665C"/>
    <w:rsid w:val="00FC7790"/>
    <w:rsid w:val="00FD0C9C"/>
    <w:rsid w:val="00FD1565"/>
    <w:rsid w:val="00FD1AF4"/>
    <w:rsid w:val="00FD1EB3"/>
    <w:rsid w:val="00FD2FAE"/>
    <w:rsid w:val="00FD4560"/>
    <w:rsid w:val="00FD4D53"/>
    <w:rsid w:val="00FD4E7D"/>
    <w:rsid w:val="00FD5559"/>
    <w:rsid w:val="00FD5631"/>
    <w:rsid w:val="00FD56AA"/>
    <w:rsid w:val="00FD58D4"/>
    <w:rsid w:val="00FD5EBD"/>
    <w:rsid w:val="00FD63B3"/>
    <w:rsid w:val="00FD6664"/>
    <w:rsid w:val="00FE126E"/>
    <w:rsid w:val="00FE2463"/>
    <w:rsid w:val="00FE4E1F"/>
    <w:rsid w:val="00FE4FC1"/>
    <w:rsid w:val="00FE72DC"/>
    <w:rsid w:val="00FE7F18"/>
    <w:rsid w:val="00FF0640"/>
    <w:rsid w:val="00FF0657"/>
    <w:rsid w:val="00FF0BF2"/>
    <w:rsid w:val="00FF12FF"/>
    <w:rsid w:val="00FF134A"/>
    <w:rsid w:val="00FF1F31"/>
    <w:rsid w:val="00FF242F"/>
    <w:rsid w:val="00FF2D56"/>
    <w:rsid w:val="00FF3384"/>
    <w:rsid w:val="00FF3ACB"/>
    <w:rsid w:val="00FF410A"/>
    <w:rsid w:val="00FF4430"/>
    <w:rsid w:val="00FF683C"/>
    <w:rsid w:val="00FF6D3C"/>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8C6508"/>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D2870"/>
    <w:rPr>
      <w:sz w:val="24"/>
      <w:szCs w:val="24"/>
    </w:rPr>
  </w:style>
  <w:style w:type="paragraph" w:styleId="Naslov1">
    <w:name w:val="heading 1"/>
    <w:aliases w:val="NASLOV"/>
    <w:basedOn w:val="Navaden"/>
    <w:next w:val="Navaden"/>
    <w:link w:val="Naslov1Znak"/>
    <w:autoRedefine/>
    <w:qFormat/>
    <w:rsid w:val="000B0DD5"/>
    <w:pPr>
      <w:keepNext/>
      <w:keepLines/>
      <w:numPr>
        <w:ilvl w:val="3"/>
        <w:numId w:val="3"/>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rsid w:val="00B5627D"/>
    <w:pPr>
      <w:tabs>
        <w:tab w:val="center" w:pos="4536"/>
        <w:tab w:val="right" w:pos="9072"/>
      </w:tabs>
    </w:pPr>
  </w:style>
  <w:style w:type="character" w:customStyle="1" w:styleId="GlavaZnak">
    <w:name w:val="Glava Znak"/>
    <w:aliases w:val="Header-PR Znak,Znak Znak"/>
    <w:link w:val="Glava"/>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aliases w:val="Naslov2a,Bullet List,FooterText,numbered,Paragraphe de liste1,Bulletr List Paragraph,列出段落,列出段落1,List Paragraph21,Listeafsnit1,Parágrafo da Lista1,Bullet list,Párrafo de lista1,リスト段落1,List Paragraph11,Foot,za tekst"/>
    <w:basedOn w:val="Navaden"/>
    <w:link w:val="OdstavekseznamaZnak"/>
    <w:uiPriority w:val="34"/>
    <w:qFormat/>
    <w:rsid w:val="006813A5"/>
    <w:pPr>
      <w:ind w:left="708"/>
    </w:pPr>
  </w:style>
  <w:style w:type="table" w:styleId="Tabelamrea">
    <w:name w:val="Table Grid"/>
    <w:basedOn w:val="Navadnatabela"/>
    <w:uiPriority w:val="5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uiPriority w:val="99"/>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uiPriority w:val="99"/>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Naslov2a Znak,Bullet List Znak,FooterText Znak,numbered Znak,Paragraphe de liste1 Znak,Bulletr List Paragraph Znak,列出段落 Znak,列出段落1 Znak,List Paragraph21 Znak,Listeafsnit1 Znak,Parágrafo da Lista1 Znak,Bullet list Znak,リスト段落1 Znak"/>
    <w:link w:val="Odstavekseznama"/>
    <w:uiPriority w:val="34"/>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2"/>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4"/>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7"/>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7"/>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7"/>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7"/>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7"/>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7"/>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7"/>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7"/>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7"/>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2"/>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3"/>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4"/>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5"/>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6"/>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7"/>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18"/>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2"/>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2"/>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2"/>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2"/>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2"/>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2"/>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2"/>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2"/>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2"/>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 w:type="table" w:customStyle="1" w:styleId="Tabelamrea132">
    <w:name w:val="Tabela – mreža132"/>
    <w:basedOn w:val="Navadnatabela"/>
    <w:next w:val="Tabelamrea"/>
    <w:uiPriority w:val="39"/>
    <w:rsid w:val="003001B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3">
    <w:name w:val="Tabela – mreža133"/>
    <w:basedOn w:val="Navadnatabela"/>
    <w:next w:val="Tabelamrea"/>
    <w:uiPriority w:val="39"/>
    <w:rsid w:val="002A56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536C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1507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A63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788745535">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enarocanje.si"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1.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2.xml"/><Relationship Id="rId28" Type="http://schemas.openxmlformats.org/officeDocument/2006/relationships/footer" Target="footer5.xml"/><Relationship Id="rId10" Type="http://schemas.openxmlformats.org/officeDocument/2006/relationships/hyperlink" Target="https://ejn.gov.si" TargetMode="External"/><Relationship Id="rId19" Type="http://schemas.openxmlformats.org/officeDocument/2006/relationships/hyperlink" Target="http://www.djn.mju.gov.si/sistem-javnega-narocanja/pravno-varstvo"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footer" Target="footer4.xml"/><Relationship Id="rId30"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3163E-2E3F-4AE2-B2DB-807A03E91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41</Pages>
  <Words>14052</Words>
  <Characters>80100</Characters>
  <Application>Microsoft Office Word</Application>
  <DocSecurity>0</DocSecurity>
  <Lines>667</Lines>
  <Paragraphs>187</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93965</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Bojana Jazbec</cp:lastModifiedBy>
  <cp:revision>8</cp:revision>
  <cp:lastPrinted>2025-10-01T07:31:00Z</cp:lastPrinted>
  <dcterms:created xsi:type="dcterms:W3CDTF">2026-07-15T07:59:00Z</dcterms:created>
  <dcterms:modified xsi:type="dcterms:W3CDTF">2026-08-06T07:20:00Z</dcterms:modified>
</cp:coreProperties>
</file>